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6C1AE" w14:textId="22E0C782" w:rsidR="000331E3" w:rsidRPr="00377DC9" w:rsidRDefault="00EE756C" w:rsidP="003E554F">
      <w:pPr>
        <w:widowControl w:val="0"/>
        <w:autoSpaceDE w:val="0"/>
        <w:autoSpaceDN w:val="0"/>
        <w:adjustRightInd w:val="0"/>
        <w:jc w:val="center"/>
        <w:rPr>
          <w:rFonts w:asciiTheme="minorHAnsi" w:hAnsiTheme="minorHAnsi" w:cstheme="minorHAnsi"/>
          <w:color w:val="000000"/>
        </w:rPr>
      </w:pPr>
      <w:r w:rsidRPr="00377DC9">
        <w:rPr>
          <w:rFonts w:asciiTheme="minorHAnsi" w:hAnsiTheme="minorHAnsi" w:cstheme="minorHAnsi"/>
          <w:noProof/>
        </w:rPr>
        <w:drawing>
          <wp:inline distT="0" distB="0" distL="0" distR="0" wp14:anchorId="11F33A34" wp14:editId="3B0CAA4B">
            <wp:extent cx="2695575" cy="609600"/>
            <wp:effectExtent l="0" t="0" r="9525" b="0"/>
            <wp:docPr id="6712200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220078" name="Slika 671220078"/>
                    <pic:cNvPicPr/>
                  </pic:nvPicPr>
                  <pic:blipFill>
                    <a:blip r:embed="rId8">
                      <a:extLst>
                        <a:ext uri="{28A0092B-C50C-407E-A947-70E740481C1C}">
                          <a14:useLocalDpi xmlns:a14="http://schemas.microsoft.com/office/drawing/2010/main" val="0"/>
                        </a:ext>
                      </a:extLst>
                    </a:blip>
                    <a:stretch>
                      <a:fillRect/>
                    </a:stretch>
                  </pic:blipFill>
                  <pic:spPr>
                    <a:xfrm>
                      <a:off x="0" y="0"/>
                      <a:ext cx="2695575" cy="609600"/>
                    </a:xfrm>
                    <a:prstGeom prst="rect">
                      <a:avLst/>
                    </a:prstGeom>
                  </pic:spPr>
                </pic:pic>
              </a:graphicData>
            </a:graphic>
          </wp:inline>
        </w:drawing>
      </w:r>
    </w:p>
    <w:p w14:paraId="4839C27F" w14:textId="73B173AB" w:rsidR="000331E3" w:rsidRPr="00377DC9"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377DC9"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377DC9"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377DC9" w:rsidRDefault="00841AB2" w:rsidP="00C40272">
      <w:pPr>
        <w:widowControl w:val="0"/>
        <w:autoSpaceDE w:val="0"/>
        <w:autoSpaceDN w:val="0"/>
        <w:adjustRightInd w:val="0"/>
        <w:rPr>
          <w:rFonts w:asciiTheme="minorHAnsi" w:hAnsiTheme="minorHAnsi" w:cstheme="minorHAnsi"/>
          <w:color w:val="000000"/>
        </w:rPr>
      </w:pPr>
    </w:p>
    <w:p w14:paraId="7DE5EF3A" w14:textId="77777777" w:rsidR="00EE756C" w:rsidRPr="00377DC9" w:rsidRDefault="00EE756C" w:rsidP="00EE756C">
      <w:pPr>
        <w:jc w:val="center"/>
        <w:rPr>
          <w:rFonts w:asciiTheme="minorHAnsi" w:hAnsiTheme="minorHAnsi" w:cstheme="minorHAnsi"/>
          <w:b/>
        </w:rPr>
      </w:pPr>
      <w:r w:rsidRPr="00377DC9">
        <w:rPr>
          <w:rFonts w:asciiTheme="minorHAnsi" w:hAnsiTheme="minorHAnsi" w:cstheme="minorHAnsi"/>
          <w:b/>
        </w:rPr>
        <w:t>DOKUMENTACIJA V ZVEZI Z ODDAJO JAVNEGA NAROČILA</w:t>
      </w:r>
    </w:p>
    <w:p w14:paraId="79178DC9" w14:textId="77777777" w:rsidR="00EE756C" w:rsidRPr="00377DC9" w:rsidRDefault="00EE756C" w:rsidP="00EE756C">
      <w:pPr>
        <w:jc w:val="center"/>
        <w:rPr>
          <w:rFonts w:asciiTheme="minorHAnsi" w:hAnsiTheme="minorHAnsi" w:cstheme="minorHAnsi"/>
        </w:rPr>
      </w:pPr>
      <w:r w:rsidRPr="00377DC9">
        <w:rPr>
          <w:rFonts w:asciiTheme="minorHAnsi" w:hAnsiTheme="minorHAnsi" w:cstheme="minorHAnsi"/>
          <w:b/>
        </w:rPr>
        <w:t>Z OZNAKO ST-1/2025</w:t>
      </w:r>
    </w:p>
    <w:p w14:paraId="1E12708C" w14:textId="77777777" w:rsidR="003E554F" w:rsidRPr="00377DC9" w:rsidRDefault="003E554F" w:rsidP="003E554F">
      <w:pPr>
        <w:jc w:val="center"/>
        <w:rPr>
          <w:rFonts w:asciiTheme="minorHAnsi" w:hAnsiTheme="minorHAnsi" w:cstheme="minorHAnsi"/>
          <w:b/>
        </w:rPr>
      </w:pPr>
      <w:r w:rsidRPr="00377DC9">
        <w:rPr>
          <w:rFonts w:asciiTheme="minorHAnsi" w:hAnsiTheme="minorHAnsi" w:cstheme="minorHAnsi"/>
          <w:b/>
        </w:rPr>
        <w:t xml:space="preserve"> (v nadaljevanju: razpisna dokumentacija)</w:t>
      </w:r>
    </w:p>
    <w:p w14:paraId="6FC4B89F" w14:textId="77777777" w:rsidR="008370BA" w:rsidRPr="00377DC9" w:rsidRDefault="008370BA" w:rsidP="008370BA">
      <w:pPr>
        <w:rPr>
          <w:rFonts w:asciiTheme="minorHAnsi" w:hAnsiTheme="minorHAnsi" w:cstheme="minorHAnsi"/>
        </w:rPr>
      </w:pPr>
    </w:p>
    <w:p w14:paraId="68EBABAA" w14:textId="77777777" w:rsidR="008370BA" w:rsidRPr="00377DC9" w:rsidRDefault="008370BA" w:rsidP="008370BA">
      <w:pPr>
        <w:rPr>
          <w:rFonts w:asciiTheme="minorHAnsi" w:hAnsiTheme="minorHAnsi" w:cstheme="minorHAnsi"/>
        </w:rPr>
      </w:pPr>
    </w:p>
    <w:p w14:paraId="342574FF" w14:textId="77777777" w:rsidR="008370BA" w:rsidRPr="00377DC9" w:rsidRDefault="008370BA" w:rsidP="008370BA">
      <w:pPr>
        <w:rPr>
          <w:rFonts w:asciiTheme="minorHAnsi" w:hAnsiTheme="minorHAnsi" w:cstheme="minorHAnsi"/>
        </w:rPr>
      </w:pPr>
    </w:p>
    <w:p w14:paraId="1C06251E" w14:textId="77777777" w:rsidR="008370BA" w:rsidRPr="00377DC9" w:rsidRDefault="008370BA" w:rsidP="008370BA">
      <w:pPr>
        <w:rPr>
          <w:rFonts w:asciiTheme="minorHAnsi" w:hAnsiTheme="minorHAnsi" w:cstheme="minorHAnsi"/>
        </w:rPr>
      </w:pPr>
    </w:p>
    <w:p w14:paraId="32CAB881" w14:textId="77777777" w:rsidR="008370BA" w:rsidRPr="00377DC9" w:rsidRDefault="008370BA" w:rsidP="008370BA">
      <w:pPr>
        <w:rPr>
          <w:rFonts w:asciiTheme="minorHAnsi" w:hAnsiTheme="minorHAnsi" w:cstheme="minorHAnsi"/>
        </w:rPr>
      </w:pPr>
    </w:p>
    <w:p w14:paraId="26150714" w14:textId="77777777" w:rsidR="008370BA" w:rsidRPr="00377DC9" w:rsidRDefault="008370BA" w:rsidP="008370BA">
      <w:pPr>
        <w:rPr>
          <w:rFonts w:asciiTheme="minorHAnsi" w:hAnsiTheme="minorHAnsi" w:cstheme="minorHAnsi"/>
        </w:rPr>
      </w:pPr>
    </w:p>
    <w:p w14:paraId="0FBD586B" w14:textId="77777777" w:rsidR="008370BA" w:rsidRPr="00377DC9"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377DC9"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377DC9">
        <w:rPr>
          <w:rFonts w:asciiTheme="minorHAnsi" w:hAnsiTheme="minorHAnsi" w:cstheme="minorHAnsi"/>
          <w:i/>
        </w:rPr>
        <w:t>Vrsta postopka:</w:t>
      </w:r>
    </w:p>
    <w:p w14:paraId="08AC8E22" w14:textId="16E86AFB" w:rsidR="008370BA" w:rsidRPr="00377DC9"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377DC9">
        <w:rPr>
          <w:rFonts w:asciiTheme="minorHAnsi" w:hAnsiTheme="minorHAnsi" w:cstheme="minorHAnsi"/>
          <w:b/>
        </w:rPr>
        <w:t>OD</w:t>
      </w:r>
      <w:r w:rsidR="008218CC" w:rsidRPr="00377DC9">
        <w:rPr>
          <w:rFonts w:asciiTheme="minorHAnsi" w:hAnsiTheme="minorHAnsi" w:cstheme="minorHAnsi"/>
          <w:b/>
        </w:rPr>
        <w:t>P</w:t>
      </w:r>
      <w:r w:rsidRPr="00377DC9">
        <w:rPr>
          <w:rFonts w:asciiTheme="minorHAnsi" w:hAnsiTheme="minorHAnsi" w:cstheme="minorHAnsi"/>
          <w:b/>
        </w:rPr>
        <w:t>RTI POSTOPEK</w:t>
      </w:r>
    </w:p>
    <w:p w14:paraId="5ED56892" w14:textId="77777777" w:rsidR="008370BA" w:rsidRPr="00377DC9"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377DC9"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377DC9">
        <w:rPr>
          <w:rFonts w:asciiTheme="minorHAnsi" w:hAnsiTheme="minorHAnsi" w:cstheme="minorHAnsi"/>
          <w:i/>
        </w:rPr>
        <w:t>Predmet javnega naročila:</w:t>
      </w:r>
    </w:p>
    <w:p w14:paraId="07D6C9D6" w14:textId="2204A6C4" w:rsidR="003E554F" w:rsidRPr="00377DC9" w:rsidRDefault="001B15EA" w:rsidP="003E554F">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Pr>
          <w:rFonts w:asciiTheme="minorHAnsi" w:hAnsiTheme="minorHAnsi" w:cstheme="minorHAnsi"/>
          <w:b/>
        </w:rPr>
        <w:t>STROJNE STORITVE</w:t>
      </w:r>
    </w:p>
    <w:p w14:paraId="57F413F7" w14:textId="77777777" w:rsidR="00965C7A" w:rsidRPr="00377DC9"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377DC9" w:rsidRDefault="008370BA" w:rsidP="008370BA">
      <w:pPr>
        <w:rPr>
          <w:rFonts w:asciiTheme="minorHAnsi" w:hAnsiTheme="minorHAnsi" w:cstheme="minorHAnsi"/>
        </w:rPr>
      </w:pPr>
    </w:p>
    <w:p w14:paraId="3FF12FFC" w14:textId="77777777" w:rsidR="008370BA" w:rsidRPr="00377DC9" w:rsidRDefault="008370BA" w:rsidP="008370BA">
      <w:pPr>
        <w:rPr>
          <w:rFonts w:asciiTheme="minorHAnsi" w:hAnsiTheme="minorHAnsi" w:cstheme="minorHAnsi"/>
        </w:rPr>
      </w:pPr>
    </w:p>
    <w:p w14:paraId="3C246AE0" w14:textId="77777777" w:rsidR="008370BA" w:rsidRPr="00377DC9" w:rsidRDefault="008370BA" w:rsidP="008370BA">
      <w:pPr>
        <w:rPr>
          <w:rFonts w:asciiTheme="minorHAnsi" w:hAnsiTheme="minorHAnsi" w:cstheme="minorHAnsi"/>
        </w:rPr>
      </w:pPr>
    </w:p>
    <w:p w14:paraId="334791C1" w14:textId="77777777" w:rsidR="008370BA" w:rsidRPr="00377DC9" w:rsidRDefault="008370BA" w:rsidP="008370BA">
      <w:pPr>
        <w:rPr>
          <w:rFonts w:asciiTheme="minorHAnsi" w:hAnsiTheme="minorHAnsi" w:cstheme="minorHAnsi"/>
        </w:rPr>
      </w:pPr>
    </w:p>
    <w:p w14:paraId="5BAF71C1" w14:textId="77777777" w:rsidR="008370BA" w:rsidRPr="00377DC9" w:rsidRDefault="008370BA" w:rsidP="008370BA">
      <w:pPr>
        <w:rPr>
          <w:rFonts w:asciiTheme="minorHAnsi" w:hAnsiTheme="minorHAnsi" w:cstheme="minorHAnsi"/>
        </w:rPr>
      </w:pPr>
    </w:p>
    <w:p w14:paraId="74ABCE61" w14:textId="77777777" w:rsidR="008370BA" w:rsidRPr="00377DC9" w:rsidRDefault="008370BA" w:rsidP="008370BA">
      <w:pPr>
        <w:rPr>
          <w:rFonts w:asciiTheme="minorHAnsi" w:hAnsiTheme="minorHAnsi" w:cstheme="minorHAnsi"/>
        </w:rPr>
      </w:pPr>
    </w:p>
    <w:p w14:paraId="7E195433" w14:textId="77777777" w:rsidR="008370BA" w:rsidRPr="00377DC9" w:rsidRDefault="008370BA" w:rsidP="008370BA">
      <w:pPr>
        <w:rPr>
          <w:rFonts w:asciiTheme="minorHAnsi" w:hAnsiTheme="minorHAnsi" w:cstheme="minorHAnsi"/>
        </w:rPr>
      </w:pPr>
    </w:p>
    <w:p w14:paraId="2CC01733" w14:textId="77777777" w:rsidR="008370BA" w:rsidRPr="00377DC9" w:rsidRDefault="008370BA" w:rsidP="008370BA">
      <w:pPr>
        <w:rPr>
          <w:rFonts w:asciiTheme="minorHAnsi" w:hAnsiTheme="minorHAnsi" w:cstheme="minorHAnsi"/>
        </w:rPr>
      </w:pPr>
    </w:p>
    <w:p w14:paraId="6046BDF1" w14:textId="77777777" w:rsidR="008370BA" w:rsidRPr="00377DC9" w:rsidRDefault="008370BA" w:rsidP="008370BA">
      <w:pPr>
        <w:rPr>
          <w:rFonts w:asciiTheme="minorHAnsi" w:hAnsiTheme="minorHAnsi" w:cstheme="minorHAnsi"/>
        </w:rPr>
      </w:pPr>
    </w:p>
    <w:p w14:paraId="14F1AC28" w14:textId="77777777" w:rsidR="008370BA" w:rsidRPr="00377DC9" w:rsidRDefault="008370BA" w:rsidP="008370BA">
      <w:pPr>
        <w:rPr>
          <w:rFonts w:asciiTheme="minorHAnsi" w:hAnsiTheme="minorHAnsi" w:cstheme="minorHAnsi"/>
        </w:rPr>
      </w:pPr>
    </w:p>
    <w:p w14:paraId="166639B3" w14:textId="195E56A9" w:rsidR="008370BA" w:rsidRPr="00377DC9" w:rsidRDefault="008370BA" w:rsidP="008370BA">
      <w:pPr>
        <w:rPr>
          <w:rFonts w:asciiTheme="minorHAnsi" w:hAnsiTheme="minorHAnsi" w:cstheme="minorHAnsi"/>
        </w:rPr>
      </w:pPr>
    </w:p>
    <w:p w14:paraId="532F549B" w14:textId="59CD9586" w:rsidR="00841AB2" w:rsidRPr="00377DC9" w:rsidRDefault="00841AB2" w:rsidP="008370BA">
      <w:pPr>
        <w:rPr>
          <w:rFonts w:asciiTheme="minorHAnsi" w:hAnsiTheme="minorHAnsi" w:cstheme="minorHAnsi"/>
        </w:rPr>
      </w:pPr>
    </w:p>
    <w:p w14:paraId="3EEE2001" w14:textId="504E9689" w:rsidR="00841AB2" w:rsidRPr="00377DC9" w:rsidRDefault="00841AB2" w:rsidP="008370BA">
      <w:pPr>
        <w:rPr>
          <w:rFonts w:asciiTheme="minorHAnsi" w:hAnsiTheme="minorHAnsi" w:cstheme="minorHAnsi"/>
        </w:rPr>
      </w:pPr>
    </w:p>
    <w:p w14:paraId="71F1ED3E" w14:textId="69275DCE" w:rsidR="00841AB2" w:rsidRPr="00377DC9" w:rsidRDefault="00841AB2" w:rsidP="008370BA">
      <w:pPr>
        <w:rPr>
          <w:rFonts w:asciiTheme="minorHAnsi" w:hAnsiTheme="minorHAnsi" w:cstheme="minorHAnsi"/>
        </w:rPr>
      </w:pPr>
    </w:p>
    <w:p w14:paraId="26469276" w14:textId="7C6D7E8C" w:rsidR="00841AB2" w:rsidRPr="00377DC9" w:rsidRDefault="00841AB2" w:rsidP="008370BA">
      <w:pPr>
        <w:rPr>
          <w:rFonts w:asciiTheme="minorHAnsi" w:hAnsiTheme="minorHAnsi" w:cstheme="minorHAnsi"/>
        </w:rPr>
      </w:pPr>
    </w:p>
    <w:p w14:paraId="0F9CBE38" w14:textId="0B3A197A" w:rsidR="00841AB2" w:rsidRPr="00377DC9" w:rsidRDefault="00841AB2" w:rsidP="008370BA">
      <w:pPr>
        <w:rPr>
          <w:rFonts w:asciiTheme="minorHAnsi" w:hAnsiTheme="minorHAnsi" w:cstheme="minorHAnsi"/>
        </w:rPr>
      </w:pPr>
    </w:p>
    <w:p w14:paraId="4EF01A76" w14:textId="77777777" w:rsidR="00841AB2" w:rsidRPr="00377DC9" w:rsidRDefault="00841AB2" w:rsidP="008370BA">
      <w:pPr>
        <w:rPr>
          <w:rFonts w:asciiTheme="minorHAnsi" w:hAnsiTheme="minorHAnsi" w:cstheme="minorHAnsi"/>
        </w:rPr>
      </w:pPr>
    </w:p>
    <w:p w14:paraId="3E740063" w14:textId="7833C7AA" w:rsidR="008D1CA5" w:rsidRPr="00377DC9" w:rsidRDefault="00EE756C" w:rsidP="000331E3">
      <w:pPr>
        <w:pStyle w:val="HTML-oblikovano"/>
        <w:rPr>
          <w:rFonts w:asciiTheme="minorHAnsi" w:hAnsiTheme="minorHAnsi" w:cstheme="minorHAnsi"/>
          <w:sz w:val="24"/>
          <w:szCs w:val="24"/>
        </w:rPr>
        <w:sectPr w:rsidR="008D1CA5" w:rsidRPr="00377DC9" w:rsidSect="0070361F">
          <w:headerReference w:type="default" r:id="rId9"/>
          <w:footerReference w:type="default" r:id="rId10"/>
          <w:pgSz w:w="11906" w:h="16838"/>
          <w:pgMar w:top="2127" w:right="1417" w:bottom="1417" w:left="1417" w:header="426" w:footer="709" w:gutter="0"/>
          <w:cols w:space="708"/>
          <w:titlePg/>
          <w:docGrid w:linePitch="360"/>
        </w:sectPr>
      </w:pPr>
      <w:r w:rsidRPr="00377DC9">
        <w:rPr>
          <w:rFonts w:asciiTheme="minorHAnsi" w:hAnsiTheme="minorHAnsi" w:cstheme="minorHAnsi"/>
          <w:sz w:val="24"/>
          <w:szCs w:val="24"/>
        </w:rPr>
        <w:t>Beltinci</w:t>
      </w:r>
      <w:r w:rsidR="00A75184" w:rsidRPr="00377DC9">
        <w:rPr>
          <w:rFonts w:asciiTheme="minorHAnsi" w:hAnsiTheme="minorHAnsi" w:cstheme="minorHAnsi"/>
          <w:sz w:val="24"/>
          <w:szCs w:val="24"/>
        </w:rPr>
        <w:t xml:space="preserve">,  </w:t>
      </w:r>
      <w:r w:rsidRPr="00377DC9">
        <w:rPr>
          <w:rFonts w:asciiTheme="minorHAnsi" w:hAnsiTheme="minorHAnsi" w:cstheme="minorHAnsi"/>
          <w:sz w:val="24"/>
          <w:szCs w:val="24"/>
        </w:rPr>
        <w:t>september 2025</w:t>
      </w:r>
    </w:p>
    <w:p w14:paraId="20449146" w14:textId="176E97A4" w:rsidR="008370BA" w:rsidRPr="00377DC9" w:rsidRDefault="008370BA" w:rsidP="008370BA">
      <w:pPr>
        <w:pageBreakBefore/>
        <w:rPr>
          <w:rFonts w:asciiTheme="minorHAnsi" w:hAnsiTheme="minorHAnsi" w:cstheme="minorHAnsi"/>
        </w:rPr>
      </w:pPr>
      <w:r w:rsidRPr="00377DC9">
        <w:rPr>
          <w:rFonts w:asciiTheme="minorHAnsi" w:hAnsiTheme="minorHAnsi" w:cstheme="minorHAnsi"/>
          <w:b/>
        </w:rPr>
        <w:lastRenderedPageBreak/>
        <w:t>KAZALO</w:t>
      </w:r>
    </w:p>
    <w:p w14:paraId="0185E9E6" w14:textId="77777777" w:rsidR="008370BA" w:rsidRPr="00377DC9" w:rsidRDefault="008370BA" w:rsidP="008370BA">
      <w:pPr>
        <w:rPr>
          <w:rFonts w:asciiTheme="minorHAnsi" w:hAnsiTheme="minorHAnsi" w:cstheme="minorHAnsi"/>
          <w:b/>
        </w:rPr>
      </w:pPr>
    </w:p>
    <w:p w14:paraId="096ACA44" w14:textId="77777777" w:rsidR="008370BA" w:rsidRPr="00377DC9" w:rsidRDefault="008370BA" w:rsidP="008370BA">
      <w:pPr>
        <w:rPr>
          <w:rFonts w:asciiTheme="minorHAnsi" w:hAnsiTheme="minorHAnsi" w:cstheme="minorHAnsi"/>
        </w:rPr>
      </w:pPr>
    </w:p>
    <w:p w14:paraId="79411A08" w14:textId="19A24A05" w:rsidR="0047289E" w:rsidRPr="00377DC9" w:rsidRDefault="008370BA">
      <w:pPr>
        <w:pStyle w:val="Kazalovsebine1"/>
        <w:rPr>
          <w:rStyle w:val="Hiperpovezava"/>
          <w:rFonts w:asciiTheme="minorHAnsi" w:hAnsiTheme="minorHAnsi" w:cstheme="minorHAnsi"/>
          <w:noProof/>
        </w:rPr>
      </w:pPr>
      <w:r w:rsidRPr="00377DC9">
        <w:rPr>
          <w:rFonts w:asciiTheme="minorHAnsi" w:hAnsiTheme="minorHAnsi" w:cstheme="minorHAnsi"/>
        </w:rPr>
        <w:fldChar w:fldCharType="begin"/>
      </w:r>
      <w:r w:rsidRPr="00377DC9">
        <w:rPr>
          <w:rFonts w:asciiTheme="minorHAnsi" w:hAnsiTheme="minorHAnsi" w:cstheme="minorHAnsi"/>
        </w:rPr>
        <w:instrText xml:space="preserve"> TOC \o "1-3" \h \z \u </w:instrText>
      </w:r>
      <w:r w:rsidRPr="00377DC9">
        <w:rPr>
          <w:rFonts w:asciiTheme="minorHAnsi" w:hAnsiTheme="minorHAnsi" w:cstheme="minorHAnsi"/>
        </w:rPr>
        <w:fldChar w:fldCharType="separate"/>
      </w:r>
      <w:hyperlink w:anchor="_Toc180055616" w:history="1">
        <w:r w:rsidR="0047289E" w:rsidRPr="00377DC9">
          <w:rPr>
            <w:rStyle w:val="Hiperpovezava"/>
            <w:rFonts w:asciiTheme="minorHAnsi" w:hAnsiTheme="minorHAnsi" w:cstheme="minorHAnsi"/>
            <w:noProof/>
          </w:rPr>
          <w:t>A) POVABILO K ODDAJI PONUDBE</w:t>
        </w:r>
        <w:r w:rsidR="0047289E" w:rsidRPr="00377DC9">
          <w:rPr>
            <w:rFonts w:asciiTheme="minorHAnsi" w:hAnsiTheme="minorHAnsi" w:cstheme="minorHAnsi"/>
            <w:noProof/>
            <w:webHidden/>
          </w:rPr>
          <w:tab/>
        </w:r>
        <w:r w:rsidR="0047289E" w:rsidRPr="00377DC9">
          <w:rPr>
            <w:rFonts w:asciiTheme="minorHAnsi" w:hAnsiTheme="minorHAnsi" w:cstheme="minorHAnsi"/>
            <w:noProof/>
            <w:webHidden/>
          </w:rPr>
          <w:fldChar w:fldCharType="begin"/>
        </w:r>
        <w:r w:rsidR="0047289E" w:rsidRPr="00377DC9">
          <w:rPr>
            <w:rFonts w:asciiTheme="minorHAnsi" w:hAnsiTheme="minorHAnsi" w:cstheme="minorHAnsi"/>
            <w:noProof/>
            <w:webHidden/>
          </w:rPr>
          <w:instrText xml:space="preserve"> PAGEREF _Toc180055616 \h </w:instrText>
        </w:r>
        <w:r w:rsidR="0047289E" w:rsidRPr="00377DC9">
          <w:rPr>
            <w:rFonts w:asciiTheme="minorHAnsi" w:hAnsiTheme="minorHAnsi" w:cstheme="minorHAnsi"/>
            <w:noProof/>
            <w:webHidden/>
          </w:rPr>
        </w:r>
        <w:r w:rsidR="0047289E" w:rsidRPr="00377DC9">
          <w:rPr>
            <w:rFonts w:asciiTheme="minorHAnsi" w:hAnsiTheme="minorHAnsi" w:cstheme="minorHAnsi"/>
            <w:noProof/>
            <w:webHidden/>
          </w:rPr>
          <w:fldChar w:fldCharType="separate"/>
        </w:r>
        <w:r w:rsidR="0047289E" w:rsidRPr="00377DC9">
          <w:rPr>
            <w:rFonts w:asciiTheme="minorHAnsi" w:hAnsiTheme="minorHAnsi" w:cstheme="minorHAnsi"/>
            <w:noProof/>
            <w:webHidden/>
          </w:rPr>
          <w:t>4</w:t>
        </w:r>
        <w:r w:rsidR="0047289E" w:rsidRPr="00377DC9">
          <w:rPr>
            <w:rFonts w:asciiTheme="minorHAnsi" w:hAnsiTheme="minorHAnsi" w:cstheme="minorHAnsi"/>
            <w:noProof/>
            <w:webHidden/>
          </w:rPr>
          <w:fldChar w:fldCharType="end"/>
        </w:r>
      </w:hyperlink>
    </w:p>
    <w:p w14:paraId="2B51CF32" w14:textId="77777777" w:rsidR="0047289E" w:rsidRPr="00377DC9" w:rsidRDefault="0047289E" w:rsidP="0047289E">
      <w:pPr>
        <w:rPr>
          <w:rFonts w:asciiTheme="minorHAnsi" w:eastAsiaTheme="minorEastAsia" w:hAnsiTheme="minorHAnsi" w:cstheme="minorHAnsi"/>
        </w:rPr>
      </w:pPr>
    </w:p>
    <w:p w14:paraId="5190ACAD" w14:textId="4128A735" w:rsidR="0047289E" w:rsidRPr="00377DC9" w:rsidRDefault="0047289E">
      <w:pPr>
        <w:pStyle w:val="Kazalovsebine1"/>
        <w:rPr>
          <w:rStyle w:val="Hiperpovezava"/>
          <w:rFonts w:asciiTheme="minorHAnsi" w:hAnsiTheme="minorHAnsi" w:cstheme="minorHAnsi"/>
          <w:noProof/>
        </w:rPr>
      </w:pPr>
      <w:hyperlink w:anchor="_Toc180055617" w:history="1">
        <w:r w:rsidRPr="00377DC9">
          <w:rPr>
            <w:rStyle w:val="Hiperpovezava"/>
            <w:rFonts w:asciiTheme="minorHAnsi" w:hAnsiTheme="minorHAnsi" w:cstheme="minorHAnsi"/>
            <w:noProof/>
          </w:rPr>
          <w:t>B) NAVODILA UDELEŽENCEM ZA PRIPRAVO PONUDBE</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_Toc180055617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5</w:t>
        </w:r>
        <w:r w:rsidRPr="00377DC9">
          <w:rPr>
            <w:rFonts w:asciiTheme="minorHAnsi" w:hAnsiTheme="minorHAnsi" w:cstheme="minorHAnsi"/>
            <w:noProof/>
            <w:webHidden/>
          </w:rPr>
          <w:fldChar w:fldCharType="end"/>
        </w:r>
      </w:hyperlink>
    </w:p>
    <w:p w14:paraId="4ED4CAF3" w14:textId="77777777" w:rsidR="0047289E" w:rsidRPr="00377DC9" w:rsidRDefault="0047289E" w:rsidP="0047289E">
      <w:pPr>
        <w:rPr>
          <w:rFonts w:asciiTheme="minorHAnsi" w:eastAsiaTheme="minorEastAsia" w:hAnsiTheme="minorHAnsi" w:cstheme="minorHAnsi"/>
        </w:rPr>
      </w:pPr>
    </w:p>
    <w:p w14:paraId="363D47C8" w14:textId="69F81E48" w:rsidR="0047289E" w:rsidRPr="00377DC9" w:rsidRDefault="0047289E">
      <w:pPr>
        <w:pStyle w:val="Kazalovsebine2"/>
        <w:rPr>
          <w:rStyle w:val="Hiperpovezava"/>
          <w:rFonts w:asciiTheme="minorHAnsi" w:hAnsiTheme="minorHAnsi" w:cstheme="minorHAnsi"/>
          <w:noProof/>
        </w:rPr>
      </w:pPr>
      <w:hyperlink w:anchor="_Toc180055618" w:history="1">
        <w:r w:rsidRPr="00377DC9">
          <w:rPr>
            <w:rStyle w:val="Hiperpovezava"/>
            <w:rFonts w:asciiTheme="minorHAnsi" w:hAnsiTheme="minorHAnsi" w:cstheme="minorHAnsi"/>
            <w:noProof/>
          </w:rPr>
          <w:t>I. SPLOŠNO O RAZPISU</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_Toc180055618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5</w:t>
        </w:r>
        <w:r w:rsidRPr="00377DC9">
          <w:rPr>
            <w:rFonts w:asciiTheme="minorHAnsi" w:hAnsiTheme="minorHAnsi" w:cstheme="minorHAnsi"/>
            <w:noProof/>
            <w:webHidden/>
          </w:rPr>
          <w:fldChar w:fldCharType="end"/>
        </w:r>
      </w:hyperlink>
    </w:p>
    <w:p w14:paraId="03517B66" w14:textId="77777777" w:rsidR="0047289E" w:rsidRPr="00377DC9" w:rsidRDefault="0047289E" w:rsidP="0047289E">
      <w:pPr>
        <w:rPr>
          <w:rFonts w:asciiTheme="minorHAnsi" w:eastAsiaTheme="minorEastAsia" w:hAnsiTheme="minorHAnsi" w:cstheme="minorHAnsi"/>
        </w:rPr>
      </w:pPr>
    </w:p>
    <w:p w14:paraId="67F7A2D0" w14:textId="39E3AEF0"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19" w:history="1">
        <w:r w:rsidRPr="00377DC9">
          <w:rPr>
            <w:rStyle w:val="Hiperpovezava"/>
            <w:rFonts w:asciiTheme="minorHAnsi" w:hAnsiTheme="minorHAnsi" w:cstheme="minorHAnsi"/>
            <w:noProof/>
          </w:rPr>
          <w:t>1.1 Vrsta postopka</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_Toc180055619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5</w:t>
        </w:r>
        <w:r w:rsidRPr="00377DC9">
          <w:rPr>
            <w:rFonts w:asciiTheme="minorHAnsi" w:hAnsiTheme="minorHAnsi" w:cstheme="minorHAnsi"/>
            <w:noProof/>
            <w:webHidden/>
          </w:rPr>
          <w:fldChar w:fldCharType="end"/>
        </w:r>
      </w:hyperlink>
    </w:p>
    <w:p w14:paraId="222DF9A1" w14:textId="61CDA40C"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0" w:history="1">
        <w:r w:rsidRPr="00377DC9">
          <w:rPr>
            <w:rStyle w:val="Hiperpovezava"/>
            <w:rFonts w:asciiTheme="minorHAnsi" w:hAnsiTheme="minorHAnsi" w:cstheme="minorHAnsi"/>
            <w:noProof/>
          </w:rPr>
          <w:t>1.2 Opis predmeta naročila</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_Toc180055620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5</w:t>
        </w:r>
        <w:r w:rsidRPr="00377DC9">
          <w:rPr>
            <w:rFonts w:asciiTheme="minorHAnsi" w:hAnsiTheme="minorHAnsi" w:cstheme="minorHAnsi"/>
            <w:noProof/>
            <w:webHidden/>
          </w:rPr>
          <w:fldChar w:fldCharType="end"/>
        </w:r>
      </w:hyperlink>
    </w:p>
    <w:p w14:paraId="58CE56D3" w14:textId="4268D6C0"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1" w:history="1">
        <w:r w:rsidRPr="00377DC9">
          <w:rPr>
            <w:rStyle w:val="Hiperpovezava"/>
            <w:rFonts w:asciiTheme="minorHAnsi" w:hAnsiTheme="minorHAnsi" w:cstheme="minorHAnsi"/>
            <w:noProof/>
          </w:rPr>
          <w:t>1.3 Veljavnost ponudbe</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_Toc180055621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6</w:t>
        </w:r>
        <w:r w:rsidRPr="00377DC9">
          <w:rPr>
            <w:rFonts w:asciiTheme="minorHAnsi" w:hAnsiTheme="minorHAnsi" w:cstheme="minorHAnsi"/>
            <w:noProof/>
            <w:webHidden/>
          </w:rPr>
          <w:fldChar w:fldCharType="end"/>
        </w:r>
      </w:hyperlink>
    </w:p>
    <w:p w14:paraId="7EE5C579" w14:textId="52AF5288"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2" w:history="1">
        <w:r w:rsidRPr="00377DC9">
          <w:rPr>
            <w:rStyle w:val="Hiperpovezava"/>
            <w:rFonts w:asciiTheme="minorHAnsi" w:hAnsiTheme="minorHAnsi" w:cstheme="minorHAnsi"/>
            <w:noProof/>
          </w:rPr>
          <w:t>1.4 Pojasnila in dopolnitev razpisne dokumentacije</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_Toc180055622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6</w:t>
        </w:r>
        <w:r w:rsidRPr="00377DC9">
          <w:rPr>
            <w:rFonts w:asciiTheme="minorHAnsi" w:hAnsiTheme="minorHAnsi" w:cstheme="minorHAnsi"/>
            <w:noProof/>
            <w:webHidden/>
          </w:rPr>
          <w:fldChar w:fldCharType="end"/>
        </w:r>
      </w:hyperlink>
    </w:p>
    <w:p w14:paraId="4FD5B794" w14:textId="1AF954C3"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3" w:history="1">
        <w:r w:rsidRPr="00377DC9">
          <w:rPr>
            <w:rStyle w:val="Hiperpovezava"/>
            <w:rFonts w:asciiTheme="minorHAnsi" w:hAnsiTheme="minorHAnsi" w:cstheme="minorHAnsi"/>
            <w:noProof/>
          </w:rPr>
          <w:t>1.5 Sodelovanje na razpisu</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_Toc180055623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6</w:t>
        </w:r>
        <w:r w:rsidRPr="00377DC9">
          <w:rPr>
            <w:rFonts w:asciiTheme="minorHAnsi" w:hAnsiTheme="minorHAnsi" w:cstheme="minorHAnsi"/>
            <w:noProof/>
            <w:webHidden/>
          </w:rPr>
          <w:fldChar w:fldCharType="end"/>
        </w:r>
      </w:hyperlink>
    </w:p>
    <w:p w14:paraId="54F09616" w14:textId="7F70F488"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4" w:history="1">
        <w:r w:rsidRPr="00377DC9">
          <w:rPr>
            <w:rStyle w:val="Hiperpovezava"/>
            <w:rFonts w:asciiTheme="minorHAnsi" w:hAnsiTheme="minorHAnsi" w:cstheme="minorHAnsi"/>
            <w:noProof/>
          </w:rPr>
          <w:t>1.6 Pravilna prijava</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_Toc180055624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9</w:t>
        </w:r>
        <w:r w:rsidRPr="00377DC9">
          <w:rPr>
            <w:rFonts w:asciiTheme="minorHAnsi" w:hAnsiTheme="minorHAnsi" w:cstheme="minorHAnsi"/>
            <w:noProof/>
            <w:webHidden/>
          </w:rPr>
          <w:fldChar w:fldCharType="end"/>
        </w:r>
      </w:hyperlink>
    </w:p>
    <w:p w14:paraId="2CBAA45B" w14:textId="6C2F1A9C"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5" w:history="1">
        <w:r w:rsidRPr="00377DC9">
          <w:rPr>
            <w:rStyle w:val="Hiperpovezava"/>
            <w:rFonts w:asciiTheme="minorHAnsi" w:hAnsiTheme="minorHAnsi" w:cstheme="minorHAnsi"/>
            <w:noProof/>
          </w:rPr>
          <w:t>1.7 Pogoji za priznanje sposobnosti</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_Toc180055625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10</w:t>
        </w:r>
        <w:r w:rsidRPr="00377DC9">
          <w:rPr>
            <w:rFonts w:asciiTheme="minorHAnsi" w:hAnsiTheme="minorHAnsi" w:cstheme="minorHAnsi"/>
            <w:noProof/>
            <w:webHidden/>
          </w:rPr>
          <w:fldChar w:fldCharType="end"/>
        </w:r>
      </w:hyperlink>
    </w:p>
    <w:p w14:paraId="0F401326" w14:textId="016D7CE7"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6" w:history="1">
        <w:r w:rsidRPr="00377DC9">
          <w:rPr>
            <w:rStyle w:val="Hiperpovezava"/>
            <w:rFonts w:asciiTheme="minorHAnsi" w:hAnsiTheme="minorHAnsi" w:cstheme="minorHAnsi"/>
            <w:noProof/>
          </w:rPr>
          <w:t>1.8 Zaupnost</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_Toc180055626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14</w:t>
        </w:r>
        <w:r w:rsidRPr="00377DC9">
          <w:rPr>
            <w:rFonts w:asciiTheme="minorHAnsi" w:hAnsiTheme="minorHAnsi" w:cstheme="minorHAnsi"/>
            <w:noProof/>
            <w:webHidden/>
          </w:rPr>
          <w:fldChar w:fldCharType="end"/>
        </w:r>
      </w:hyperlink>
    </w:p>
    <w:p w14:paraId="282B5559" w14:textId="363C0002"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7" w:history="1">
        <w:r w:rsidRPr="00377DC9">
          <w:rPr>
            <w:rStyle w:val="Hiperpovezava"/>
            <w:rFonts w:asciiTheme="minorHAnsi" w:hAnsiTheme="minorHAnsi" w:cstheme="minorHAnsi"/>
            <w:noProof/>
          </w:rPr>
          <w:t>1.9 Jezik</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_Toc180055627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14</w:t>
        </w:r>
        <w:r w:rsidRPr="00377DC9">
          <w:rPr>
            <w:rFonts w:asciiTheme="minorHAnsi" w:hAnsiTheme="minorHAnsi" w:cstheme="minorHAnsi"/>
            <w:noProof/>
            <w:webHidden/>
          </w:rPr>
          <w:fldChar w:fldCharType="end"/>
        </w:r>
      </w:hyperlink>
    </w:p>
    <w:p w14:paraId="2176082F" w14:textId="16147209"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8" w:history="1">
        <w:r w:rsidRPr="00377DC9">
          <w:rPr>
            <w:rStyle w:val="Hiperpovezava"/>
            <w:rFonts w:asciiTheme="minorHAnsi" w:hAnsiTheme="minorHAnsi" w:cstheme="minorHAnsi"/>
            <w:noProof/>
          </w:rPr>
          <w:t>1.10 Rok za predložitev prijav</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_Toc180055628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15</w:t>
        </w:r>
        <w:r w:rsidRPr="00377DC9">
          <w:rPr>
            <w:rFonts w:asciiTheme="minorHAnsi" w:hAnsiTheme="minorHAnsi" w:cstheme="minorHAnsi"/>
            <w:noProof/>
            <w:webHidden/>
          </w:rPr>
          <w:fldChar w:fldCharType="end"/>
        </w:r>
      </w:hyperlink>
    </w:p>
    <w:p w14:paraId="4824A62D" w14:textId="25E9485B"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29" w:history="1">
        <w:r w:rsidRPr="00377DC9">
          <w:rPr>
            <w:rStyle w:val="Hiperpovezava"/>
            <w:rFonts w:asciiTheme="minorHAnsi" w:hAnsiTheme="minorHAnsi" w:cstheme="minorHAnsi"/>
            <w:noProof/>
          </w:rPr>
          <w:t>1.11 Stroški priprave prijave</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_Toc180055629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15</w:t>
        </w:r>
        <w:r w:rsidRPr="00377DC9">
          <w:rPr>
            <w:rFonts w:asciiTheme="minorHAnsi" w:hAnsiTheme="minorHAnsi" w:cstheme="minorHAnsi"/>
            <w:noProof/>
            <w:webHidden/>
          </w:rPr>
          <w:fldChar w:fldCharType="end"/>
        </w:r>
      </w:hyperlink>
    </w:p>
    <w:p w14:paraId="4107E18B" w14:textId="62B46121"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0" w:history="1">
        <w:r w:rsidRPr="00377DC9">
          <w:rPr>
            <w:rStyle w:val="Hiperpovezava"/>
            <w:rFonts w:asciiTheme="minorHAnsi" w:hAnsiTheme="minorHAnsi" w:cstheme="minorHAnsi"/>
            <w:noProof/>
          </w:rPr>
          <w:t>1.12  Izločitev prijav</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_Toc180055630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15</w:t>
        </w:r>
        <w:r w:rsidRPr="00377DC9">
          <w:rPr>
            <w:rFonts w:asciiTheme="minorHAnsi" w:hAnsiTheme="minorHAnsi" w:cstheme="minorHAnsi"/>
            <w:noProof/>
            <w:webHidden/>
          </w:rPr>
          <w:fldChar w:fldCharType="end"/>
        </w:r>
      </w:hyperlink>
    </w:p>
    <w:p w14:paraId="66645920" w14:textId="1605968E"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1" w:history="1">
        <w:r w:rsidRPr="00377DC9">
          <w:rPr>
            <w:rStyle w:val="Hiperpovezava"/>
            <w:rFonts w:asciiTheme="minorHAnsi" w:hAnsiTheme="minorHAnsi" w:cstheme="minorHAnsi"/>
            <w:noProof/>
          </w:rPr>
          <w:t>1.13 Zavarovanja</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_Toc180055631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15</w:t>
        </w:r>
        <w:r w:rsidRPr="00377DC9">
          <w:rPr>
            <w:rFonts w:asciiTheme="minorHAnsi" w:hAnsiTheme="minorHAnsi" w:cstheme="minorHAnsi"/>
            <w:noProof/>
            <w:webHidden/>
          </w:rPr>
          <w:fldChar w:fldCharType="end"/>
        </w:r>
      </w:hyperlink>
    </w:p>
    <w:p w14:paraId="32BC1357" w14:textId="2FF07992"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2" w:history="1">
        <w:r w:rsidRPr="00377DC9">
          <w:rPr>
            <w:rStyle w:val="Hiperpovezava"/>
            <w:rFonts w:asciiTheme="minorHAnsi" w:hAnsiTheme="minorHAnsi" w:cstheme="minorHAnsi"/>
            <w:noProof/>
          </w:rPr>
          <w:t>1.14 Merilo za izbiro</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_Toc180055632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15</w:t>
        </w:r>
        <w:r w:rsidRPr="00377DC9">
          <w:rPr>
            <w:rFonts w:asciiTheme="minorHAnsi" w:hAnsiTheme="minorHAnsi" w:cstheme="minorHAnsi"/>
            <w:noProof/>
            <w:webHidden/>
          </w:rPr>
          <w:fldChar w:fldCharType="end"/>
        </w:r>
      </w:hyperlink>
    </w:p>
    <w:p w14:paraId="743ECDF7" w14:textId="4FD50F8B"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3" w:history="1">
        <w:r w:rsidRPr="00377DC9">
          <w:rPr>
            <w:rStyle w:val="Hiperpovezava"/>
            <w:rFonts w:asciiTheme="minorHAnsi" w:hAnsiTheme="minorHAnsi" w:cstheme="minorHAnsi"/>
            <w:noProof/>
          </w:rPr>
          <w:t>1.15 Izbira v primeru enakih najugodnejših ponudb</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_Toc180055633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15</w:t>
        </w:r>
        <w:r w:rsidRPr="00377DC9">
          <w:rPr>
            <w:rFonts w:asciiTheme="minorHAnsi" w:hAnsiTheme="minorHAnsi" w:cstheme="minorHAnsi"/>
            <w:noProof/>
            <w:webHidden/>
          </w:rPr>
          <w:fldChar w:fldCharType="end"/>
        </w:r>
      </w:hyperlink>
    </w:p>
    <w:p w14:paraId="28706302" w14:textId="5060306D"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4" w:history="1">
        <w:r w:rsidRPr="00377DC9">
          <w:rPr>
            <w:rStyle w:val="Hiperpovezava"/>
            <w:rFonts w:asciiTheme="minorHAnsi" w:hAnsiTheme="minorHAnsi" w:cstheme="minorHAnsi"/>
            <w:noProof/>
          </w:rPr>
          <w:t>1.16 Javno odpiranje ponudb</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_Toc180055634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16</w:t>
        </w:r>
        <w:r w:rsidRPr="00377DC9">
          <w:rPr>
            <w:rFonts w:asciiTheme="minorHAnsi" w:hAnsiTheme="minorHAnsi" w:cstheme="minorHAnsi"/>
            <w:noProof/>
            <w:webHidden/>
          </w:rPr>
          <w:fldChar w:fldCharType="end"/>
        </w:r>
      </w:hyperlink>
    </w:p>
    <w:p w14:paraId="7A931B51" w14:textId="3CA3F3ED"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5" w:history="1">
        <w:r w:rsidRPr="00377DC9">
          <w:rPr>
            <w:rStyle w:val="Hiperpovezava"/>
            <w:rFonts w:asciiTheme="minorHAnsi" w:hAnsiTheme="minorHAnsi" w:cstheme="minorHAnsi"/>
            <w:noProof/>
          </w:rPr>
          <w:t>1.17 Variante</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_Toc180055635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16</w:t>
        </w:r>
        <w:r w:rsidRPr="00377DC9">
          <w:rPr>
            <w:rFonts w:asciiTheme="minorHAnsi" w:hAnsiTheme="minorHAnsi" w:cstheme="minorHAnsi"/>
            <w:noProof/>
            <w:webHidden/>
          </w:rPr>
          <w:fldChar w:fldCharType="end"/>
        </w:r>
      </w:hyperlink>
    </w:p>
    <w:p w14:paraId="788BD939" w14:textId="6F7700F5"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6" w:history="1">
        <w:r w:rsidRPr="00377DC9">
          <w:rPr>
            <w:rStyle w:val="Hiperpovezava"/>
            <w:rFonts w:asciiTheme="minorHAnsi" w:hAnsiTheme="minorHAnsi" w:cstheme="minorHAnsi"/>
            <w:noProof/>
          </w:rPr>
          <w:t>1.18 Okvirni sporazum</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_Toc180055636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16</w:t>
        </w:r>
        <w:r w:rsidRPr="00377DC9">
          <w:rPr>
            <w:rFonts w:asciiTheme="minorHAnsi" w:hAnsiTheme="minorHAnsi" w:cstheme="minorHAnsi"/>
            <w:noProof/>
            <w:webHidden/>
          </w:rPr>
          <w:fldChar w:fldCharType="end"/>
        </w:r>
      </w:hyperlink>
    </w:p>
    <w:p w14:paraId="28196801" w14:textId="3187EA56"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7" w:history="1">
        <w:r w:rsidRPr="00377DC9">
          <w:rPr>
            <w:rStyle w:val="Hiperpovezava"/>
            <w:rFonts w:asciiTheme="minorHAnsi" w:hAnsiTheme="minorHAnsi" w:cstheme="minorHAnsi"/>
            <w:noProof/>
          </w:rPr>
          <w:t>1.19 Ustavitev postopka, zavrnitev ponudb in odstop od izvedbe oddaje naročila</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_Toc180055637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16</w:t>
        </w:r>
        <w:r w:rsidRPr="00377DC9">
          <w:rPr>
            <w:rFonts w:asciiTheme="minorHAnsi" w:hAnsiTheme="minorHAnsi" w:cstheme="minorHAnsi"/>
            <w:noProof/>
            <w:webHidden/>
          </w:rPr>
          <w:fldChar w:fldCharType="end"/>
        </w:r>
      </w:hyperlink>
    </w:p>
    <w:p w14:paraId="71B7B16C" w14:textId="2C4C74E1" w:rsidR="0047289E" w:rsidRPr="00377DC9" w:rsidRDefault="0047289E">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80055638" w:history="1">
        <w:r w:rsidRPr="00377DC9">
          <w:rPr>
            <w:rStyle w:val="Hiperpovezava"/>
            <w:rFonts w:asciiTheme="minorHAnsi" w:hAnsiTheme="minorHAnsi" w:cstheme="minorHAnsi"/>
            <w:noProof/>
          </w:rPr>
          <w:t>1.20 Protikorupcijsko obvestilo</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_Toc180055638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17</w:t>
        </w:r>
        <w:r w:rsidRPr="00377DC9">
          <w:rPr>
            <w:rFonts w:asciiTheme="minorHAnsi" w:hAnsiTheme="minorHAnsi" w:cstheme="minorHAnsi"/>
            <w:noProof/>
            <w:webHidden/>
          </w:rPr>
          <w:fldChar w:fldCharType="end"/>
        </w:r>
      </w:hyperlink>
    </w:p>
    <w:p w14:paraId="2F1E6BE1" w14:textId="7BBB42AE" w:rsidR="0047289E" w:rsidRPr="00377DC9" w:rsidRDefault="0047289E">
      <w:pPr>
        <w:pStyle w:val="Kazalovsebine3"/>
        <w:tabs>
          <w:tab w:val="right" w:leader="dot" w:pos="9488"/>
        </w:tabs>
        <w:rPr>
          <w:rStyle w:val="Hiperpovezava"/>
          <w:rFonts w:asciiTheme="minorHAnsi" w:hAnsiTheme="minorHAnsi" w:cstheme="minorHAnsi"/>
          <w:noProof/>
        </w:rPr>
      </w:pPr>
      <w:hyperlink w:anchor="_Toc180055639" w:history="1">
        <w:r w:rsidRPr="00377DC9">
          <w:rPr>
            <w:rStyle w:val="Hiperpovezava"/>
            <w:rFonts w:asciiTheme="minorHAnsi" w:hAnsiTheme="minorHAnsi" w:cstheme="minorHAnsi"/>
            <w:noProof/>
          </w:rPr>
          <w:t>1.21 Pravno varstvo</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_Toc180055639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17</w:t>
        </w:r>
        <w:r w:rsidRPr="00377DC9">
          <w:rPr>
            <w:rFonts w:asciiTheme="minorHAnsi" w:hAnsiTheme="minorHAnsi" w:cstheme="minorHAnsi"/>
            <w:noProof/>
            <w:webHidden/>
          </w:rPr>
          <w:fldChar w:fldCharType="end"/>
        </w:r>
      </w:hyperlink>
    </w:p>
    <w:p w14:paraId="22292158" w14:textId="77777777" w:rsidR="0047289E" w:rsidRPr="00377DC9" w:rsidRDefault="0047289E" w:rsidP="0047289E">
      <w:pPr>
        <w:rPr>
          <w:rFonts w:asciiTheme="minorHAnsi" w:eastAsiaTheme="minorEastAsia" w:hAnsiTheme="minorHAnsi" w:cstheme="minorHAnsi"/>
          <w:lang w:eastAsia="zh-CN"/>
        </w:rPr>
      </w:pPr>
    </w:p>
    <w:p w14:paraId="3D1D6317" w14:textId="07F444F8" w:rsidR="0047289E" w:rsidRPr="00377DC9" w:rsidRDefault="0047289E">
      <w:pPr>
        <w:pStyle w:val="Kazalovsebine1"/>
        <w:rPr>
          <w:rStyle w:val="Hiperpovezava"/>
          <w:rFonts w:asciiTheme="minorHAnsi" w:hAnsiTheme="minorHAnsi" w:cstheme="minorHAnsi"/>
          <w:noProof/>
        </w:rPr>
      </w:pPr>
      <w:hyperlink w:anchor="_Toc180055640" w:history="1">
        <w:r w:rsidRPr="00377DC9">
          <w:rPr>
            <w:rStyle w:val="Hiperpovezava"/>
            <w:rFonts w:asciiTheme="minorHAnsi" w:hAnsiTheme="minorHAnsi" w:cstheme="minorHAnsi"/>
            <w:noProof/>
          </w:rPr>
          <w:t>C) OBRAZCI IN PRILOGE:</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_Toc180055640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17</w:t>
        </w:r>
        <w:r w:rsidRPr="00377DC9">
          <w:rPr>
            <w:rFonts w:asciiTheme="minorHAnsi" w:hAnsiTheme="minorHAnsi" w:cstheme="minorHAnsi"/>
            <w:noProof/>
            <w:webHidden/>
          </w:rPr>
          <w:fldChar w:fldCharType="end"/>
        </w:r>
      </w:hyperlink>
    </w:p>
    <w:p w14:paraId="1B6355A1" w14:textId="77777777" w:rsidR="0047289E" w:rsidRPr="00377DC9" w:rsidRDefault="0047289E" w:rsidP="0047289E">
      <w:pPr>
        <w:rPr>
          <w:rFonts w:asciiTheme="minorHAnsi" w:eastAsiaTheme="minorEastAsia" w:hAnsiTheme="minorHAnsi" w:cstheme="minorHAnsi"/>
        </w:rPr>
      </w:pPr>
    </w:p>
    <w:p w14:paraId="2B6F46B8" w14:textId="273F9B7C" w:rsidR="0047289E" w:rsidRPr="00377DC9" w:rsidRDefault="0047289E">
      <w:pPr>
        <w:pStyle w:val="Kazalovsebine1"/>
        <w:rPr>
          <w:rFonts w:asciiTheme="minorHAnsi" w:eastAsiaTheme="minorEastAsia" w:hAnsiTheme="minorHAnsi" w:cstheme="minorHAnsi"/>
          <w:b w:val="0"/>
          <w:noProof/>
          <w:kern w:val="2"/>
          <w:sz w:val="22"/>
          <w:szCs w:val="22"/>
          <w14:ligatures w14:val="standardContextual"/>
        </w:rPr>
      </w:pPr>
      <w:hyperlink w:anchor="_Toc180055641" w:history="1">
        <w:r w:rsidRPr="00377DC9">
          <w:rPr>
            <w:rStyle w:val="Hiperpovezava"/>
            <w:rFonts w:asciiTheme="minorHAnsi" w:hAnsiTheme="minorHAnsi" w:cstheme="minorHAnsi"/>
            <w:noProof/>
          </w:rPr>
          <w:t>PONUDBENI PREDRAČUN</w:t>
        </w:r>
        <w:r w:rsidRPr="00377DC9">
          <w:rPr>
            <w:rFonts w:asciiTheme="minorHAnsi" w:hAnsiTheme="minorHAnsi" w:cstheme="minorHAnsi"/>
            <w:noProof/>
            <w:webHidden/>
          </w:rPr>
          <w:tab/>
        </w:r>
        <w:r w:rsidRPr="00377DC9">
          <w:rPr>
            <w:rFonts w:asciiTheme="minorHAnsi" w:hAnsiTheme="minorHAnsi" w:cstheme="minorHAnsi"/>
            <w:noProof/>
            <w:webHidden/>
          </w:rPr>
          <w:fldChar w:fldCharType="begin"/>
        </w:r>
        <w:r w:rsidRPr="00377DC9">
          <w:rPr>
            <w:rFonts w:asciiTheme="minorHAnsi" w:hAnsiTheme="minorHAnsi" w:cstheme="minorHAnsi"/>
            <w:noProof/>
            <w:webHidden/>
          </w:rPr>
          <w:instrText xml:space="preserve"> PAGEREF _Toc180055641 \h </w:instrText>
        </w:r>
        <w:r w:rsidRPr="00377DC9">
          <w:rPr>
            <w:rFonts w:asciiTheme="minorHAnsi" w:hAnsiTheme="minorHAnsi" w:cstheme="minorHAnsi"/>
            <w:noProof/>
            <w:webHidden/>
          </w:rPr>
        </w:r>
        <w:r w:rsidRPr="00377DC9">
          <w:rPr>
            <w:rFonts w:asciiTheme="minorHAnsi" w:hAnsiTheme="minorHAnsi" w:cstheme="minorHAnsi"/>
            <w:noProof/>
            <w:webHidden/>
          </w:rPr>
          <w:fldChar w:fldCharType="separate"/>
        </w:r>
        <w:r w:rsidRPr="00377DC9">
          <w:rPr>
            <w:rFonts w:asciiTheme="minorHAnsi" w:hAnsiTheme="minorHAnsi" w:cstheme="minorHAnsi"/>
            <w:noProof/>
            <w:webHidden/>
          </w:rPr>
          <w:t>18</w:t>
        </w:r>
        <w:r w:rsidRPr="00377DC9">
          <w:rPr>
            <w:rFonts w:asciiTheme="minorHAnsi" w:hAnsiTheme="minorHAnsi" w:cstheme="minorHAnsi"/>
            <w:noProof/>
            <w:webHidden/>
          </w:rPr>
          <w:fldChar w:fldCharType="end"/>
        </w:r>
      </w:hyperlink>
    </w:p>
    <w:p w14:paraId="62A675DF" w14:textId="66F8C0C1" w:rsidR="008370BA" w:rsidRPr="00377DC9" w:rsidRDefault="008370BA" w:rsidP="008370BA">
      <w:pPr>
        <w:ind w:left="-567"/>
        <w:rPr>
          <w:rFonts w:asciiTheme="minorHAnsi" w:hAnsiTheme="minorHAnsi" w:cstheme="minorHAnsi"/>
        </w:rPr>
      </w:pPr>
      <w:r w:rsidRPr="00377DC9">
        <w:rPr>
          <w:rFonts w:asciiTheme="minorHAnsi" w:hAnsiTheme="minorHAnsi" w:cstheme="minorHAnsi"/>
        </w:rPr>
        <w:fldChar w:fldCharType="end"/>
      </w:r>
    </w:p>
    <w:p w14:paraId="2704D67D"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br w:type="page"/>
      </w:r>
    </w:p>
    <w:p w14:paraId="7FA53127" w14:textId="6D32A757" w:rsidR="008370BA" w:rsidRPr="00377DC9"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377DC9">
        <w:rPr>
          <w:rFonts w:asciiTheme="minorHAnsi" w:hAnsiTheme="minorHAnsi" w:cstheme="minorHAnsi"/>
          <w:b/>
          <w:bCs/>
          <w:color w:val="000000"/>
        </w:rPr>
        <w:lastRenderedPageBreak/>
        <w:t xml:space="preserve">VSEBINA:  </w:t>
      </w:r>
    </w:p>
    <w:p w14:paraId="4B4AAA51" w14:textId="77777777" w:rsidR="00C83DFB" w:rsidRPr="00377DC9"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377DC9"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377DC9"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377DC9">
        <w:rPr>
          <w:rFonts w:asciiTheme="minorHAnsi" w:hAnsiTheme="minorHAnsi" w:cstheme="minorHAnsi"/>
          <w:b/>
          <w:bCs/>
          <w:color w:val="000000"/>
        </w:rPr>
        <w:t>Povabilo k oddaji ponudbe</w:t>
      </w:r>
    </w:p>
    <w:p w14:paraId="3E922F8A" w14:textId="7FA247D9" w:rsidR="008370BA" w:rsidRPr="00377DC9"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377DC9">
        <w:rPr>
          <w:rFonts w:asciiTheme="minorHAnsi" w:hAnsiTheme="minorHAnsi" w:cstheme="minorHAnsi"/>
          <w:b/>
          <w:bCs/>
          <w:color w:val="000000"/>
        </w:rPr>
        <w:t xml:space="preserve">Navodila udeležencem za </w:t>
      </w:r>
      <w:r w:rsidR="00036882" w:rsidRPr="00377DC9">
        <w:rPr>
          <w:rFonts w:asciiTheme="minorHAnsi" w:hAnsiTheme="minorHAnsi" w:cstheme="minorHAnsi"/>
          <w:b/>
          <w:bCs/>
          <w:color w:val="000000"/>
        </w:rPr>
        <w:t>pripravo ponudbe</w:t>
      </w:r>
      <w:r w:rsidRPr="00377DC9">
        <w:rPr>
          <w:rFonts w:asciiTheme="minorHAnsi" w:hAnsiTheme="minorHAnsi" w:cstheme="minorHAnsi"/>
          <w:b/>
          <w:bCs/>
          <w:color w:val="000000"/>
        </w:rPr>
        <w:t xml:space="preserve">  </w:t>
      </w:r>
    </w:p>
    <w:p w14:paraId="093686E5" w14:textId="798E2E11" w:rsidR="008370BA" w:rsidRPr="00377DC9"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377DC9">
        <w:rPr>
          <w:rFonts w:asciiTheme="minorHAnsi" w:hAnsiTheme="minorHAnsi" w:cstheme="minorHAnsi"/>
          <w:b/>
          <w:bCs/>
          <w:color w:val="000000"/>
        </w:rPr>
        <w:t>Obrazci:</w:t>
      </w:r>
    </w:p>
    <w:p w14:paraId="0BE1B6CB" w14:textId="4CA1EB7E" w:rsidR="008370BA" w:rsidRPr="00377DC9"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377DC9">
        <w:rPr>
          <w:rFonts w:asciiTheme="minorHAnsi" w:hAnsiTheme="minorHAnsi" w:cstheme="minorHAnsi"/>
        </w:rPr>
        <w:t xml:space="preserve">Obrazec </w:t>
      </w:r>
      <w:r w:rsidR="00CA7408" w:rsidRPr="00377DC9">
        <w:rPr>
          <w:rFonts w:asciiTheme="minorHAnsi" w:hAnsiTheme="minorHAnsi" w:cstheme="minorHAnsi"/>
        </w:rPr>
        <w:t xml:space="preserve">ponudbeni </w:t>
      </w:r>
      <w:r w:rsidRPr="00377DC9">
        <w:rPr>
          <w:rFonts w:asciiTheme="minorHAnsi" w:hAnsiTheme="minorHAnsi" w:cstheme="minorHAnsi"/>
        </w:rPr>
        <w:t>predračun (OBR-1</w:t>
      </w:r>
      <w:r w:rsidR="00261AB1" w:rsidRPr="00377DC9">
        <w:rPr>
          <w:rFonts w:asciiTheme="minorHAnsi" w:hAnsiTheme="minorHAnsi" w:cstheme="minorHAnsi"/>
        </w:rPr>
        <w:t>);</w:t>
      </w:r>
    </w:p>
    <w:p w14:paraId="7716AAA4" w14:textId="62659A0F" w:rsidR="00261AB1" w:rsidRPr="00377DC9" w:rsidRDefault="00261AB1">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377DC9">
        <w:rPr>
          <w:rFonts w:asciiTheme="minorHAnsi" w:hAnsiTheme="minorHAnsi" w:cstheme="minorHAnsi"/>
        </w:rPr>
        <w:t>Obrazec ponudbe (PONUDBA);</w:t>
      </w:r>
    </w:p>
    <w:p w14:paraId="43F63C1C" w14:textId="6799614E" w:rsidR="00FD4464" w:rsidRPr="00377DC9"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377DC9">
        <w:rPr>
          <w:rFonts w:asciiTheme="minorHAnsi" w:hAnsiTheme="minorHAnsi" w:cstheme="minorHAnsi"/>
        </w:rPr>
        <w:t>Obrazec izjave o neobstoju izključitvenih razlogov in pooblastilo (OBR-2);</w:t>
      </w:r>
    </w:p>
    <w:p w14:paraId="61818C17" w14:textId="77777777" w:rsidR="008370BA" w:rsidRPr="00377DC9"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377DC9">
        <w:rPr>
          <w:rFonts w:asciiTheme="minorHAnsi" w:hAnsiTheme="minorHAnsi" w:cstheme="minorHAnsi"/>
        </w:rPr>
        <w:t xml:space="preserve">Obrazec podizvajalcev v ponudbi (OBR-3); </w:t>
      </w:r>
    </w:p>
    <w:p w14:paraId="41E83E99" w14:textId="08806676" w:rsidR="008370BA" w:rsidRPr="00377DC9"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377DC9">
        <w:rPr>
          <w:rFonts w:asciiTheme="minorHAnsi" w:hAnsiTheme="minorHAnsi" w:cstheme="minorHAnsi"/>
        </w:rPr>
        <w:t xml:space="preserve">Obrazec </w:t>
      </w:r>
      <w:r w:rsidR="00DA69F0" w:rsidRPr="00377DC9">
        <w:rPr>
          <w:rFonts w:asciiTheme="minorHAnsi" w:hAnsiTheme="minorHAnsi" w:cstheme="minorHAnsi"/>
        </w:rPr>
        <w:t>pogodbe</w:t>
      </w:r>
      <w:r w:rsidRPr="00377DC9">
        <w:rPr>
          <w:rFonts w:asciiTheme="minorHAnsi" w:hAnsiTheme="minorHAnsi" w:cstheme="minorHAnsi"/>
        </w:rPr>
        <w:t xml:space="preserve"> (OBR-5);</w:t>
      </w:r>
    </w:p>
    <w:p w14:paraId="10A0DED3" w14:textId="0300640B" w:rsidR="005C35A3" w:rsidRPr="00377DC9" w:rsidRDefault="005C35A3">
      <w:pPr>
        <w:widowControl w:val="0"/>
        <w:numPr>
          <w:ilvl w:val="0"/>
          <w:numId w:val="16"/>
        </w:numPr>
        <w:suppressAutoHyphens/>
        <w:autoSpaceDE w:val="0"/>
        <w:spacing w:line="360" w:lineRule="auto"/>
        <w:jc w:val="both"/>
        <w:rPr>
          <w:rFonts w:asciiTheme="minorHAnsi" w:hAnsiTheme="minorHAnsi" w:cstheme="minorHAnsi"/>
        </w:rPr>
      </w:pPr>
      <w:r w:rsidRPr="00377DC9">
        <w:rPr>
          <w:rFonts w:asciiTheme="minorHAnsi" w:hAnsiTheme="minorHAnsi" w:cstheme="minorHAnsi"/>
        </w:rPr>
        <w:t xml:space="preserve">Obrazec izjave o udeležbi fizičnih in pravnih oseb v lastništvu </w:t>
      </w:r>
      <w:r w:rsidR="00EF0DE7" w:rsidRPr="00377DC9">
        <w:rPr>
          <w:rFonts w:asciiTheme="minorHAnsi" w:hAnsiTheme="minorHAnsi" w:cstheme="minorHAnsi"/>
        </w:rPr>
        <w:t>gospodarskega subjekta</w:t>
      </w:r>
      <w:r w:rsidRPr="00377DC9">
        <w:rPr>
          <w:rFonts w:asciiTheme="minorHAnsi" w:hAnsiTheme="minorHAnsi" w:cstheme="minorHAnsi"/>
        </w:rPr>
        <w:t xml:space="preserve"> (OBR-11);</w:t>
      </w:r>
    </w:p>
    <w:p w14:paraId="1A4C2174" w14:textId="00F4E69F" w:rsidR="00DD16B0" w:rsidRPr="00377DC9" w:rsidRDefault="00DD16B0">
      <w:pPr>
        <w:widowControl w:val="0"/>
        <w:numPr>
          <w:ilvl w:val="0"/>
          <w:numId w:val="16"/>
        </w:numPr>
        <w:suppressAutoHyphens/>
        <w:autoSpaceDE w:val="0"/>
        <w:spacing w:line="360" w:lineRule="auto"/>
        <w:jc w:val="both"/>
        <w:rPr>
          <w:rFonts w:asciiTheme="minorHAnsi" w:hAnsiTheme="minorHAnsi" w:cstheme="minorHAnsi"/>
        </w:rPr>
      </w:pPr>
      <w:r w:rsidRPr="00377DC9">
        <w:rPr>
          <w:rFonts w:asciiTheme="minorHAnsi" w:hAnsiTheme="minorHAnsi" w:cstheme="minorHAnsi"/>
        </w:rPr>
        <w:t>Obrazec izjave gospodarskega subjekta (OBR-12);</w:t>
      </w:r>
    </w:p>
    <w:p w14:paraId="6424C8D9" w14:textId="475DD6AA" w:rsidR="008370BA" w:rsidRPr="00377DC9"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377DC9">
        <w:rPr>
          <w:rFonts w:asciiTheme="minorHAnsi" w:hAnsiTheme="minorHAnsi" w:cstheme="minorHAnsi"/>
        </w:rPr>
        <w:t xml:space="preserve">ESPD </w:t>
      </w:r>
      <w:r w:rsidR="00085FFB" w:rsidRPr="00377DC9">
        <w:rPr>
          <w:rFonts w:asciiTheme="minorHAnsi" w:hAnsiTheme="minorHAnsi" w:cstheme="minorHAnsi"/>
        </w:rPr>
        <w:t>( xml. datoteka)</w:t>
      </w:r>
      <w:r w:rsidR="00F7696A" w:rsidRPr="00377DC9">
        <w:rPr>
          <w:rFonts w:asciiTheme="minorHAnsi" w:hAnsiTheme="minorHAnsi" w:cstheme="minorHAnsi"/>
        </w:rPr>
        <w:t>.</w:t>
      </w:r>
    </w:p>
    <w:p w14:paraId="4EBD3E9B" w14:textId="77777777" w:rsidR="0040029F" w:rsidRPr="00377DC9" w:rsidRDefault="0040029F" w:rsidP="0040029F">
      <w:pPr>
        <w:pStyle w:val="Odstavekseznama"/>
        <w:widowControl w:val="0"/>
        <w:tabs>
          <w:tab w:val="left" w:pos="709"/>
        </w:tabs>
        <w:suppressAutoHyphens/>
        <w:autoSpaceDE w:val="0"/>
        <w:autoSpaceDN w:val="0"/>
        <w:spacing w:line="360" w:lineRule="auto"/>
        <w:ind w:left="714"/>
        <w:contextualSpacing w:val="0"/>
        <w:jc w:val="both"/>
        <w:textAlignment w:val="baseline"/>
        <w:rPr>
          <w:rFonts w:asciiTheme="minorHAnsi" w:hAnsiTheme="minorHAnsi" w:cstheme="minorHAnsi"/>
        </w:rPr>
      </w:pPr>
    </w:p>
    <w:p w14:paraId="00104986" w14:textId="77777777" w:rsidR="00061E91" w:rsidRPr="00377DC9"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377DC9"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377DC9" w:rsidRDefault="00A0435E" w:rsidP="00A0435E">
      <w:pPr>
        <w:rPr>
          <w:rFonts w:asciiTheme="minorHAnsi" w:hAnsiTheme="minorHAnsi" w:cstheme="minorHAnsi"/>
        </w:rPr>
        <w:sectPr w:rsidR="00A0435E" w:rsidRPr="00377DC9" w:rsidSect="0070361F">
          <w:headerReference w:type="default" r:id="rId11"/>
          <w:headerReference w:type="first" r:id="rId12"/>
          <w:pgSz w:w="11906" w:h="16838"/>
          <w:pgMar w:top="1702" w:right="1274" w:bottom="1440" w:left="1134" w:header="709" w:footer="709" w:gutter="0"/>
          <w:cols w:space="708"/>
          <w:docGrid w:linePitch="360"/>
        </w:sectPr>
      </w:pPr>
    </w:p>
    <w:p w14:paraId="375E0350" w14:textId="77777777" w:rsidR="008370BA" w:rsidRPr="00377DC9"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80055616"/>
      <w:r w:rsidRPr="00377DC9">
        <w:rPr>
          <w:rFonts w:asciiTheme="minorHAnsi" w:hAnsiTheme="minorHAnsi" w:cstheme="minorHAnsi"/>
          <w:sz w:val="24"/>
          <w:szCs w:val="24"/>
        </w:rPr>
        <w:lastRenderedPageBreak/>
        <w:t>A) POVABILO K ODDAJI PONUDBE</w:t>
      </w:r>
      <w:bookmarkEnd w:id="0"/>
    </w:p>
    <w:p w14:paraId="2CB1DF84" w14:textId="77777777" w:rsidR="008370BA" w:rsidRPr="00377DC9" w:rsidRDefault="008370BA" w:rsidP="008370BA">
      <w:pPr>
        <w:pStyle w:val="Telobesedila"/>
        <w:jc w:val="both"/>
        <w:rPr>
          <w:rFonts w:asciiTheme="minorHAnsi" w:hAnsiTheme="minorHAnsi" w:cstheme="minorHAnsi"/>
          <w:i w:val="0"/>
          <w:kern w:val="0"/>
          <w:sz w:val="24"/>
          <w:szCs w:val="24"/>
          <w:lang w:val="sl-SI" w:eastAsia="sl-SI" w:bidi="ar-SA"/>
        </w:rPr>
      </w:pPr>
    </w:p>
    <w:p w14:paraId="2606AA74" w14:textId="72551BA0" w:rsidR="00062FC7" w:rsidRPr="00377DC9" w:rsidRDefault="0087155C" w:rsidP="00062FC7">
      <w:pPr>
        <w:jc w:val="both"/>
        <w:rPr>
          <w:rFonts w:asciiTheme="minorHAnsi" w:hAnsiTheme="minorHAnsi" w:cstheme="minorHAnsi"/>
        </w:rPr>
      </w:pPr>
      <w:r w:rsidRPr="00377DC9">
        <w:rPr>
          <w:rFonts w:asciiTheme="minorHAnsi" w:hAnsiTheme="minorHAnsi" w:cstheme="minorHAnsi"/>
        </w:rPr>
        <w:t>Na podlagi 40. člen</w:t>
      </w:r>
      <w:r w:rsidR="00CA77BF" w:rsidRPr="00377DC9">
        <w:rPr>
          <w:rFonts w:asciiTheme="minorHAnsi" w:hAnsiTheme="minorHAnsi" w:cstheme="minorHAnsi"/>
        </w:rPr>
        <w:t xml:space="preserve">a </w:t>
      </w:r>
      <w:r w:rsidR="003A7614" w:rsidRPr="00377DC9">
        <w:rPr>
          <w:rFonts w:asciiTheme="minorHAnsi" w:hAnsiTheme="minorHAnsi" w:cstheme="minorHAnsi"/>
        </w:rPr>
        <w:t>Zakon</w:t>
      </w:r>
      <w:r w:rsidR="00CA77BF" w:rsidRPr="00377DC9">
        <w:rPr>
          <w:rFonts w:asciiTheme="minorHAnsi" w:hAnsiTheme="minorHAnsi" w:cstheme="minorHAnsi"/>
        </w:rPr>
        <w:t>a</w:t>
      </w:r>
      <w:r w:rsidR="003A7614" w:rsidRPr="00377DC9">
        <w:rPr>
          <w:rFonts w:asciiTheme="minorHAnsi" w:hAnsiTheme="minorHAnsi" w:cstheme="minorHAnsi"/>
        </w:rPr>
        <w:t xml:space="preserve"> o javnem naročanju </w:t>
      </w:r>
      <w:r w:rsidR="0059421A" w:rsidRPr="00377DC9">
        <w:rPr>
          <w:rFonts w:asciiTheme="minorHAnsi" w:hAnsiTheme="minorHAnsi" w:cstheme="minorHAnsi"/>
        </w:rPr>
        <w:t>(Uradni list RS, št.</w:t>
      </w:r>
      <w:r w:rsidR="00BE00A9" w:rsidRPr="00377DC9">
        <w:rPr>
          <w:rFonts w:asciiTheme="minorHAnsi" w:hAnsiTheme="minorHAnsi" w:cstheme="minorHAnsi"/>
        </w:rPr>
        <w:t xml:space="preserve"> </w:t>
      </w:r>
      <w:hyperlink r:id="rId13" w:tgtFrame="_blank" w:tooltip="Zakon o javnem naročanju (ZJN-3)" w:history="1">
        <w:r w:rsidR="00BE00A9" w:rsidRPr="00377DC9">
          <w:rPr>
            <w:rFonts w:asciiTheme="minorHAnsi" w:hAnsiTheme="minorHAnsi" w:cstheme="minorHAnsi"/>
          </w:rPr>
          <w:t>91/15</w:t>
        </w:r>
      </w:hyperlink>
      <w:r w:rsidR="00BE00A9" w:rsidRPr="00377DC9">
        <w:rPr>
          <w:rFonts w:asciiTheme="minorHAnsi" w:hAnsiTheme="minorHAnsi" w:cstheme="minorHAnsi"/>
        </w:rPr>
        <w:t xml:space="preserve">, </w:t>
      </w:r>
      <w:hyperlink r:id="rId14" w:tgtFrame="_blank" w:tooltip="Zakon o spremembah in dopolnitvah Zakona o javnem naročanju (ZJN-3A)" w:history="1">
        <w:r w:rsidR="00BE00A9" w:rsidRPr="00377DC9">
          <w:rPr>
            <w:rFonts w:asciiTheme="minorHAnsi" w:hAnsiTheme="minorHAnsi" w:cstheme="minorHAnsi"/>
          </w:rPr>
          <w:t>14/18</w:t>
        </w:r>
      </w:hyperlink>
      <w:r w:rsidR="00BE00A9" w:rsidRPr="00377DC9">
        <w:rPr>
          <w:rFonts w:asciiTheme="minorHAnsi" w:hAnsiTheme="minorHAnsi" w:cstheme="minorHAnsi"/>
        </w:rPr>
        <w:t xml:space="preserve">, </w:t>
      </w:r>
      <w:hyperlink r:id="rId15" w:tgtFrame="_blank" w:tooltip="Zakon o spremembah in dopolnitvah Zakona o javnem naročanju (ZJN-3B)" w:history="1">
        <w:r w:rsidR="00BE00A9" w:rsidRPr="00377DC9">
          <w:rPr>
            <w:rFonts w:asciiTheme="minorHAnsi" w:hAnsiTheme="minorHAnsi" w:cstheme="minorHAnsi"/>
          </w:rPr>
          <w:t>121/21</w:t>
        </w:r>
      </w:hyperlink>
      <w:r w:rsidR="00BE00A9" w:rsidRPr="00377DC9">
        <w:rPr>
          <w:rFonts w:asciiTheme="minorHAnsi" w:hAnsiTheme="minorHAnsi" w:cstheme="minorHAnsi"/>
        </w:rPr>
        <w:t xml:space="preserve">, </w:t>
      </w:r>
      <w:hyperlink r:id="rId16" w:tgtFrame="_blank" w:tooltip="Zakon o spremembah in dopolnitvah Zakona o javnem naročanju (ZJN-3C)" w:history="1">
        <w:r w:rsidR="00BE00A9" w:rsidRPr="00377DC9">
          <w:rPr>
            <w:rFonts w:asciiTheme="minorHAnsi" w:hAnsiTheme="minorHAnsi" w:cstheme="minorHAnsi"/>
          </w:rPr>
          <w:t>10/22</w:t>
        </w:r>
      </w:hyperlink>
      <w:r w:rsidR="00BE00A9" w:rsidRPr="00377DC9">
        <w:rPr>
          <w:rFonts w:asciiTheme="minorHAnsi" w:hAnsiTheme="minorHAnsi" w:cstheme="minorHAnsi"/>
        </w:rPr>
        <w:t xml:space="preserve">, </w:t>
      </w:r>
      <w:hyperlink r:id="rId17" w:tgtFrame="_blank" w:tooltip="Odločba o ugotovitvi, da je točka b) četrtega odstavka 75. člena in točka c) drugega odstavka v zvezi s petim odstavkom 67.a člena Zakona o javnem naročanju v neskladju z Ustavo" w:history="1">
        <w:r w:rsidR="00BE00A9" w:rsidRPr="00377DC9">
          <w:rPr>
            <w:rFonts w:asciiTheme="minorHAnsi" w:hAnsiTheme="minorHAnsi" w:cstheme="minorHAnsi"/>
          </w:rPr>
          <w:t>74/22</w:t>
        </w:r>
      </w:hyperlink>
      <w:r w:rsidR="00BE00A9" w:rsidRPr="00377DC9">
        <w:rPr>
          <w:rFonts w:asciiTheme="minorHAnsi" w:hAnsiTheme="minorHAnsi" w:cstheme="minorHAnsi"/>
        </w:rPr>
        <w:t xml:space="preserve"> – odl. US, </w:t>
      </w:r>
      <w:hyperlink r:id="rId18" w:tgtFrame="_blank" w:tooltip="Zakon o nujnih ukrepih za zagotovitev stabilnosti zdravstvenega sistema (ZNUZSZS)" w:history="1">
        <w:r w:rsidR="00BE00A9" w:rsidRPr="00377DC9">
          <w:rPr>
            <w:rFonts w:asciiTheme="minorHAnsi" w:hAnsiTheme="minorHAnsi" w:cstheme="minorHAnsi"/>
          </w:rPr>
          <w:t>100/22</w:t>
        </w:r>
      </w:hyperlink>
      <w:r w:rsidR="00BE00A9" w:rsidRPr="00377DC9">
        <w:rPr>
          <w:rFonts w:asciiTheme="minorHAnsi" w:hAnsiTheme="minorHAnsi" w:cstheme="minorHAnsi"/>
        </w:rPr>
        <w:t xml:space="preserve"> – ZNUZSZS, </w:t>
      </w:r>
      <w:hyperlink r:id="rId19" w:tgtFrame="_blank" w:tooltip="Zakon o spremembah in dopolnitvah Zakona o javnem naročanju (ZJN-3D)" w:history="1">
        <w:r w:rsidR="00BE00A9" w:rsidRPr="00377DC9">
          <w:rPr>
            <w:rFonts w:asciiTheme="minorHAnsi" w:hAnsiTheme="minorHAnsi" w:cstheme="minorHAnsi"/>
          </w:rPr>
          <w:t>28/23</w:t>
        </w:r>
      </w:hyperlink>
      <w:r w:rsidR="00BE00A9" w:rsidRPr="00377DC9">
        <w:rPr>
          <w:rFonts w:asciiTheme="minorHAnsi" w:hAnsiTheme="minorHAnsi" w:cstheme="minorHAnsi"/>
        </w:rPr>
        <w:t xml:space="preserve"> in </w:t>
      </w:r>
      <w:hyperlink r:id="rId20" w:tgtFrame="_blank" w:tooltip="Zakon o spremembah in dopolnitvah Zakona o odpravi posledic naravnih nesreč (ZOPNN-F)" w:history="1">
        <w:r w:rsidR="00BE00A9" w:rsidRPr="00377DC9">
          <w:rPr>
            <w:rFonts w:asciiTheme="minorHAnsi" w:hAnsiTheme="minorHAnsi" w:cstheme="minorHAnsi"/>
          </w:rPr>
          <w:t>88/23</w:t>
        </w:r>
      </w:hyperlink>
      <w:r w:rsidR="00BE00A9" w:rsidRPr="00377DC9">
        <w:rPr>
          <w:rFonts w:asciiTheme="minorHAnsi" w:hAnsiTheme="minorHAnsi" w:cstheme="minorHAnsi"/>
        </w:rPr>
        <w:t xml:space="preserve"> – ZOPNN-F</w:t>
      </w:r>
      <w:r w:rsidR="0059421A" w:rsidRPr="00377DC9">
        <w:rPr>
          <w:rFonts w:asciiTheme="minorHAnsi" w:hAnsiTheme="minorHAnsi" w:cstheme="minorHAnsi"/>
        </w:rPr>
        <w:t>,</w:t>
      </w:r>
      <w:r w:rsidR="00CA77BF" w:rsidRPr="00377DC9">
        <w:rPr>
          <w:rFonts w:asciiTheme="minorHAnsi" w:hAnsiTheme="minorHAnsi" w:cstheme="minorHAnsi"/>
        </w:rPr>
        <w:t xml:space="preserve"> v nadaljevanju</w:t>
      </w:r>
      <w:r w:rsidR="0059421A" w:rsidRPr="00377DC9">
        <w:rPr>
          <w:rFonts w:asciiTheme="minorHAnsi" w:hAnsiTheme="minorHAnsi" w:cstheme="minorHAnsi"/>
        </w:rPr>
        <w:t>:</w:t>
      </w:r>
      <w:r w:rsidR="00CA77BF" w:rsidRPr="00377DC9">
        <w:rPr>
          <w:rFonts w:asciiTheme="minorHAnsi" w:hAnsiTheme="minorHAnsi" w:cstheme="minorHAnsi"/>
        </w:rPr>
        <w:t xml:space="preserve"> ZJN-3</w:t>
      </w:r>
      <w:r w:rsidR="003A7614" w:rsidRPr="00377DC9">
        <w:rPr>
          <w:rFonts w:asciiTheme="minorHAnsi" w:hAnsiTheme="minorHAnsi" w:cstheme="minorHAnsi"/>
        </w:rPr>
        <w:t>)</w:t>
      </w:r>
      <w:r w:rsidR="008407DA" w:rsidRPr="00377DC9">
        <w:rPr>
          <w:rFonts w:asciiTheme="minorHAnsi" w:hAnsiTheme="minorHAnsi" w:cstheme="minorHAnsi"/>
        </w:rPr>
        <w:t xml:space="preserve">, </w:t>
      </w:r>
      <w:r w:rsidR="00D42F16" w:rsidRPr="00377DC9">
        <w:rPr>
          <w:rFonts w:asciiTheme="minorHAnsi" w:hAnsiTheme="minorHAnsi" w:cstheme="minorHAnsi"/>
        </w:rPr>
        <w:t xml:space="preserve">KOMUNA, javno komunalno podjetje Beltinci d.o.o., Mladinska ulica 2, 9231 Beltinci, ki ga zastopa direktor Dejan Klemenčič </w:t>
      </w:r>
      <w:r w:rsidR="00062FC7" w:rsidRPr="00377DC9">
        <w:rPr>
          <w:rFonts w:asciiTheme="minorHAnsi" w:hAnsiTheme="minorHAnsi" w:cstheme="minorHAnsi"/>
        </w:rPr>
        <w:t xml:space="preserve">(v nadaljevanju: naročnik) vabi ponudnike, da oddajo ponudbo za izvedbo </w:t>
      </w:r>
      <w:r w:rsidR="0020433B">
        <w:rPr>
          <w:rFonts w:asciiTheme="minorHAnsi" w:hAnsiTheme="minorHAnsi" w:cstheme="minorHAnsi"/>
        </w:rPr>
        <w:t>strojnih storitev</w:t>
      </w:r>
      <w:r w:rsidR="00D42F16" w:rsidRPr="00377DC9">
        <w:rPr>
          <w:rFonts w:asciiTheme="minorHAnsi" w:hAnsiTheme="minorHAnsi" w:cstheme="minorHAnsi"/>
        </w:rPr>
        <w:t>.</w:t>
      </w:r>
    </w:p>
    <w:p w14:paraId="31E0046A" w14:textId="68C5ED45" w:rsidR="001A31B2" w:rsidRPr="00377DC9" w:rsidRDefault="001A31B2" w:rsidP="0087155C">
      <w:pPr>
        <w:pStyle w:val="Telobesedila"/>
        <w:jc w:val="both"/>
        <w:rPr>
          <w:rFonts w:asciiTheme="minorHAnsi" w:hAnsiTheme="minorHAnsi" w:cstheme="minorHAnsi"/>
        </w:rPr>
      </w:pPr>
    </w:p>
    <w:p w14:paraId="04C916E9" w14:textId="77777777" w:rsidR="0087155C" w:rsidRPr="00377DC9" w:rsidRDefault="0087155C" w:rsidP="0087155C">
      <w:pPr>
        <w:pStyle w:val="Telobesedila"/>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377DC9"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377DC9" w:rsidRDefault="008370BA" w:rsidP="008370BA">
      <w:pPr>
        <w:widowControl w:val="0"/>
        <w:autoSpaceDE w:val="0"/>
        <w:autoSpaceDN w:val="0"/>
        <w:adjustRightInd w:val="0"/>
        <w:jc w:val="both"/>
        <w:rPr>
          <w:rFonts w:asciiTheme="minorHAnsi" w:hAnsiTheme="minorHAnsi" w:cstheme="minorHAnsi"/>
          <w:b/>
        </w:rPr>
      </w:pPr>
      <w:r w:rsidRPr="00377DC9">
        <w:rPr>
          <w:rFonts w:asciiTheme="minorHAnsi" w:hAnsiTheme="minorHAnsi" w:cstheme="minorHAnsi"/>
          <w:b/>
        </w:rPr>
        <w:t>ROK ZA ODDAJO PONUDBE JE ENAK ROKU, KI JE NAVEDEN V OBVESTILU O NAROČILU NA PORTALU JAVNIH NAROČIL.</w:t>
      </w:r>
    </w:p>
    <w:p w14:paraId="761AA9D2" w14:textId="77777777" w:rsidR="008370BA" w:rsidRPr="00377DC9" w:rsidRDefault="008370BA" w:rsidP="008370BA">
      <w:pPr>
        <w:widowControl w:val="0"/>
        <w:autoSpaceDE w:val="0"/>
        <w:autoSpaceDN w:val="0"/>
        <w:adjustRightInd w:val="0"/>
        <w:jc w:val="both"/>
        <w:rPr>
          <w:rFonts w:asciiTheme="minorHAnsi" w:hAnsiTheme="minorHAnsi" w:cstheme="minorHAnsi"/>
          <w:b/>
        </w:rPr>
      </w:pPr>
      <w:r w:rsidRPr="00377DC9">
        <w:rPr>
          <w:rFonts w:asciiTheme="minorHAnsi" w:hAnsiTheme="minorHAnsi" w:cstheme="minorHAnsi"/>
          <w:b/>
        </w:rPr>
        <w:t xml:space="preserve">  </w:t>
      </w:r>
    </w:p>
    <w:p w14:paraId="77F1D625" w14:textId="77777777" w:rsidR="008370BA" w:rsidRPr="00377DC9" w:rsidRDefault="008370BA" w:rsidP="008370BA">
      <w:pPr>
        <w:widowControl w:val="0"/>
        <w:autoSpaceDE w:val="0"/>
        <w:autoSpaceDN w:val="0"/>
        <w:adjustRightInd w:val="0"/>
        <w:jc w:val="both"/>
        <w:rPr>
          <w:rFonts w:asciiTheme="minorHAnsi" w:hAnsiTheme="minorHAnsi" w:cstheme="minorHAnsi"/>
        </w:rPr>
      </w:pPr>
      <w:r w:rsidRPr="00377DC9">
        <w:rPr>
          <w:rFonts w:asciiTheme="minorHAnsi" w:hAnsiTheme="minorHAnsi" w:cstheme="minorHAnsi"/>
        </w:rPr>
        <w:t xml:space="preserve">Ponudnik odda ponudbo preko spletne aplikacije Ministrstva za javno upravo, ki je dosegljiva na spletnem naslovu </w:t>
      </w:r>
      <w:hyperlink r:id="rId21" w:history="1">
        <w:r w:rsidRPr="00377DC9">
          <w:rPr>
            <w:rStyle w:val="Hiperpovezava"/>
            <w:rFonts w:asciiTheme="minorHAnsi" w:hAnsiTheme="minorHAnsi" w:cstheme="minorHAnsi"/>
          </w:rPr>
          <w:t>https://ejn.gov.si/ponudba/pages/aktualno/aktualna_javna_narocila.xhtml</w:t>
        </w:r>
      </w:hyperlink>
    </w:p>
    <w:p w14:paraId="13B14932" w14:textId="77777777" w:rsidR="008370BA" w:rsidRPr="00377DC9" w:rsidRDefault="008370BA" w:rsidP="008370BA">
      <w:pPr>
        <w:jc w:val="both"/>
        <w:rPr>
          <w:rFonts w:asciiTheme="minorHAnsi" w:hAnsiTheme="minorHAnsi" w:cstheme="minorHAnsi"/>
        </w:rPr>
      </w:pPr>
    </w:p>
    <w:p w14:paraId="1351D178" w14:textId="77777777" w:rsidR="008370BA" w:rsidRPr="00377DC9" w:rsidRDefault="008370BA" w:rsidP="008370BA">
      <w:pPr>
        <w:jc w:val="both"/>
        <w:rPr>
          <w:rFonts w:asciiTheme="minorHAnsi" w:hAnsiTheme="minorHAnsi" w:cstheme="minorHAnsi"/>
        </w:rPr>
      </w:pPr>
      <w:r w:rsidRPr="00377DC9">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377DC9" w:rsidRDefault="008370BA" w:rsidP="008370BA">
      <w:pPr>
        <w:jc w:val="both"/>
        <w:rPr>
          <w:rFonts w:asciiTheme="minorHAnsi" w:hAnsiTheme="minorHAnsi" w:cstheme="minorHAnsi"/>
        </w:rPr>
      </w:pPr>
    </w:p>
    <w:p w14:paraId="03A81C80" w14:textId="77777777" w:rsidR="008370BA" w:rsidRPr="00377DC9" w:rsidRDefault="008370BA" w:rsidP="008370BA">
      <w:pPr>
        <w:jc w:val="both"/>
        <w:rPr>
          <w:rFonts w:asciiTheme="minorHAnsi" w:hAnsiTheme="minorHAnsi" w:cstheme="minorHAnsi"/>
        </w:rPr>
      </w:pPr>
      <w:r w:rsidRPr="00377DC9">
        <w:rPr>
          <w:rFonts w:asciiTheme="minorHAnsi" w:hAnsiTheme="minorHAnsi" w:cstheme="minorHAnsi"/>
        </w:rPr>
        <w:t>OPOZORILO:</w:t>
      </w:r>
    </w:p>
    <w:p w14:paraId="635A1564" w14:textId="50CC5F04" w:rsidR="008370BA" w:rsidRPr="00377DC9" w:rsidRDefault="008370BA" w:rsidP="008370BA">
      <w:pPr>
        <w:jc w:val="both"/>
        <w:rPr>
          <w:rFonts w:asciiTheme="minorHAnsi" w:hAnsiTheme="minorHAnsi" w:cstheme="minorHAnsi"/>
        </w:rPr>
      </w:pPr>
      <w:r w:rsidRPr="00377DC9">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377DC9"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377DC9"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377DC9" w:rsidRDefault="008370BA" w:rsidP="008370BA">
      <w:pPr>
        <w:widowControl w:val="0"/>
        <w:autoSpaceDE w:val="0"/>
        <w:autoSpaceDN w:val="0"/>
        <w:adjustRightInd w:val="0"/>
        <w:jc w:val="both"/>
        <w:rPr>
          <w:rFonts w:asciiTheme="minorHAnsi" w:hAnsiTheme="minorHAnsi" w:cstheme="minorHAnsi"/>
          <w:b/>
        </w:rPr>
      </w:pPr>
      <w:r w:rsidRPr="00377DC9">
        <w:rPr>
          <w:rFonts w:asciiTheme="minorHAnsi" w:hAnsiTheme="minorHAnsi" w:cstheme="minorHAnsi"/>
          <w:b/>
        </w:rPr>
        <w:t>ODPIRANJE PONUDB</w:t>
      </w:r>
    </w:p>
    <w:p w14:paraId="34EC9755" w14:textId="77777777" w:rsidR="008370BA" w:rsidRPr="00377DC9"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377DC9" w:rsidRDefault="008370BA" w:rsidP="008370BA">
      <w:pPr>
        <w:widowControl w:val="0"/>
        <w:autoSpaceDE w:val="0"/>
        <w:autoSpaceDN w:val="0"/>
        <w:adjustRightInd w:val="0"/>
        <w:jc w:val="both"/>
        <w:rPr>
          <w:rFonts w:asciiTheme="minorHAnsi" w:hAnsiTheme="minorHAnsi" w:cstheme="minorHAnsi"/>
        </w:rPr>
      </w:pPr>
      <w:r w:rsidRPr="00377DC9">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br w:type="page"/>
      </w:r>
    </w:p>
    <w:p w14:paraId="58B3584D" w14:textId="7FE649C3" w:rsidR="008370BA" w:rsidRPr="00377DC9" w:rsidRDefault="008370BA" w:rsidP="008370BA">
      <w:pPr>
        <w:pStyle w:val="Naslov1"/>
        <w:ind w:left="284"/>
        <w:rPr>
          <w:rFonts w:asciiTheme="minorHAnsi" w:hAnsiTheme="minorHAnsi" w:cstheme="minorHAnsi"/>
          <w:sz w:val="24"/>
          <w:szCs w:val="24"/>
        </w:rPr>
      </w:pPr>
      <w:bookmarkStart w:id="1" w:name="_Toc180055617"/>
      <w:r w:rsidRPr="00377DC9">
        <w:rPr>
          <w:rFonts w:asciiTheme="minorHAnsi" w:hAnsiTheme="minorHAnsi" w:cstheme="minorHAnsi"/>
          <w:sz w:val="24"/>
          <w:szCs w:val="24"/>
        </w:rPr>
        <w:lastRenderedPageBreak/>
        <w:t xml:space="preserve">B) NAVODILA UDELEŽENCEM ZA </w:t>
      </w:r>
      <w:r w:rsidR="00DE5711" w:rsidRPr="00377DC9">
        <w:rPr>
          <w:rFonts w:asciiTheme="minorHAnsi" w:hAnsiTheme="minorHAnsi" w:cstheme="minorHAnsi"/>
          <w:sz w:val="24"/>
          <w:szCs w:val="24"/>
        </w:rPr>
        <w:t>PRIPRAVO PONUDBE</w:t>
      </w:r>
      <w:bookmarkEnd w:id="1"/>
    </w:p>
    <w:p w14:paraId="734F5CA2" w14:textId="77777777" w:rsidR="008370BA" w:rsidRPr="00377DC9"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377DC9"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80055618"/>
      <w:r w:rsidRPr="00377DC9">
        <w:rPr>
          <w:rFonts w:asciiTheme="minorHAnsi" w:hAnsiTheme="minorHAnsi" w:cstheme="minorHAnsi"/>
          <w:sz w:val="24"/>
          <w:szCs w:val="24"/>
        </w:rPr>
        <w:t>I. SPLOŠNO O RAZPISU</w:t>
      </w:r>
      <w:bookmarkEnd w:id="2"/>
    </w:p>
    <w:p w14:paraId="4322C00F" w14:textId="77777777" w:rsidR="008370BA" w:rsidRPr="00377DC9"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80055619"/>
      <w:r w:rsidRPr="00377DC9">
        <w:rPr>
          <w:rFonts w:asciiTheme="minorHAnsi" w:hAnsiTheme="minorHAnsi" w:cstheme="minorHAnsi"/>
          <w:sz w:val="24"/>
          <w:szCs w:val="24"/>
        </w:rPr>
        <w:t>1.1 Vrsta postopka</w:t>
      </w:r>
      <w:bookmarkEnd w:id="3"/>
    </w:p>
    <w:p w14:paraId="4B3E9E76" w14:textId="77777777" w:rsidR="008370BA" w:rsidRPr="00377DC9"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377DC9" w:rsidRDefault="008370BA" w:rsidP="008370BA">
      <w:pPr>
        <w:widowControl w:val="0"/>
        <w:numPr>
          <w:ilvl w:val="0"/>
          <w:numId w:val="6"/>
        </w:numPr>
        <w:suppressAutoHyphens/>
        <w:autoSpaceDE w:val="0"/>
        <w:spacing w:line="306" w:lineRule="exact"/>
        <w:rPr>
          <w:rFonts w:asciiTheme="minorHAnsi" w:hAnsiTheme="minorHAnsi" w:cstheme="minorHAnsi"/>
        </w:rPr>
      </w:pPr>
      <w:r w:rsidRPr="00377DC9">
        <w:rPr>
          <w:rStyle w:val="Slog1"/>
          <w:rFonts w:asciiTheme="minorHAnsi" w:eastAsia="Calibri" w:hAnsiTheme="minorHAnsi" w:cstheme="minorHAnsi"/>
          <w:sz w:val="24"/>
          <w:szCs w:val="24"/>
        </w:rPr>
        <w:t>člen</w:t>
      </w:r>
    </w:p>
    <w:p w14:paraId="2CC118A1" w14:textId="77777777" w:rsidR="008370BA" w:rsidRPr="00377DC9" w:rsidRDefault="008370BA" w:rsidP="008370BA">
      <w:pPr>
        <w:autoSpaceDE w:val="0"/>
        <w:jc w:val="both"/>
        <w:rPr>
          <w:rFonts w:asciiTheme="minorHAnsi" w:hAnsiTheme="minorHAnsi" w:cstheme="minorHAnsi"/>
        </w:rPr>
      </w:pPr>
    </w:p>
    <w:p w14:paraId="78D2BE46" w14:textId="77777777" w:rsidR="007A6BDE" w:rsidRPr="00377DC9" w:rsidRDefault="007A6BDE" w:rsidP="007A6BDE">
      <w:pPr>
        <w:pStyle w:val="Telobesedila"/>
        <w:ind w:left="284"/>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377DC9"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377DC9" w:rsidRDefault="007A6BDE" w:rsidP="007A6BDE">
      <w:pPr>
        <w:pStyle w:val="Telobesedila"/>
        <w:ind w:left="284"/>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377DC9"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377DC9" w:rsidRDefault="007A6BDE" w:rsidP="007A6BDE">
      <w:pPr>
        <w:pStyle w:val="Telobesedila"/>
        <w:ind w:left="284"/>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377DC9" w:rsidRDefault="008370BA" w:rsidP="008370BA">
      <w:pPr>
        <w:pStyle w:val="Telobesedila"/>
        <w:ind w:left="284"/>
        <w:jc w:val="both"/>
        <w:rPr>
          <w:rFonts w:asciiTheme="minorHAnsi" w:hAnsiTheme="minorHAnsi" w:cstheme="minorHAnsi"/>
          <w:sz w:val="24"/>
          <w:szCs w:val="24"/>
        </w:rPr>
      </w:pPr>
    </w:p>
    <w:p w14:paraId="77681C03" w14:textId="386FE4D1" w:rsidR="008370BA" w:rsidRPr="00377DC9"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80055620"/>
      <w:r w:rsidRPr="00377DC9">
        <w:rPr>
          <w:rFonts w:asciiTheme="minorHAnsi" w:hAnsiTheme="minorHAnsi" w:cstheme="minorHAnsi"/>
          <w:sz w:val="24"/>
          <w:szCs w:val="24"/>
        </w:rPr>
        <w:t>1.2 Opis predmeta naročila</w:t>
      </w:r>
      <w:bookmarkEnd w:id="4"/>
    </w:p>
    <w:p w14:paraId="70079360" w14:textId="77777777" w:rsidR="008370BA" w:rsidRPr="00377DC9" w:rsidRDefault="008370BA" w:rsidP="008370BA">
      <w:pPr>
        <w:widowControl w:val="0"/>
        <w:numPr>
          <w:ilvl w:val="0"/>
          <w:numId w:val="6"/>
        </w:numPr>
        <w:suppressAutoHyphens/>
        <w:autoSpaceDE w:val="0"/>
        <w:spacing w:line="306" w:lineRule="exact"/>
        <w:rPr>
          <w:rFonts w:asciiTheme="minorHAnsi" w:hAnsiTheme="minorHAnsi" w:cstheme="minorHAnsi"/>
        </w:rPr>
      </w:pPr>
      <w:r w:rsidRPr="00377DC9">
        <w:rPr>
          <w:rStyle w:val="Slog1"/>
          <w:rFonts w:asciiTheme="minorHAnsi" w:eastAsia="Calibri" w:hAnsiTheme="minorHAnsi" w:cstheme="minorHAnsi"/>
          <w:sz w:val="24"/>
          <w:szCs w:val="24"/>
        </w:rPr>
        <w:t>člen</w:t>
      </w:r>
    </w:p>
    <w:p w14:paraId="6DADC67A" w14:textId="77777777" w:rsidR="008370BA" w:rsidRPr="00377DC9" w:rsidRDefault="008370BA" w:rsidP="00062FC7">
      <w:pPr>
        <w:pStyle w:val="Telobesedila"/>
        <w:ind w:left="284"/>
        <w:jc w:val="both"/>
        <w:rPr>
          <w:rFonts w:asciiTheme="minorHAnsi" w:hAnsiTheme="minorHAnsi" w:cstheme="minorHAnsi"/>
          <w:i w:val="0"/>
          <w:kern w:val="0"/>
          <w:sz w:val="24"/>
          <w:szCs w:val="24"/>
          <w:lang w:val="sl-SI" w:eastAsia="sl-SI" w:bidi="ar-SA"/>
        </w:rPr>
      </w:pPr>
    </w:p>
    <w:p w14:paraId="0BE06D27" w14:textId="77B9169A"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bookmarkStart w:id="5" w:name="_Hlk207956467"/>
      <w:r w:rsidRPr="00377DC9">
        <w:rPr>
          <w:rFonts w:asciiTheme="minorHAnsi" w:hAnsiTheme="minorHAnsi" w:cstheme="minorHAnsi"/>
          <w:i w:val="0"/>
          <w:kern w:val="0"/>
          <w:sz w:val="24"/>
          <w:szCs w:val="24"/>
          <w:lang w:val="sl-SI" w:eastAsia="sl-SI" w:bidi="ar-SA"/>
        </w:rPr>
        <w:t xml:space="preserve">Predmet javnega naročila so </w:t>
      </w:r>
      <w:r w:rsidR="000876BA">
        <w:rPr>
          <w:rFonts w:asciiTheme="minorHAnsi" w:hAnsiTheme="minorHAnsi" w:cstheme="minorHAnsi"/>
          <w:i w:val="0"/>
          <w:kern w:val="0"/>
          <w:sz w:val="24"/>
          <w:szCs w:val="24"/>
          <w:lang w:val="sl-SI" w:eastAsia="sl-SI" w:bidi="ar-SA"/>
        </w:rPr>
        <w:t>strojne storitve</w:t>
      </w:r>
      <w:r w:rsidRPr="00377DC9">
        <w:rPr>
          <w:rFonts w:asciiTheme="minorHAnsi" w:hAnsiTheme="minorHAnsi" w:cstheme="minorHAnsi"/>
          <w:i w:val="0"/>
          <w:kern w:val="0"/>
          <w:sz w:val="24"/>
          <w:szCs w:val="24"/>
          <w:lang w:val="sl-SI" w:eastAsia="sl-SI" w:bidi="ar-SA"/>
        </w:rPr>
        <w:t xml:space="preserve"> (v nadaljevanju: storitve) za potrebe naročnika za obdobje </w:t>
      </w:r>
      <w:r w:rsidR="000876BA">
        <w:rPr>
          <w:rFonts w:asciiTheme="minorHAnsi" w:hAnsiTheme="minorHAnsi" w:cstheme="minorHAnsi"/>
          <w:i w:val="0"/>
          <w:kern w:val="0"/>
          <w:sz w:val="24"/>
          <w:szCs w:val="24"/>
          <w:lang w:val="sl-SI" w:eastAsia="sl-SI" w:bidi="ar-SA"/>
        </w:rPr>
        <w:t>24 mesecev</w:t>
      </w:r>
      <w:r w:rsidRPr="00377DC9">
        <w:rPr>
          <w:rFonts w:asciiTheme="minorHAnsi" w:hAnsiTheme="minorHAnsi" w:cstheme="minorHAnsi"/>
          <w:i w:val="0"/>
          <w:kern w:val="0"/>
          <w:sz w:val="24"/>
          <w:szCs w:val="24"/>
          <w:lang w:val="sl-SI" w:eastAsia="sl-SI" w:bidi="ar-SA"/>
        </w:rPr>
        <w:t xml:space="preserve"> od sklenitve okvirnega sporazuma. </w:t>
      </w:r>
      <w:r w:rsidR="000876BA">
        <w:rPr>
          <w:rFonts w:asciiTheme="minorHAnsi" w:hAnsiTheme="minorHAnsi" w:cstheme="minorHAnsi"/>
          <w:i w:val="0"/>
          <w:kern w:val="0"/>
          <w:sz w:val="24"/>
          <w:szCs w:val="24"/>
          <w:lang w:val="sl-SI" w:eastAsia="sl-SI" w:bidi="ar-SA"/>
        </w:rPr>
        <w:t>Vrste storitev</w:t>
      </w:r>
      <w:r w:rsidRPr="00377DC9">
        <w:rPr>
          <w:rFonts w:asciiTheme="minorHAnsi" w:hAnsiTheme="minorHAnsi" w:cstheme="minorHAnsi"/>
          <w:i w:val="0"/>
          <w:kern w:val="0"/>
          <w:sz w:val="24"/>
          <w:szCs w:val="24"/>
          <w:lang w:val="sl-SI" w:eastAsia="sl-SI" w:bidi="ar-SA"/>
        </w:rPr>
        <w:t xml:space="preserve"> so razvidne iz obrazca ponudbenega predračuna (OBR-1) in se bodo izvajale na deloviščih na območju Občine Beltinci, in sicer v okviru izvajanja gospodarske javne službe in tržne dejavnosti naročnika.</w:t>
      </w:r>
    </w:p>
    <w:p w14:paraId="3BC82FBC" w14:textId="77777777"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p>
    <w:p w14:paraId="09DC2378" w14:textId="471EF5E6"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t xml:space="preserve">Merilo za izbor strank okvirnega sporazuma je najnižja cena po posamezni postavki iz OBR-1. Za vsako postavko se oblikuje razvrstitev (rang) največ </w:t>
      </w:r>
      <w:r w:rsidR="00CF346C">
        <w:rPr>
          <w:rFonts w:asciiTheme="minorHAnsi" w:hAnsiTheme="minorHAnsi" w:cstheme="minorHAnsi"/>
          <w:i w:val="0"/>
          <w:kern w:val="0"/>
          <w:sz w:val="24"/>
          <w:szCs w:val="24"/>
          <w:lang w:val="sl-SI" w:eastAsia="sl-SI" w:bidi="ar-SA"/>
        </w:rPr>
        <w:t>petih</w:t>
      </w:r>
      <w:r w:rsidRPr="00377DC9">
        <w:rPr>
          <w:rFonts w:asciiTheme="minorHAnsi" w:hAnsiTheme="minorHAnsi" w:cstheme="minorHAnsi"/>
          <w:i w:val="0"/>
          <w:kern w:val="0"/>
          <w:sz w:val="24"/>
          <w:szCs w:val="24"/>
          <w:lang w:val="sl-SI" w:eastAsia="sl-SI" w:bidi="ar-SA"/>
        </w:rPr>
        <w:t xml:space="preserve"> (</w:t>
      </w:r>
      <w:r w:rsidR="00CF346C">
        <w:rPr>
          <w:rFonts w:asciiTheme="minorHAnsi" w:hAnsiTheme="minorHAnsi" w:cstheme="minorHAnsi"/>
          <w:i w:val="0"/>
          <w:kern w:val="0"/>
          <w:sz w:val="24"/>
          <w:szCs w:val="24"/>
          <w:lang w:val="sl-SI" w:eastAsia="sl-SI" w:bidi="ar-SA"/>
        </w:rPr>
        <w:t>5</w:t>
      </w:r>
      <w:r w:rsidRPr="00377DC9">
        <w:rPr>
          <w:rFonts w:asciiTheme="minorHAnsi" w:hAnsiTheme="minorHAnsi" w:cstheme="minorHAnsi"/>
          <w:i w:val="0"/>
          <w:kern w:val="0"/>
          <w:sz w:val="24"/>
          <w:szCs w:val="24"/>
          <w:lang w:val="sl-SI" w:eastAsia="sl-SI" w:bidi="ar-SA"/>
        </w:rPr>
        <w:t>) strank okvirnega sporazuma glede na ponudbeno ceno. Ponudniki postanejo stranke okvirnega sporazuma za tiste postavke, za katere oddajo dopustno ponudbo in se uvrstijo med prve tri glede na ponudbeno ceno.</w:t>
      </w:r>
    </w:p>
    <w:p w14:paraId="5D497787" w14:textId="77777777"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p>
    <w:p w14:paraId="667B5413" w14:textId="77777777"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t>Ponudniki v ponudbeni predračun vpišejo cene le za tiste postavke storitev, ki jih dejansko nudijo. Ponudba je dopustna v delu, v katerem ponudnik za posamezno postavko izkaže izpolnjevanje vseh zahtev in predloži ponudbeno ceno.</w:t>
      </w:r>
    </w:p>
    <w:p w14:paraId="24555B88" w14:textId="77777777"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p>
    <w:p w14:paraId="79A54931" w14:textId="77777777"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t>Merilo za oddajo posameznega naročila po posamezni postavki je najnižja ponudbena cena v EUR brez DDV. Naročnik bo posamezna naročila oddajal brez odpiranja konkurence po kaskadnem vrstnem redu, in sicer tako, da:</w:t>
      </w:r>
    </w:p>
    <w:p w14:paraId="54F5E65E" w14:textId="77777777"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p>
    <w:p w14:paraId="789390DE" w14:textId="77777777" w:rsidR="00030030" w:rsidRPr="00377DC9" w:rsidRDefault="00030030" w:rsidP="002438BF">
      <w:pPr>
        <w:pStyle w:val="Telobesedila"/>
        <w:numPr>
          <w:ilvl w:val="0"/>
          <w:numId w:val="56"/>
        </w:numPr>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t>najprej pozove prvouvrščeno stranko za to postavko;</w:t>
      </w:r>
    </w:p>
    <w:p w14:paraId="502983FE" w14:textId="77777777"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p>
    <w:p w14:paraId="63B97E1D" w14:textId="77777777" w:rsidR="00030030" w:rsidRPr="00377DC9" w:rsidRDefault="00030030" w:rsidP="002438BF">
      <w:pPr>
        <w:pStyle w:val="Telobesedila"/>
        <w:numPr>
          <w:ilvl w:val="0"/>
          <w:numId w:val="56"/>
        </w:numPr>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t>če ta v roku, določenem v pozivu, in pod pogoji iz poziva ne potrdi izvedbe ali je ne more zagotoviti, naročnik pozove naslednjo stranko po razvrstitvi za to postavko, in tako naprej do tretjeuvrščene.</w:t>
      </w:r>
    </w:p>
    <w:p w14:paraId="5E280C61" w14:textId="77777777" w:rsidR="00030030"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p>
    <w:p w14:paraId="13659CDD" w14:textId="77777777" w:rsidR="006E4C1D" w:rsidRPr="00377DC9" w:rsidRDefault="006E4C1D" w:rsidP="00030030">
      <w:pPr>
        <w:pStyle w:val="Telobesedila"/>
        <w:ind w:left="284"/>
        <w:jc w:val="both"/>
        <w:rPr>
          <w:rFonts w:asciiTheme="minorHAnsi" w:hAnsiTheme="minorHAnsi" w:cstheme="minorHAnsi"/>
          <w:i w:val="0"/>
          <w:kern w:val="0"/>
          <w:sz w:val="24"/>
          <w:szCs w:val="24"/>
          <w:lang w:val="sl-SI" w:eastAsia="sl-SI" w:bidi="ar-SA"/>
        </w:rPr>
      </w:pPr>
    </w:p>
    <w:p w14:paraId="17125B87" w14:textId="05D8EE67" w:rsidR="00755A15" w:rsidRPr="00377DC9" w:rsidRDefault="00030030" w:rsidP="00030030">
      <w:pPr>
        <w:pStyle w:val="Telobesedila"/>
        <w:ind w:left="284"/>
        <w:jc w:val="both"/>
        <w:rPr>
          <w:rFonts w:asciiTheme="minorHAnsi" w:hAnsiTheme="minorHAnsi" w:cstheme="minorHAnsi"/>
          <w:i w:val="0"/>
          <w:kern w:val="0"/>
          <w:sz w:val="24"/>
          <w:szCs w:val="24"/>
          <w:lang w:val="sl-SI" w:eastAsia="sl-SI" w:bidi="ar-SA"/>
        </w:rPr>
      </w:pPr>
      <w:r w:rsidRPr="00377DC9">
        <w:rPr>
          <w:rFonts w:asciiTheme="minorHAnsi" w:hAnsiTheme="minorHAnsi" w:cstheme="minorHAnsi"/>
          <w:i w:val="0"/>
          <w:kern w:val="0"/>
          <w:sz w:val="24"/>
          <w:szCs w:val="24"/>
          <w:lang w:val="sl-SI" w:eastAsia="sl-SI" w:bidi="ar-SA"/>
        </w:rPr>
        <w:lastRenderedPageBreak/>
        <w:t xml:space="preserve">V </w:t>
      </w:r>
      <w:r w:rsidR="006E4C1D" w:rsidRPr="00377DC9">
        <w:rPr>
          <w:rFonts w:asciiTheme="minorHAnsi" w:hAnsiTheme="minorHAnsi" w:cstheme="minorHAnsi"/>
          <w:i w:val="0"/>
          <w:kern w:val="0"/>
          <w:sz w:val="24"/>
          <w:szCs w:val="24"/>
          <w:lang w:val="sl-SI" w:eastAsia="sl-SI" w:bidi="ar-SA"/>
        </w:rPr>
        <w:t>primerih nujnih intervencij</w:t>
      </w:r>
      <w:r w:rsidRPr="00377DC9">
        <w:rPr>
          <w:rFonts w:asciiTheme="minorHAnsi" w:hAnsiTheme="minorHAnsi" w:cstheme="minorHAnsi"/>
          <w:i w:val="0"/>
          <w:kern w:val="0"/>
          <w:sz w:val="24"/>
          <w:szCs w:val="24"/>
          <w:lang w:val="sl-SI" w:eastAsia="sl-SI" w:bidi="ar-SA"/>
        </w:rPr>
        <w:t xml:space="preserve"> (npr. poplave, potresi, defekti na vodovodnem ali kanalizacijskem sistemu, prometne nesreče ali drugi dogodki, ki neposredno ogrožajo javno varnost ali zdravje) lahko naročnik, zaradi zagotovitve takojšnje intervencije in ne glede na kaskadni vrstni red, naroči storitev pri tisti stranki okvirnega sporazuma, ki lahko storitev izvede najhitreje. O razlogih naročnik vodi zapisnik.</w:t>
      </w:r>
    </w:p>
    <w:p w14:paraId="11842CFA" w14:textId="77777777" w:rsidR="006E4C1D" w:rsidRPr="00377DC9" w:rsidRDefault="006E4C1D" w:rsidP="00030030">
      <w:pPr>
        <w:pStyle w:val="Telobesedila"/>
        <w:ind w:left="284"/>
        <w:jc w:val="both"/>
        <w:rPr>
          <w:rFonts w:asciiTheme="minorHAnsi" w:hAnsiTheme="minorHAnsi" w:cstheme="minorHAnsi"/>
          <w:i w:val="0"/>
          <w:kern w:val="0"/>
          <w:sz w:val="24"/>
          <w:szCs w:val="24"/>
          <w:lang w:val="sl-SI" w:eastAsia="sl-SI" w:bidi="ar-SA"/>
        </w:rPr>
      </w:pPr>
    </w:p>
    <w:p w14:paraId="0E20A99E" w14:textId="77777777" w:rsidR="006E4C1D" w:rsidRPr="006E4C1D" w:rsidRDefault="006E4C1D" w:rsidP="006E4C1D">
      <w:pPr>
        <w:pStyle w:val="Telobesedila"/>
        <w:ind w:left="284"/>
        <w:jc w:val="both"/>
        <w:rPr>
          <w:rFonts w:asciiTheme="minorHAnsi" w:hAnsiTheme="minorHAnsi" w:cstheme="minorHAnsi"/>
          <w:b/>
          <w:bCs/>
          <w:sz w:val="24"/>
          <w:szCs w:val="24"/>
        </w:rPr>
      </w:pPr>
      <w:r w:rsidRPr="006E4C1D">
        <w:rPr>
          <w:rFonts w:asciiTheme="minorHAnsi" w:hAnsiTheme="minorHAnsi" w:cstheme="minorHAnsi"/>
          <w:b/>
          <w:bCs/>
          <w:sz w:val="24"/>
          <w:szCs w:val="24"/>
        </w:rPr>
        <w:t>Odpoklici in odzivni roki</w:t>
      </w:r>
    </w:p>
    <w:p w14:paraId="1617D2C4" w14:textId="77777777" w:rsidR="006E4C1D" w:rsidRPr="006E4C1D" w:rsidRDefault="006E4C1D" w:rsidP="006E4C1D">
      <w:pPr>
        <w:pStyle w:val="Telobesedila"/>
        <w:numPr>
          <w:ilvl w:val="0"/>
          <w:numId w:val="57"/>
        </w:numPr>
        <w:jc w:val="both"/>
        <w:rPr>
          <w:rFonts w:asciiTheme="minorHAnsi" w:hAnsiTheme="minorHAnsi" w:cstheme="minorHAnsi"/>
          <w:sz w:val="24"/>
          <w:szCs w:val="24"/>
        </w:rPr>
      </w:pPr>
      <w:r w:rsidRPr="006E4C1D">
        <w:rPr>
          <w:rFonts w:asciiTheme="minorHAnsi" w:hAnsiTheme="minorHAnsi" w:cstheme="minorHAnsi"/>
          <w:sz w:val="24"/>
          <w:szCs w:val="24"/>
        </w:rPr>
        <w:t>Pomen odpoklica: Odpoklic pomeni naročnikov poziv stranki okvirnega sporazuma za aktivacijo in izvedbo konkretne storitve oziroma zagotovitve določene enote (stroja) na lokaciji.</w:t>
      </w:r>
    </w:p>
    <w:p w14:paraId="2AFD5DCE" w14:textId="476C5B36" w:rsidR="006E4C1D" w:rsidRPr="006E4C1D" w:rsidRDefault="006E4C1D" w:rsidP="006E4C1D">
      <w:pPr>
        <w:pStyle w:val="Telobesedila"/>
        <w:numPr>
          <w:ilvl w:val="0"/>
          <w:numId w:val="57"/>
        </w:numPr>
        <w:jc w:val="both"/>
        <w:rPr>
          <w:rFonts w:asciiTheme="minorHAnsi" w:hAnsiTheme="minorHAnsi" w:cstheme="minorHAnsi"/>
          <w:sz w:val="24"/>
          <w:szCs w:val="24"/>
        </w:rPr>
      </w:pPr>
      <w:r w:rsidRPr="006E4C1D">
        <w:rPr>
          <w:rFonts w:asciiTheme="minorHAnsi" w:hAnsiTheme="minorHAnsi" w:cstheme="minorHAnsi"/>
          <w:sz w:val="24"/>
          <w:szCs w:val="24"/>
        </w:rPr>
        <w:t xml:space="preserve">Način podaje in potrditev: Odpoklic se podaja pisno po e-pošti ali SMS ter po potrebi </w:t>
      </w:r>
      <w:r w:rsidR="00482B4A">
        <w:rPr>
          <w:rFonts w:asciiTheme="minorHAnsi" w:hAnsiTheme="minorHAnsi" w:cstheme="minorHAnsi"/>
          <w:sz w:val="24"/>
          <w:szCs w:val="24"/>
        </w:rPr>
        <w:t xml:space="preserve">z </w:t>
      </w:r>
      <w:r w:rsidRPr="006E4C1D">
        <w:rPr>
          <w:rFonts w:asciiTheme="minorHAnsi" w:hAnsiTheme="minorHAnsi" w:cstheme="minorHAnsi"/>
          <w:sz w:val="24"/>
          <w:szCs w:val="24"/>
        </w:rPr>
        <w:t>najavo po telefonu</w:t>
      </w:r>
      <w:r w:rsidRPr="00377DC9">
        <w:rPr>
          <w:rFonts w:asciiTheme="minorHAnsi" w:hAnsiTheme="minorHAnsi" w:cstheme="minorHAnsi"/>
          <w:sz w:val="24"/>
          <w:szCs w:val="24"/>
        </w:rPr>
        <w:t>.</w:t>
      </w:r>
      <w:r w:rsidRPr="006E4C1D">
        <w:rPr>
          <w:rFonts w:asciiTheme="minorHAnsi" w:hAnsiTheme="minorHAnsi" w:cstheme="minorHAnsi"/>
          <w:sz w:val="24"/>
          <w:szCs w:val="24"/>
        </w:rPr>
        <w:t xml:space="preserve"> </w:t>
      </w:r>
      <w:r w:rsidRPr="00377DC9">
        <w:rPr>
          <w:rFonts w:asciiTheme="minorHAnsi" w:hAnsiTheme="minorHAnsi" w:cstheme="minorHAnsi"/>
          <w:sz w:val="24"/>
          <w:szCs w:val="24"/>
        </w:rPr>
        <w:t>Z</w:t>
      </w:r>
      <w:r w:rsidRPr="006E4C1D">
        <w:rPr>
          <w:rFonts w:asciiTheme="minorHAnsi" w:hAnsiTheme="minorHAnsi" w:cstheme="minorHAnsi"/>
          <w:sz w:val="24"/>
          <w:szCs w:val="24"/>
        </w:rPr>
        <w:t xml:space="preserve">a trenutek prejema odpoklica se šteje čas, ko </w:t>
      </w:r>
      <w:r w:rsidRPr="00377DC9">
        <w:rPr>
          <w:rFonts w:asciiTheme="minorHAnsi" w:hAnsiTheme="minorHAnsi" w:cstheme="minorHAnsi"/>
          <w:sz w:val="24"/>
          <w:szCs w:val="24"/>
        </w:rPr>
        <w:t>izvajalec</w:t>
      </w:r>
      <w:r w:rsidRPr="006E4C1D">
        <w:rPr>
          <w:rFonts w:asciiTheme="minorHAnsi" w:hAnsiTheme="minorHAnsi" w:cstheme="minorHAnsi"/>
          <w:sz w:val="24"/>
          <w:szCs w:val="24"/>
        </w:rPr>
        <w:t xml:space="preserve"> pisno potrdi prejem. Če potrditev ni prejeta v 30 minutah, se za trenutek prejema šteje čas odpreme odpoklica zabeležen </w:t>
      </w:r>
      <w:r w:rsidRPr="00377DC9">
        <w:rPr>
          <w:rFonts w:asciiTheme="minorHAnsi" w:hAnsiTheme="minorHAnsi" w:cstheme="minorHAnsi"/>
          <w:sz w:val="24"/>
          <w:szCs w:val="24"/>
        </w:rPr>
        <w:t>pri</w:t>
      </w:r>
      <w:r w:rsidRPr="006E4C1D">
        <w:rPr>
          <w:rFonts w:asciiTheme="minorHAnsi" w:hAnsiTheme="minorHAnsi" w:cstheme="minorHAnsi"/>
          <w:sz w:val="24"/>
          <w:szCs w:val="24"/>
        </w:rPr>
        <w:t xml:space="preserve"> naročnik</w:t>
      </w:r>
      <w:r w:rsidRPr="00377DC9">
        <w:rPr>
          <w:rFonts w:asciiTheme="minorHAnsi" w:hAnsiTheme="minorHAnsi" w:cstheme="minorHAnsi"/>
          <w:sz w:val="24"/>
          <w:szCs w:val="24"/>
        </w:rPr>
        <w:t>u</w:t>
      </w:r>
      <w:r w:rsidRPr="006E4C1D">
        <w:rPr>
          <w:rFonts w:asciiTheme="minorHAnsi" w:hAnsiTheme="minorHAnsi" w:cstheme="minorHAnsi"/>
          <w:sz w:val="24"/>
          <w:szCs w:val="24"/>
        </w:rPr>
        <w:t>.</w:t>
      </w:r>
    </w:p>
    <w:p w14:paraId="55046EF1" w14:textId="2A8170E8" w:rsidR="006E4C1D" w:rsidRPr="00377DC9" w:rsidRDefault="006E4C1D" w:rsidP="006E4C1D">
      <w:pPr>
        <w:pStyle w:val="Telobesedila"/>
        <w:numPr>
          <w:ilvl w:val="0"/>
          <w:numId w:val="57"/>
        </w:numPr>
        <w:jc w:val="both"/>
        <w:rPr>
          <w:rFonts w:asciiTheme="minorHAnsi" w:hAnsiTheme="minorHAnsi" w:cstheme="minorHAnsi"/>
          <w:sz w:val="24"/>
          <w:szCs w:val="24"/>
        </w:rPr>
      </w:pPr>
      <w:r w:rsidRPr="006E4C1D">
        <w:rPr>
          <w:rFonts w:asciiTheme="minorHAnsi" w:hAnsiTheme="minorHAnsi" w:cstheme="minorHAnsi"/>
          <w:sz w:val="24"/>
          <w:szCs w:val="24"/>
        </w:rPr>
        <w:t xml:space="preserve">Dokazilo o zagotovitvi: </w:t>
      </w:r>
      <w:r w:rsidRPr="00377DC9">
        <w:rPr>
          <w:rFonts w:asciiTheme="minorHAnsi" w:hAnsiTheme="minorHAnsi" w:cstheme="minorHAnsi"/>
          <w:sz w:val="24"/>
          <w:szCs w:val="24"/>
        </w:rPr>
        <w:t>Šteje se, da je izvajalec zagotovil enoto</w:t>
      </w:r>
      <w:r w:rsidRPr="006E4C1D">
        <w:rPr>
          <w:rFonts w:asciiTheme="minorHAnsi" w:hAnsiTheme="minorHAnsi" w:cstheme="minorHAnsi"/>
          <w:sz w:val="24"/>
          <w:szCs w:val="24"/>
        </w:rPr>
        <w:t>, ko je stroj prisoten na lokaciji in pripravljen za začetek del</w:t>
      </w:r>
      <w:r w:rsidRPr="00377DC9">
        <w:rPr>
          <w:rFonts w:asciiTheme="minorHAnsi" w:hAnsiTheme="minorHAnsi" w:cstheme="minorHAnsi"/>
          <w:sz w:val="24"/>
          <w:szCs w:val="24"/>
        </w:rPr>
        <w:t>.</w:t>
      </w:r>
      <w:r w:rsidRPr="006E4C1D">
        <w:rPr>
          <w:rFonts w:asciiTheme="minorHAnsi" w:hAnsiTheme="minorHAnsi" w:cstheme="minorHAnsi"/>
          <w:sz w:val="24"/>
          <w:szCs w:val="24"/>
        </w:rPr>
        <w:t xml:space="preserve"> </w:t>
      </w:r>
      <w:r w:rsidRPr="00377DC9">
        <w:rPr>
          <w:rFonts w:asciiTheme="minorHAnsi" w:hAnsiTheme="minorHAnsi" w:cstheme="minorHAnsi"/>
          <w:sz w:val="24"/>
          <w:szCs w:val="24"/>
        </w:rPr>
        <w:t>T</w:t>
      </w:r>
      <w:r w:rsidRPr="006E4C1D">
        <w:rPr>
          <w:rFonts w:asciiTheme="minorHAnsi" w:hAnsiTheme="minorHAnsi" w:cstheme="minorHAnsi"/>
          <w:sz w:val="24"/>
          <w:szCs w:val="24"/>
        </w:rPr>
        <w:t xml:space="preserve">o se izkaže </w:t>
      </w:r>
      <w:r w:rsidR="009D7C39" w:rsidRPr="00377DC9">
        <w:rPr>
          <w:rFonts w:asciiTheme="minorHAnsi" w:hAnsiTheme="minorHAnsi" w:cstheme="minorHAnsi"/>
          <w:sz w:val="24"/>
          <w:szCs w:val="24"/>
        </w:rPr>
        <w:t xml:space="preserve">z delovnim nalogom ali </w:t>
      </w:r>
      <w:r w:rsidRPr="006E4C1D">
        <w:rPr>
          <w:rFonts w:asciiTheme="minorHAnsi" w:hAnsiTheme="minorHAnsi" w:cstheme="minorHAnsi"/>
          <w:sz w:val="24"/>
          <w:szCs w:val="24"/>
        </w:rPr>
        <w:t xml:space="preserve">z zapisnikom o prihodu/začetku del, ki ga potrdi odgovorna oseba </w:t>
      </w:r>
      <w:r w:rsidRPr="00377DC9">
        <w:rPr>
          <w:rFonts w:asciiTheme="minorHAnsi" w:hAnsiTheme="minorHAnsi" w:cstheme="minorHAnsi"/>
          <w:sz w:val="24"/>
          <w:szCs w:val="24"/>
        </w:rPr>
        <w:t xml:space="preserve">naročnika </w:t>
      </w:r>
      <w:r w:rsidRPr="006E4C1D">
        <w:rPr>
          <w:rFonts w:asciiTheme="minorHAnsi" w:hAnsiTheme="minorHAnsi" w:cstheme="minorHAnsi"/>
          <w:sz w:val="24"/>
          <w:szCs w:val="24"/>
        </w:rPr>
        <w:t>na lokaciji.</w:t>
      </w:r>
    </w:p>
    <w:p w14:paraId="09AAF133" w14:textId="77777777" w:rsidR="006E4C1D" w:rsidRPr="006E4C1D" w:rsidRDefault="006E4C1D" w:rsidP="006E4C1D">
      <w:pPr>
        <w:pStyle w:val="Telobesedila"/>
        <w:ind w:left="720"/>
        <w:jc w:val="both"/>
        <w:rPr>
          <w:rFonts w:asciiTheme="minorHAnsi" w:hAnsiTheme="minorHAnsi" w:cstheme="minorHAnsi"/>
          <w:sz w:val="24"/>
          <w:szCs w:val="24"/>
        </w:rPr>
      </w:pPr>
    </w:p>
    <w:p w14:paraId="2620FBDA" w14:textId="72EDCA89" w:rsidR="006E4C1D" w:rsidRPr="006E4C1D" w:rsidRDefault="006E4C1D" w:rsidP="006E4C1D">
      <w:pPr>
        <w:pStyle w:val="Telobesedila"/>
        <w:ind w:left="284"/>
        <w:jc w:val="both"/>
        <w:rPr>
          <w:rFonts w:asciiTheme="minorHAnsi" w:hAnsiTheme="minorHAnsi" w:cstheme="minorHAnsi"/>
          <w:b/>
          <w:bCs/>
          <w:sz w:val="24"/>
          <w:szCs w:val="24"/>
        </w:rPr>
      </w:pPr>
      <w:r w:rsidRPr="006E4C1D">
        <w:rPr>
          <w:rFonts w:asciiTheme="minorHAnsi" w:hAnsiTheme="minorHAnsi" w:cstheme="minorHAnsi"/>
          <w:b/>
          <w:bCs/>
          <w:sz w:val="24"/>
          <w:szCs w:val="24"/>
        </w:rPr>
        <w:t>Odzivni roki in časovna okna</w:t>
      </w:r>
      <w:r w:rsidR="00922BE8" w:rsidRPr="00377DC9">
        <w:rPr>
          <w:rFonts w:asciiTheme="minorHAnsi" w:hAnsiTheme="minorHAnsi" w:cstheme="minorHAnsi"/>
          <w:b/>
          <w:bCs/>
          <w:sz w:val="24"/>
          <w:szCs w:val="24"/>
        </w:rPr>
        <w:t xml:space="preserve"> za izvedbo</w:t>
      </w:r>
      <w:r w:rsidRPr="006E4C1D">
        <w:rPr>
          <w:rFonts w:asciiTheme="minorHAnsi" w:hAnsiTheme="minorHAnsi" w:cstheme="minorHAnsi"/>
          <w:b/>
          <w:bCs/>
          <w:sz w:val="24"/>
          <w:szCs w:val="24"/>
        </w:rPr>
        <w:t>:</w:t>
      </w:r>
    </w:p>
    <w:p w14:paraId="5A6AAE0A" w14:textId="36692A5A" w:rsidR="006E4C1D" w:rsidRPr="006E4C1D" w:rsidRDefault="006E4C1D" w:rsidP="006E4C1D">
      <w:pPr>
        <w:pStyle w:val="Telobesedila"/>
        <w:numPr>
          <w:ilvl w:val="0"/>
          <w:numId w:val="58"/>
        </w:numPr>
        <w:jc w:val="both"/>
        <w:rPr>
          <w:rFonts w:asciiTheme="minorHAnsi" w:hAnsiTheme="minorHAnsi" w:cstheme="minorHAnsi"/>
          <w:sz w:val="24"/>
          <w:szCs w:val="24"/>
        </w:rPr>
      </w:pPr>
      <w:r w:rsidRPr="006E4C1D">
        <w:rPr>
          <w:rFonts w:asciiTheme="minorHAnsi" w:hAnsiTheme="minorHAnsi" w:cstheme="minorHAnsi"/>
          <w:sz w:val="24"/>
          <w:szCs w:val="24"/>
        </w:rPr>
        <w:t xml:space="preserve">Za odpoklic ene (1) enote: </w:t>
      </w:r>
      <w:r w:rsidRPr="00377DC9">
        <w:rPr>
          <w:rFonts w:asciiTheme="minorHAnsi" w:hAnsiTheme="minorHAnsi" w:cstheme="minorHAnsi"/>
          <w:sz w:val="24"/>
          <w:szCs w:val="24"/>
        </w:rPr>
        <w:t>izvajalec</w:t>
      </w:r>
      <w:r w:rsidRPr="006E4C1D">
        <w:rPr>
          <w:rFonts w:asciiTheme="minorHAnsi" w:hAnsiTheme="minorHAnsi" w:cstheme="minorHAnsi"/>
          <w:sz w:val="24"/>
          <w:szCs w:val="24"/>
        </w:rPr>
        <w:t xml:space="preserve"> mora zagotoviti en stroj v manj kot </w:t>
      </w:r>
      <w:r w:rsidR="00356694">
        <w:rPr>
          <w:rFonts w:asciiTheme="minorHAnsi" w:hAnsiTheme="minorHAnsi" w:cstheme="minorHAnsi"/>
          <w:sz w:val="24"/>
          <w:szCs w:val="24"/>
        </w:rPr>
        <w:t>treh</w:t>
      </w:r>
      <w:r w:rsidRPr="006E4C1D">
        <w:rPr>
          <w:rFonts w:asciiTheme="minorHAnsi" w:hAnsiTheme="minorHAnsi" w:cstheme="minorHAnsi"/>
          <w:sz w:val="24"/>
          <w:szCs w:val="24"/>
        </w:rPr>
        <w:t xml:space="preserve"> (</w:t>
      </w:r>
      <w:r w:rsidR="00356694">
        <w:rPr>
          <w:rFonts w:asciiTheme="minorHAnsi" w:hAnsiTheme="minorHAnsi" w:cstheme="minorHAnsi"/>
          <w:sz w:val="24"/>
          <w:szCs w:val="24"/>
        </w:rPr>
        <w:t>3</w:t>
      </w:r>
      <w:r w:rsidRPr="006E4C1D">
        <w:rPr>
          <w:rFonts w:asciiTheme="minorHAnsi" w:hAnsiTheme="minorHAnsi" w:cstheme="minorHAnsi"/>
          <w:sz w:val="24"/>
          <w:szCs w:val="24"/>
        </w:rPr>
        <w:t>) urah od prejema odpoklica</w:t>
      </w:r>
      <w:r w:rsidRPr="00377DC9">
        <w:rPr>
          <w:rFonts w:asciiTheme="minorHAnsi" w:hAnsiTheme="minorHAnsi" w:cstheme="minorHAnsi"/>
          <w:sz w:val="24"/>
          <w:szCs w:val="24"/>
        </w:rPr>
        <w:t>.</w:t>
      </w:r>
      <w:r w:rsidRPr="006E4C1D">
        <w:rPr>
          <w:rFonts w:asciiTheme="minorHAnsi" w:hAnsiTheme="minorHAnsi" w:cstheme="minorHAnsi"/>
          <w:sz w:val="24"/>
          <w:szCs w:val="24"/>
        </w:rPr>
        <w:t xml:space="preserve"> </w:t>
      </w:r>
      <w:r w:rsidRPr="00377DC9">
        <w:rPr>
          <w:rFonts w:asciiTheme="minorHAnsi" w:hAnsiTheme="minorHAnsi" w:cstheme="minorHAnsi"/>
          <w:sz w:val="24"/>
          <w:szCs w:val="24"/>
        </w:rPr>
        <w:t xml:space="preserve">Podaja odpoklica in izvedba del </w:t>
      </w:r>
      <w:r w:rsidRPr="006E4C1D">
        <w:rPr>
          <w:rFonts w:asciiTheme="minorHAnsi" w:hAnsiTheme="minorHAnsi" w:cstheme="minorHAnsi"/>
          <w:sz w:val="24"/>
          <w:szCs w:val="24"/>
        </w:rPr>
        <w:t xml:space="preserve"> </w:t>
      </w:r>
      <w:r w:rsidRPr="00377DC9">
        <w:rPr>
          <w:rFonts w:asciiTheme="minorHAnsi" w:hAnsiTheme="minorHAnsi" w:cstheme="minorHAnsi"/>
          <w:sz w:val="24"/>
          <w:szCs w:val="24"/>
        </w:rPr>
        <w:t>je mogoča</w:t>
      </w:r>
      <w:r w:rsidRPr="006E4C1D">
        <w:rPr>
          <w:rFonts w:asciiTheme="minorHAnsi" w:hAnsiTheme="minorHAnsi" w:cstheme="minorHAnsi"/>
          <w:sz w:val="24"/>
          <w:szCs w:val="24"/>
        </w:rPr>
        <w:t xml:space="preserve"> med 6.00 in 19.00</w:t>
      </w:r>
      <w:r w:rsidRPr="00377DC9">
        <w:rPr>
          <w:rFonts w:asciiTheme="minorHAnsi" w:hAnsiTheme="minorHAnsi" w:cstheme="minorHAnsi"/>
          <w:sz w:val="24"/>
          <w:szCs w:val="24"/>
        </w:rPr>
        <w:t xml:space="preserve"> uro.</w:t>
      </w:r>
      <w:r w:rsidRPr="006E4C1D">
        <w:rPr>
          <w:rFonts w:asciiTheme="minorHAnsi" w:hAnsiTheme="minorHAnsi" w:cstheme="minorHAnsi"/>
          <w:sz w:val="24"/>
          <w:szCs w:val="24"/>
        </w:rPr>
        <w:t xml:space="preserve"> Odpoklici, podani po 19.00</w:t>
      </w:r>
      <w:r w:rsidRPr="00377DC9">
        <w:rPr>
          <w:rFonts w:asciiTheme="minorHAnsi" w:hAnsiTheme="minorHAnsi" w:cstheme="minorHAnsi"/>
          <w:sz w:val="24"/>
          <w:szCs w:val="24"/>
        </w:rPr>
        <w:t xml:space="preserve"> uri</w:t>
      </w:r>
      <w:r w:rsidRPr="006E4C1D">
        <w:rPr>
          <w:rFonts w:asciiTheme="minorHAnsi" w:hAnsiTheme="minorHAnsi" w:cstheme="minorHAnsi"/>
          <w:sz w:val="24"/>
          <w:szCs w:val="24"/>
        </w:rPr>
        <w:t>, se štejejo za podane ob 6.00</w:t>
      </w:r>
      <w:r w:rsidRPr="00377DC9">
        <w:rPr>
          <w:rFonts w:asciiTheme="minorHAnsi" w:hAnsiTheme="minorHAnsi" w:cstheme="minorHAnsi"/>
          <w:sz w:val="24"/>
          <w:szCs w:val="24"/>
        </w:rPr>
        <w:t xml:space="preserve"> uri</w:t>
      </w:r>
      <w:r w:rsidRPr="006E4C1D">
        <w:rPr>
          <w:rFonts w:asciiTheme="minorHAnsi" w:hAnsiTheme="minorHAnsi" w:cstheme="minorHAnsi"/>
          <w:sz w:val="24"/>
          <w:szCs w:val="24"/>
        </w:rPr>
        <w:t xml:space="preserve"> naslednjega dne.</w:t>
      </w:r>
    </w:p>
    <w:p w14:paraId="49A3994A" w14:textId="0EA998D6" w:rsidR="006E4C1D" w:rsidRDefault="006E4C1D" w:rsidP="006E4C1D">
      <w:pPr>
        <w:pStyle w:val="Telobesedila"/>
        <w:numPr>
          <w:ilvl w:val="0"/>
          <w:numId w:val="58"/>
        </w:numPr>
        <w:jc w:val="both"/>
        <w:rPr>
          <w:rFonts w:asciiTheme="minorHAnsi" w:hAnsiTheme="minorHAnsi" w:cstheme="minorHAnsi"/>
          <w:sz w:val="24"/>
          <w:szCs w:val="24"/>
        </w:rPr>
      </w:pPr>
      <w:r w:rsidRPr="006E4C1D">
        <w:rPr>
          <w:rFonts w:asciiTheme="minorHAnsi" w:hAnsiTheme="minorHAnsi" w:cstheme="minorHAnsi"/>
          <w:sz w:val="24"/>
          <w:szCs w:val="24"/>
        </w:rPr>
        <w:t xml:space="preserve">Za odpoklic več kot ene (1+) enote: </w:t>
      </w:r>
      <w:r w:rsidRPr="00377DC9">
        <w:rPr>
          <w:rFonts w:asciiTheme="minorHAnsi" w:hAnsiTheme="minorHAnsi" w:cstheme="minorHAnsi"/>
          <w:sz w:val="24"/>
          <w:szCs w:val="24"/>
        </w:rPr>
        <w:t>izvajalec</w:t>
      </w:r>
      <w:r w:rsidRPr="006E4C1D">
        <w:rPr>
          <w:rFonts w:asciiTheme="minorHAnsi" w:hAnsiTheme="minorHAnsi" w:cstheme="minorHAnsi"/>
          <w:sz w:val="24"/>
          <w:szCs w:val="24"/>
        </w:rPr>
        <w:t xml:space="preserve"> mora zagotoviti vse zahtevane enote najpozneje v dveh (2) koledarskih dneh od prejema odpoklica</w:t>
      </w:r>
      <w:r w:rsidRPr="00377DC9">
        <w:rPr>
          <w:rFonts w:asciiTheme="minorHAnsi" w:hAnsiTheme="minorHAnsi" w:cstheme="minorHAnsi"/>
          <w:sz w:val="24"/>
          <w:szCs w:val="24"/>
        </w:rPr>
        <w:t>.</w:t>
      </w:r>
      <w:r w:rsidRPr="006E4C1D">
        <w:rPr>
          <w:rFonts w:asciiTheme="minorHAnsi" w:hAnsiTheme="minorHAnsi" w:cstheme="minorHAnsi"/>
          <w:sz w:val="24"/>
          <w:szCs w:val="24"/>
        </w:rPr>
        <w:t xml:space="preserve"> </w:t>
      </w:r>
      <w:r w:rsidRPr="00377DC9">
        <w:rPr>
          <w:rFonts w:asciiTheme="minorHAnsi" w:hAnsiTheme="minorHAnsi" w:cstheme="minorHAnsi"/>
          <w:sz w:val="24"/>
          <w:szCs w:val="24"/>
        </w:rPr>
        <w:t xml:space="preserve">Podaja odpoklica in izvedba del </w:t>
      </w:r>
      <w:r w:rsidRPr="006E4C1D">
        <w:rPr>
          <w:rFonts w:asciiTheme="minorHAnsi" w:hAnsiTheme="minorHAnsi" w:cstheme="minorHAnsi"/>
          <w:sz w:val="24"/>
          <w:szCs w:val="24"/>
        </w:rPr>
        <w:t xml:space="preserve"> </w:t>
      </w:r>
      <w:r w:rsidRPr="00377DC9">
        <w:rPr>
          <w:rFonts w:asciiTheme="minorHAnsi" w:hAnsiTheme="minorHAnsi" w:cstheme="minorHAnsi"/>
          <w:sz w:val="24"/>
          <w:szCs w:val="24"/>
        </w:rPr>
        <w:t>je mogoča</w:t>
      </w:r>
      <w:r w:rsidRPr="006E4C1D">
        <w:rPr>
          <w:rFonts w:asciiTheme="minorHAnsi" w:hAnsiTheme="minorHAnsi" w:cstheme="minorHAnsi"/>
          <w:sz w:val="24"/>
          <w:szCs w:val="24"/>
        </w:rPr>
        <w:t xml:space="preserve"> med </w:t>
      </w:r>
      <w:r w:rsidRPr="00377DC9">
        <w:rPr>
          <w:rFonts w:asciiTheme="minorHAnsi" w:hAnsiTheme="minorHAnsi" w:cstheme="minorHAnsi"/>
          <w:sz w:val="24"/>
          <w:szCs w:val="24"/>
        </w:rPr>
        <w:t xml:space="preserve"> </w:t>
      </w:r>
      <w:r w:rsidRPr="006E4C1D">
        <w:rPr>
          <w:rFonts w:asciiTheme="minorHAnsi" w:hAnsiTheme="minorHAnsi" w:cstheme="minorHAnsi"/>
          <w:sz w:val="24"/>
          <w:szCs w:val="24"/>
        </w:rPr>
        <w:t>6.00 in 16.00</w:t>
      </w:r>
      <w:r w:rsidRPr="00377DC9">
        <w:rPr>
          <w:rFonts w:asciiTheme="minorHAnsi" w:hAnsiTheme="minorHAnsi" w:cstheme="minorHAnsi"/>
          <w:sz w:val="24"/>
          <w:szCs w:val="24"/>
        </w:rPr>
        <w:t xml:space="preserve"> uro</w:t>
      </w:r>
      <w:r w:rsidRPr="006E4C1D">
        <w:rPr>
          <w:rFonts w:asciiTheme="minorHAnsi" w:hAnsiTheme="minorHAnsi" w:cstheme="minorHAnsi"/>
          <w:sz w:val="24"/>
          <w:szCs w:val="24"/>
        </w:rPr>
        <w:t>. Odpoklici, podani po 16.00</w:t>
      </w:r>
      <w:r w:rsidR="00A93F72" w:rsidRPr="00377DC9">
        <w:rPr>
          <w:rFonts w:asciiTheme="minorHAnsi" w:hAnsiTheme="minorHAnsi" w:cstheme="minorHAnsi"/>
          <w:sz w:val="24"/>
          <w:szCs w:val="24"/>
        </w:rPr>
        <w:t xml:space="preserve"> uri</w:t>
      </w:r>
      <w:r w:rsidRPr="006E4C1D">
        <w:rPr>
          <w:rFonts w:asciiTheme="minorHAnsi" w:hAnsiTheme="minorHAnsi" w:cstheme="minorHAnsi"/>
          <w:sz w:val="24"/>
          <w:szCs w:val="24"/>
        </w:rPr>
        <w:t>, se štejejo za podane ob 6.00 naslednjega dne.</w:t>
      </w:r>
    </w:p>
    <w:p w14:paraId="2B36166D" w14:textId="77777777" w:rsidR="007F62AD" w:rsidRPr="007F62AD" w:rsidRDefault="007F62AD" w:rsidP="007F62AD">
      <w:pPr>
        <w:pStyle w:val="Telobesedila"/>
        <w:numPr>
          <w:ilvl w:val="0"/>
          <w:numId w:val="58"/>
        </w:numPr>
        <w:jc w:val="both"/>
        <w:rPr>
          <w:rFonts w:asciiTheme="minorHAnsi" w:hAnsiTheme="minorHAnsi" w:cstheme="minorHAnsi"/>
          <w:sz w:val="24"/>
          <w:szCs w:val="24"/>
        </w:rPr>
      </w:pPr>
      <w:r w:rsidRPr="007F62AD">
        <w:rPr>
          <w:rFonts w:asciiTheme="minorHAnsi" w:hAnsiTheme="minorHAnsi" w:cstheme="minorHAnsi"/>
          <w:sz w:val="24"/>
          <w:szCs w:val="24"/>
        </w:rPr>
        <w:t>Za storitvi pluženja vozišč s plugom in posipanja s valjčnim posipalcem za traktor, velja posebni režim: odzivnost največ dve (2) uri v času od 1.00 do 23.00 ure. Odpoklici, podani med 23.00 in 1.00, se štejejo za podane ob 1.00 uri.</w:t>
      </w:r>
    </w:p>
    <w:p w14:paraId="5A0819C3" w14:textId="77777777" w:rsidR="007F62AD" w:rsidRPr="006E4C1D" w:rsidRDefault="007F62AD" w:rsidP="007F62AD">
      <w:pPr>
        <w:pStyle w:val="Telobesedila"/>
        <w:ind w:left="720"/>
        <w:jc w:val="both"/>
        <w:rPr>
          <w:rFonts w:asciiTheme="minorHAnsi" w:hAnsiTheme="minorHAnsi" w:cstheme="minorHAnsi"/>
          <w:sz w:val="24"/>
          <w:szCs w:val="24"/>
        </w:rPr>
      </w:pPr>
    </w:p>
    <w:bookmarkEnd w:id="5"/>
    <w:p w14:paraId="7BE17487" w14:textId="77777777" w:rsidR="00F54817" w:rsidRPr="00377DC9" w:rsidRDefault="00F54817" w:rsidP="007F62AD">
      <w:pPr>
        <w:autoSpaceDE w:val="0"/>
        <w:autoSpaceDN w:val="0"/>
        <w:adjustRightInd w:val="0"/>
        <w:jc w:val="both"/>
        <w:rPr>
          <w:rFonts w:asciiTheme="minorHAnsi" w:hAnsiTheme="minorHAnsi" w:cstheme="minorHAnsi"/>
        </w:rPr>
      </w:pPr>
    </w:p>
    <w:p w14:paraId="7D807B4B" w14:textId="77777777" w:rsidR="008370BA" w:rsidRPr="00377DC9" w:rsidRDefault="008370BA" w:rsidP="008370BA">
      <w:pPr>
        <w:widowControl w:val="0"/>
        <w:numPr>
          <w:ilvl w:val="0"/>
          <w:numId w:val="6"/>
        </w:numPr>
        <w:suppressAutoHyphens/>
        <w:autoSpaceDE w:val="0"/>
        <w:spacing w:line="306" w:lineRule="exact"/>
        <w:rPr>
          <w:rFonts w:asciiTheme="minorHAnsi" w:hAnsiTheme="minorHAnsi" w:cstheme="minorHAnsi"/>
        </w:rPr>
      </w:pPr>
      <w:r w:rsidRPr="00377DC9">
        <w:rPr>
          <w:rStyle w:val="Slog1"/>
          <w:rFonts w:asciiTheme="minorHAnsi" w:eastAsia="Calibri" w:hAnsiTheme="minorHAnsi" w:cstheme="minorHAnsi"/>
          <w:sz w:val="24"/>
          <w:szCs w:val="24"/>
        </w:rPr>
        <w:t>člen</w:t>
      </w:r>
    </w:p>
    <w:p w14:paraId="1C77D19E" w14:textId="4C14D9D9" w:rsidR="00EB3856" w:rsidRPr="00377DC9"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6" w:name="_Toc180055621"/>
      <w:r w:rsidRPr="00377DC9">
        <w:rPr>
          <w:rFonts w:asciiTheme="minorHAnsi" w:hAnsiTheme="minorHAnsi" w:cstheme="minorHAnsi"/>
          <w:sz w:val="24"/>
          <w:szCs w:val="24"/>
        </w:rPr>
        <w:t>1.3 Veljavnost ponudbe</w:t>
      </w:r>
      <w:bookmarkEnd w:id="6"/>
    </w:p>
    <w:p w14:paraId="56F63F35" w14:textId="77777777" w:rsidR="00EB3856" w:rsidRPr="00377DC9"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377DC9" w:rsidRDefault="008370BA" w:rsidP="00EB3856">
      <w:pPr>
        <w:widowControl w:val="0"/>
        <w:autoSpaceDE w:val="0"/>
        <w:ind w:left="284"/>
        <w:jc w:val="both"/>
        <w:rPr>
          <w:rFonts w:asciiTheme="minorHAnsi" w:hAnsiTheme="minorHAnsi" w:cstheme="minorHAnsi"/>
        </w:rPr>
      </w:pPr>
      <w:r w:rsidRPr="00377DC9">
        <w:rPr>
          <w:rFonts w:asciiTheme="minorHAnsi" w:hAnsiTheme="minorHAnsi" w:cstheme="minorHAnsi"/>
        </w:rPr>
        <w:t xml:space="preserve">Ponudba mora veljati najmanj </w:t>
      </w:r>
      <w:r w:rsidR="00B27110" w:rsidRPr="00377DC9">
        <w:rPr>
          <w:rFonts w:asciiTheme="minorHAnsi" w:hAnsiTheme="minorHAnsi" w:cstheme="minorHAnsi"/>
        </w:rPr>
        <w:t>3</w:t>
      </w:r>
      <w:r w:rsidR="00BE1C23" w:rsidRPr="00377DC9">
        <w:rPr>
          <w:rFonts w:asciiTheme="minorHAnsi" w:hAnsiTheme="minorHAnsi" w:cstheme="minorHAnsi"/>
        </w:rPr>
        <w:t xml:space="preserve"> mesece</w:t>
      </w:r>
      <w:r w:rsidRPr="00377DC9">
        <w:rPr>
          <w:rFonts w:asciiTheme="minorHAnsi" w:hAnsiTheme="minorHAnsi" w:cstheme="minorHAnsi"/>
        </w:rPr>
        <w:t xml:space="preserve"> od dneva poteka roka za oddajo ponudbe.</w:t>
      </w:r>
    </w:p>
    <w:p w14:paraId="344CF3CE"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80055622"/>
      <w:r w:rsidRPr="00377DC9">
        <w:rPr>
          <w:rFonts w:asciiTheme="minorHAnsi" w:hAnsiTheme="minorHAnsi" w:cstheme="minorHAnsi"/>
          <w:sz w:val="24"/>
          <w:szCs w:val="24"/>
        </w:rPr>
        <w:t>1.4 Pojasnila in dopolnitev razpisne dokumentacije</w:t>
      </w:r>
      <w:bookmarkEnd w:id="7"/>
    </w:p>
    <w:p w14:paraId="0731E4DB"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377DC9" w:rsidRDefault="008370BA" w:rsidP="008370BA">
      <w:pPr>
        <w:widowControl w:val="0"/>
        <w:numPr>
          <w:ilvl w:val="0"/>
          <w:numId w:val="6"/>
        </w:numPr>
        <w:suppressAutoHyphens/>
        <w:autoSpaceDE w:val="0"/>
        <w:spacing w:line="306" w:lineRule="exact"/>
        <w:rPr>
          <w:rFonts w:asciiTheme="minorHAnsi" w:hAnsiTheme="minorHAnsi" w:cstheme="minorHAnsi"/>
        </w:rPr>
      </w:pPr>
      <w:r w:rsidRPr="00377DC9">
        <w:rPr>
          <w:rStyle w:val="Slog1"/>
          <w:rFonts w:asciiTheme="minorHAnsi" w:eastAsia="Calibri" w:hAnsiTheme="minorHAnsi" w:cstheme="minorHAnsi"/>
          <w:sz w:val="24"/>
          <w:szCs w:val="24"/>
        </w:rPr>
        <w:t>člen</w:t>
      </w:r>
    </w:p>
    <w:p w14:paraId="5273EFD9" w14:textId="77777777" w:rsidR="008370BA" w:rsidRPr="00377DC9"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Pr="00377DC9"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w:t>
      </w:r>
      <w:r w:rsidRPr="00377DC9">
        <w:rPr>
          <w:rFonts w:asciiTheme="minorHAnsi" w:hAnsiTheme="minorHAnsi" w:cstheme="minorHAnsi"/>
        </w:rPr>
        <w:lastRenderedPageBreak/>
        <w:t>navedbe v tej dokumentaciji.</w:t>
      </w:r>
    </w:p>
    <w:p w14:paraId="3A06521D" w14:textId="77777777" w:rsidR="00337275" w:rsidRPr="00377DC9"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666BF35B" w14:textId="77777777" w:rsidR="00337275" w:rsidRPr="00377DC9"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Spremembe in dopolnitve se lahko podajo tudi v obliki odgovorov na vprašanja, posredovanih na portal javnih naročil. </w:t>
      </w:r>
    </w:p>
    <w:p w14:paraId="4C8D1E28" w14:textId="77777777" w:rsidR="00337275" w:rsidRPr="00377DC9"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ponudnike preko portala javnih naročil. </w:t>
      </w:r>
    </w:p>
    <w:p w14:paraId="6A82C256" w14:textId="77777777" w:rsidR="00337275" w:rsidRPr="00377DC9"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Pr="00377DC9"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Sestanka s ponudniki ne bo.</w:t>
      </w:r>
    </w:p>
    <w:p w14:paraId="6DC2C777"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80055623"/>
      <w:r w:rsidRPr="00377DC9">
        <w:rPr>
          <w:rFonts w:asciiTheme="minorHAnsi" w:hAnsiTheme="minorHAnsi" w:cstheme="minorHAnsi"/>
          <w:sz w:val="24"/>
          <w:szCs w:val="24"/>
        </w:rPr>
        <w:t>1.5 Sodelovanje na razpisu</w:t>
      </w:r>
      <w:bookmarkEnd w:id="8"/>
    </w:p>
    <w:p w14:paraId="78054AE7" w14:textId="1A8C6200" w:rsidR="008370BA" w:rsidRPr="00377DC9"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t>člen</w:t>
      </w:r>
    </w:p>
    <w:p w14:paraId="7E177541"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Na razpis se lahko prijavi vsak gospodarski subjekt, ki izpolnjuje pogoje iz te razpisne dokumentacije. </w:t>
      </w:r>
    </w:p>
    <w:p w14:paraId="6C23CDE2"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b/>
        </w:rPr>
        <w:t>A) Samostojna ponudba</w:t>
      </w:r>
      <w:r w:rsidRPr="00377DC9">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b/>
        </w:rPr>
        <w:t>B) Skupna ponudba</w:t>
      </w:r>
      <w:r w:rsidRPr="00377DC9">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Pr="00377DC9"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Pravni akt o skupni izvedbi naročila mora vsebovati:</w:t>
      </w:r>
    </w:p>
    <w:p w14:paraId="2C8B1FFA"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pooblastilo vodilnemu partnerju (nosilcu) v skupini, </w:t>
      </w:r>
    </w:p>
    <w:p w14:paraId="4074D9B8"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neomejeno solidarno odgovornost vseh partnerjev v skupini do naročnika, </w:t>
      </w:r>
    </w:p>
    <w:p w14:paraId="5DD13E3C"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način plačila preko vodilnega partnerja ali vsakemu partnerju posebej, </w:t>
      </w:r>
    </w:p>
    <w:p w14:paraId="18894B4F" w14:textId="77777777" w:rsidR="008370BA" w:rsidRPr="00377DC9" w:rsidRDefault="008370BA" w:rsidP="008370BA">
      <w:pPr>
        <w:numPr>
          <w:ilvl w:val="0"/>
          <w:numId w:val="10"/>
        </w:numPr>
        <w:suppressAutoHyphens/>
        <w:autoSpaceDE w:val="0"/>
        <w:rPr>
          <w:rFonts w:asciiTheme="minorHAnsi" w:hAnsiTheme="minorHAnsi" w:cstheme="minorHAnsi"/>
        </w:rPr>
      </w:pPr>
      <w:r w:rsidRPr="00377DC9">
        <w:rPr>
          <w:rFonts w:asciiTheme="minorHAnsi" w:hAnsiTheme="minorHAnsi" w:cstheme="minorHAnsi"/>
          <w:color w:val="000000"/>
        </w:rPr>
        <w:lastRenderedPageBreak/>
        <w:t xml:space="preserve">izjava, da so vsi partnerji seznanjeni s plačilnimi pogoji iz te dokumentacije </w:t>
      </w:r>
    </w:p>
    <w:p w14:paraId="661AD2B0"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določbe v primeru izstopa kateregakoli od partnerjev v skupni, </w:t>
      </w:r>
    </w:p>
    <w:p w14:paraId="2E11A499"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reševanje sporov med partnerji v skupini, </w:t>
      </w:r>
    </w:p>
    <w:p w14:paraId="75E44251"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druge morebitne pravice in obveznosti med partnerji v skupini, </w:t>
      </w:r>
    </w:p>
    <w:p w14:paraId="50D11B3B"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rok veljavnosti pravnega akta, </w:t>
      </w:r>
    </w:p>
    <w:p w14:paraId="010E7F61" w14:textId="77777777" w:rsidR="008370BA" w:rsidRPr="00377DC9" w:rsidRDefault="008370BA" w:rsidP="008370BA">
      <w:pPr>
        <w:numPr>
          <w:ilvl w:val="0"/>
          <w:numId w:val="10"/>
        </w:numPr>
        <w:suppressAutoHyphens/>
        <w:autoSpaceDE w:val="0"/>
        <w:spacing w:after="63"/>
        <w:rPr>
          <w:rFonts w:asciiTheme="minorHAnsi" w:hAnsiTheme="minorHAnsi" w:cstheme="minorHAnsi"/>
        </w:rPr>
      </w:pPr>
      <w:r w:rsidRPr="00377DC9">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Pr="00377DC9"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b/>
        </w:rPr>
        <w:t>C) Ponudba s podizvajalci</w:t>
      </w:r>
      <w:r w:rsidRPr="00377DC9">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Pr="00377DC9"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Če bo ponudnik izvajal javno naročilo s podizvajalci, mora v ponudbi:</w:t>
      </w:r>
    </w:p>
    <w:p w14:paraId="38FA4F68" w14:textId="77777777" w:rsidR="008370BA" w:rsidRPr="00377DC9" w:rsidRDefault="008370BA" w:rsidP="00F1427E">
      <w:pPr>
        <w:widowControl w:val="0"/>
        <w:numPr>
          <w:ilvl w:val="0"/>
          <w:numId w:val="8"/>
        </w:numPr>
        <w:suppressAutoHyphens/>
        <w:autoSpaceDE w:val="0"/>
        <w:jc w:val="both"/>
        <w:rPr>
          <w:rFonts w:asciiTheme="minorHAnsi" w:hAnsiTheme="minorHAnsi" w:cstheme="minorHAnsi"/>
        </w:rPr>
      </w:pPr>
      <w:r w:rsidRPr="00377DC9">
        <w:rPr>
          <w:rFonts w:asciiTheme="minorHAnsi" w:hAnsiTheme="minorHAnsi" w:cstheme="minorHAnsi"/>
        </w:rPr>
        <w:t>navesti vse podizvajalce ter vsak del javnega naročila, ki ga namerava oddati v podizvajanje (OBR-3),</w:t>
      </w:r>
    </w:p>
    <w:p w14:paraId="75C52D1B" w14:textId="77777777" w:rsidR="008370BA" w:rsidRPr="00377DC9"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377DC9">
        <w:rPr>
          <w:rFonts w:asciiTheme="minorHAnsi" w:hAnsiTheme="minorHAnsi" w:cstheme="minorHAnsi"/>
        </w:rPr>
        <w:t>kontaktne podatke in zakonite zastopnike predlaganih podizvajalcev (OBR-3),</w:t>
      </w:r>
    </w:p>
    <w:p w14:paraId="28606D54" w14:textId="77777777" w:rsidR="008370BA" w:rsidRPr="00377DC9"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377DC9">
        <w:rPr>
          <w:rFonts w:asciiTheme="minorHAnsi" w:hAnsiTheme="minorHAnsi" w:cstheme="minorHAnsi"/>
        </w:rPr>
        <w:t>izpolnjene ESPD teh podizvajalcev v skladu z 79. členom ZJN-3,</w:t>
      </w:r>
    </w:p>
    <w:p w14:paraId="164F078F" w14:textId="77777777" w:rsidR="008370BA" w:rsidRPr="00377DC9"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377DC9">
        <w:rPr>
          <w:rFonts w:asciiTheme="minorHAnsi" w:hAnsiTheme="minorHAnsi" w:cstheme="minorHAnsi"/>
        </w:rPr>
        <w:t>priložiti zahtevo podizvajalca za neposredno plačilo, če podizvajalec to zahteva (OBR-3).</w:t>
      </w:r>
    </w:p>
    <w:p w14:paraId="70E1BCD5"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377DC9" w:rsidRDefault="008370BA" w:rsidP="008370BA">
      <w:pPr>
        <w:autoSpaceDE w:val="0"/>
        <w:rPr>
          <w:rFonts w:asciiTheme="minorHAnsi" w:hAnsiTheme="minorHAnsi" w:cstheme="minorHAnsi"/>
          <w:color w:val="000000"/>
        </w:rPr>
      </w:pPr>
    </w:p>
    <w:p w14:paraId="656D3E01" w14:textId="77777777" w:rsidR="008370BA" w:rsidRPr="00377DC9" w:rsidRDefault="008370BA" w:rsidP="008370BA">
      <w:pPr>
        <w:numPr>
          <w:ilvl w:val="0"/>
          <w:numId w:val="7"/>
        </w:numPr>
        <w:suppressAutoHyphens/>
        <w:autoSpaceDE w:val="0"/>
        <w:spacing w:after="56"/>
        <w:jc w:val="both"/>
        <w:rPr>
          <w:rFonts w:asciiTheme="minorHAnsi" w:hAnsiTheme="minorHAnsi" w:cstheme="minorHAnsi"/>
        </w:rPr>
      </w:pPr>
      <w:r w:rsidRPr="00377DC9">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377DC9" w:rsidRDefault="008370BA" w:rsidP="008370BA">
      <w:pPr>
        <w:numPr>
          <w:ilvl w:val="0"/>
          <w:numId w:val="7"/>
        </w:numPr>
        <w:suppressAutoHyphens/>
        <w:autoSpaceDE w:val="0"/>
        <w:spacing w:after="56"/>
        <w:jc w:val="both"/>
        <w:rPr>
          <w:rFonts w:asciiTheme="minorHAnsi" w:hAnsiTheme="minorHAnsi" w:cstheme="minorHAnsi"/>
        </w:rPr>
      </w:pPr>
      <w:r w:rsidRPr="00377DC9">
        <w:rPr>
          <w:rFonts w:asciiTheme="minorHAnsi" w:hAnsiTheme="minorHAnsi" w:cstheme="minorHAnsi"/>
        </w:rPr>
        <w:t>kontaktne podatke in zakonite zastopnike predlaganih novo predlaganih podizvajalcev;</w:t>
      </w:r>
    </w:p>
    <w:p w14:paraId="6AC62EA0" w14:textId="77777777" w:rsidR="008370BA" w:rsidRPr="00377DC9" w:rsidRDefault="008370BA" w:rsidP="008370BA">
      <w:pPr>
        <w:numPr>
          <w:ilvl w:val="0"/>
          <w:numId w:val="7"/>
        </w:numPr>
        <w:suppressAutoHyphens/>
        <w:autoSpaceDE w:val="0"/>
        <w:spacing w:after="56"/>
        <w:jc w:val="both"/>
        <w:rPr>
          <w:rFonts w:asciiTheme="minorHAnsi" w:hAnsiTheme="minorHAnsi" w:cstheme="minorHAnsi"/>
        </w:rPr>
      </w:pPr>
      <w:r w:rsidRPr="00377DC9">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377DC9" w:rsidRDefault="008370BA" w:rsidP="008370BA">
      <w:pPr>
        <w:numPr>
          <w:ilvl w:val="0"/>
          <w:numId w:val="7"/>
        </w:numPr>
        <w:suppressAutoHyphens/>
        <w:autoSpaceDE w:val="0"/>
        <w:spacing w:after="56"/>
        <w:jc w:val="both"/>
        <w:rPr>
          <w:rFonts w:asciiTheme="minorHAnsi" w:hAnsiTheme="minorHAnsi" w:cstheme="minorHAnsi"/>
        </w:rPr>
      </w:pPr>
      <w:r w:rsidRPr="00377DC9">
        <w:rPr>
          <w:rFonts w:asciiTheme="minorHAnsi" w:hAnsiTheme="minorHAnsi" w:cstheme="minorHAnsi"/>
        </w:rPr>
        <w:t xml:space="preserve">priložiti zahtevo podizvajalca za neposredno plačilo, če podizvajalec to zahteva. </w:t>
      </w:r>
    </w:p>
    <w:p w14:paraId="6AF8267C" w14:textId="77777777" w:rsidR="008370BA" w:rsidRPr="00377DC9"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5861449" w14:textId="77777777" w:rsidR="00382A5C" w:rsidRPr="00377DC9" w:rsidRDefault="008370BA" w:rsidP="00382A5C">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0D3DC39D" w:rsidR="008370BA" w:rsidRPr="00377DC9" w:rsidRDefault="008370BA" w:rsidP="00382A5C">
      <w:pPr>
        <w:widowControl w:val="0"/>
        <w:numPr>
          <w:ilvl w:val="0"/>
          <w:numId w:val="5"/>
        </w:numPr>
        <w:suppressAutoHyphens/>
        <w:autoSpaceDE w:val="0"/>
        <w:spacing w:line="266" w:lineRule="exact"/>
        <w:jc w:val="both"/>
        <w:rPr>
          <w:rFonts w:asciiTheme="minorHAnsi" w:hAnsiTheme="minorHAnsi" w:cstheme="minorHAnsi"/>
        </w:rPr>
      </w:pPr>
      <w:r w:rsidRPr="00377DC9">
        <w:rPr>
          <w:rFonts w:asciiTheme="minorHAnsi" w:hAnsiTheme="minorHAnsi" w:cstheme="minorHAnsi"/>
        </w:rPr>
        <w:t xml:space="preserve">glavni izvajalec v pogodbi pooblastiti naročnika, da na podlagi potrjenega računa </w:t>
      </w:r>
      <w:r w:rsidRPr="00377DC9">
        <w:rPr>
          <w:rFonts w:asciiTheme="minorHAnsi" w:hAnsiTheme="minorHAnsi" w:cstheme="minorHAnsi"/>
        </w:rPr>
        <w:lastRenderedPageBreak/>
        <w:t>oziroma situacije s strani glavnega izvajalca neposredno plačuje podizvajalcu,</w:t>
      </w:r>
    </w:p>
    <w:p w14:paraId="62EFFA6E" w14:textId="77777777" w:rsidR="008370BA" w:rsidRPr="00377DC9"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377DC9">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377DC9"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33E3B22" w14:textId="77777777" w:rsidR="00382A5C" w:rsidRPr="00377DC9" w:rsidRDefault="00382A5C" w:rsidP="008370BA">
      <w:pPr>
        <w:widowControl w:val="0"/>
        <w:autoSpaceDE w:val="0"/>
        <w:spacing w:line="266" w:lineRule="exact"/>
        <w:ind w:left="284"/>
        <w:jc w:val="both"/>
        <w:rPr>
          <w:rFonts w:asciiTheme="minorHAnsi" w:hAnsiTheme="minorHAnsi" w:cstheme="minorHAnsi"/>
        </w:rPr>
      </w:pPr>
    </w:p>
    <w:p w14:paraId="17D00D47" w14:textId="77777777" w:rsidR="00382A5C" w:rsidRPr="00377DC9" w:rsidRDefault="00382A5C" w:rsidP="00382A5C">
      <w:pPr>
        <w:widowControl w:val="0"/>
        <w:autoSpaceDE w:val="0"/>
        <w:spacing w:line="266" w:lineRule="exact"/>
        <w:ind w:left="284"/>
        <w:jc w:val="both"/>
        <w:rPr>
          <w:rFonts w:asciiTheme="minorHAnsi" w:hAnsiTheme="minorHAnsi" w:cstheme="minorHAnsi"/>
          <w:b/>
        </w:rPr>
      </w:pPr>
      <w:r w:rsidRPr="00377DC9">
        <w:rPr>
          <w:rFonts w:asciiTheme="minorHAnsi" w:hAnsiTheme="minorHAnsi" w:cstheme="minorHAnsi"/>
          <w:b/>
        </w:rPr>
        <w:t>D) Sklicevanje na zmogljivosti drugih</w:t>
      </w:r>
    </w:p>
    <w:p w14:paraId="239A2BD8" w14:textId="77777777" w:rsidR="00382A5C" w:rsidRPr="00377DC9" w:rsidRDefault="00382A5C" w:rsidP="00382A5C">
      <w:pPr>
        <w:widowControl w:val="0"/>
        <w:autoSpaceDE w:val="0"/>
        <w:spacing w:line="266" w:lineRule="exact"/>
        <w:ind w:left="284"/>
        <w:jc w:val="both"/>
        <w:rPr>
          <w:rFonts w:asciiTheme="minorHAnsi" w:hAnsiTheme="minorHAnsi" w:cstheme="minorHAnsi"/>
          <w:b/>
        </w:rPr>
      </w:pPr>
    </w:p>
    <w:p w14:paraId="6C90C925" w14:textId="77777777" w:rsidR="00382A5C" w:rsidRPr="00377DC9" w:rsidRDefault="00382A5C" w:rsidP="00382A5C">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Gospodarski subjekt lahko glede pogojev v zvezi s tehnično in strokovno sposobnostjo po potrebi uporabi zmogljivosti drugih subjektov, če ni pri posameznem pogoju te razpisne dokumentacije določeno drugače. </w:t>
      </w:r>
    </w:p>
    <w:p w14:paraId="09817BD1" w14:textId="77777777" w:rsidR="00382A5C" w:rsidRPr="00377DC9" w:rsidRDefault="00382A5C" w:rsidP="00382A5C">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Glede pogojev v zvezi z izobrazbo in strokovno usposobljenostjo izvajalca ter pogojev v zvezi z ustreznimi poklicnimi izkušnjami pa lahko gospodarski subjekt uporabi zmogljivosti drugih subjektov le, če bodo slednji izvajali storitve, za katere se zahtevajo te zmogljivosti (v vlogi partnerja ali podizvajalca). Subjekt, katerega zmogljivost se uporablja glede izobrazbe, strokovne usposobljenosti nominiranih kadrov ali poklicnih izkušenj, mora v ponudbi nastopati kot skupni partner ali kot podizvajalec, saj je naročnik za njega dolžan preveriti, ali izpolnjuje ustrezne pogoje za sodelovanje in ali zanj obstajajo razlogi za izključitev.</w:t>
      </w:r>
    </w:p>
    <w:p w14:paraId="70585CF8" w14:textId="77777777" w:rsidR="00F836BB" w:rsidRPr="00377DC9" w:rsidRDefault="00F836BB" w:rsidP="002438BF">
      <w:pPr>
        <w:widowControl w:val="0"/>
        <w:autoSpaceDE w:val="0"/>
        <w:spacing w:line="266" w:lineRule="exact"/>
        <w:jc w:val="both"/>
        <w:rPr>
          <w:rFonts w:asciiTheme="minorHAnsi" w:hAnsiTheme="minorHAnsi" w:cstheme="minorHAnsi"/>
        </w:rPr>
      </w:pPr>
    </w:p>
    <w:p w14:paraId="01485733"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9" w:name="_Toc180055624"/>
      <w:r w:rsidRPr="00377DC9">
        <w:rPr>
          <w:rFonts w:asciiTheme="minorHAnsi" w:hAnsiTheme="minorHAnsi" w:cstheme="minorHAnsi"/>
          <w:sz w:val="24"/>
          <w:szCs w:val="24"/>
        </w:rPr>
        <w:t>1.6 Pravilna prijava</w:t>
      </w:r>
      <w:bookmarkEnd w:id="9"/>
    </w:p>
    <w:p w14:paraId="4F45E717" w14:textId="3EAD0DE3" w:rsidR="008370BA" w:rsidRPr="00377DC9"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t>člen</w:t>
      </w:r>
    </w:p>
    <w:p w14:paraId="2C2265ED" w14:textId="77777777" w:rsidR="003C6453" w:rsidRPr="00377DC9"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Prijava mora biti v celoti izpolnjena v skladu z zahtevami iz razpisne dokumentacije. Pogoje za sodelovanje ponudnika bo naročnik presojal na podlagi dokumentov, dokazil in podatkov iz prijave, katero bo udeleženec posredoval naročniku v skladu in na način določen s temi navodili.</w:t>
      </w:r>
    </w:p>
    <w:p w14:paraId="109D8FE0"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Ponudniki morajo ponudbe predložiti v informacijski sistem e-JN na spletnem naslovu </w:t>
      </w:r>
      <w:hyperlink r:id="rId22" w:history="1">
        <w:r w:rsidRPr="00377DC9">
          <w:rPr>
            <w:rStyle w:val="Hiperpovezava"/>
            <w:rFonts w:asciiTheme="minorHAnsi" w:hAnsiTheme="minorHAnsi" w:cstheme="minorHAnsi"/>
          </w:rPr>
          <w:t>https://ejn.gov.si/eJN2</w:t>
        </w:r>
      </w:hyperlink>
    </w:p>
    <w:p w14:paraId="399E43B6"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Ponudnik se mora pred oddajo ponudbe registrirati na spletnem naslovu </w:t>
      </w:r>
      <w:hyperlink r:id="rId23" w:history="1">
        <w:r w:rsidRPr="00377DC9">
          <w:rPr>
            <w:rStyle w:val="Hiperpovezava"/>
            <w:rFonts w:asciiTheme="minorHAnsi" w:hAnsiTheme="minorHAnsi" w:cstheme="minorHAnsi"/>
          </w:rPr>
          <w:t>https://ejn.gov.si/eJN2</w:t>
        </w:r>
      </w:hyperlink>
      <w:r w:rsidRPr="00377DC9">
        <w:rPr>
          <w:rFonts w:asciiTheme="minorHAnsi" w:hAnsiTheme="minorHAnsi" w:cstheme="minorHAnsi"/>
        </w:rPr>
        <w:t xml:space="preserve"> Če je ponudnik že registriran v informacijski sistem e-JN, se v aplikacijo prijavi na istem naslovu. </w:t>
      </w:r>
    </w:p>
    <w:p w14:paraId="7DD67528"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377DC9">
        <w:rPr>
          <w:rFonts w:asciiTheme="minorHAnsi" w:hAnsiTheme="minorHAnsi" w:cstheme="minorHAnsi"/>
        </w:rPr>
        <w:footnoteReference w:id="1"/>
      </w:r>
      <w:r w:rsidRPr="00377DC9">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Ponudba se šteje za pravočasno oddano, če jo naročnik prejme preko sistema e-JN </w:t>
      </w:r>
      <w:hyperlink r:id="rId24" w:history="1">
        <w:r w:rsidRPr="00377DC9">
          <w:rPr>
            <w:rStyle w:val="Hiperpovezava"/>
            <w:rFonts w:asciiTheme="minorHAnsi" w:hAnsiTheme="minorHAnsi" w:cstheme="minorHAnsi"/>
          </w:rPr>
          <w:t>https://ejn.gov.si/eJN2</w:t>
        </w:r>
      </w:hyperlink>
      <w:r w:rsidRPr="00377DC9">
        <w:rPr>
          <w:rFonts w:asciiTheme="minorHAnsi" w:hAnsiTheme="minorHAnsi" w:cstheme="minorHAnsi"/>
        </w:rPr>
        <w:t xml:space="preserve">  najkasneje do roka za oddajo ponudb. </w:t>
      </w:r>
    </w:p>
    <w:p w14:paraId="2DED2631"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Za oddano ponudbo se šteje ponudba, ki je v informacijskem sistemu e-JN označena s statusom »ODDANO«. </w:t>
      </w:r>
    </w:p>
    <w:p w14:paraId="6D6CBA7C"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Po preteku roka za predložitev ponudb, ponudbe ne bo več mogoče oddati.</w:t>
      </w:r>
    </w:p>
    <w:p w14:paraId="07585F20" w14:textId="77777777" w:rsidR="008370BA" w:rsidRPr="00377DC9"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Ponudba mora vsebovati izpolnjene in potrjene najmanj naslednje obrazce in dokumente:</w:t>
      </w:r>
    </w:p>
    <w:p w14:paraId="20593056" w14:textId="77777777" w:rsidR="00C832C2" w:rsidRPr="00377DC9"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Pr="00377DC9" w:rsidRDefault="008370BA" w:rsidP="0053433A">
      <w:pPr>
        <w:widowControl w:val="0"/>
        <w:numPr>
          <w:ilvl w:val="0"/>
          <w:numId w:val="12"/>
        </w:numPr>
        <w:suppressAutoHyphens/>
        <w:autoSpaceDE w:val="0"/>
        <w:jc w:val="both"/>
        <w:rPr>
          <w:rFonts w:asciiTheme="minorHAnsi" w:hAnsiTheme="minorHAnsi" w:cstheme="minorHAnsi"/>
          <w:b/>
          <w:bCs/>
        </w:rPr>
      </w:pPr>
      <w:r w:rsidRPr="00377DC9">
        <w:rPr>
          <w:rFonts w:asciiTheme="minorHAnsi" w:hAnsiTheme="minorHAnsi" w:cstheme="minorHAnsi"/>
          <w:b/>
          <w:bCs/>
        </w:rPr>
        <w:t xml:space="preserve">Obrazec </w:t>
      </w:r>
      <w:r w:rsidR="00FC06F6" w:rsidRPr="00377DC9">
        <w:rPr>
          <w:rFonts w:asciiTheme="minorHAnsi" w:hAnsiTheme="minorHAnsi" w:cstheme="minorHAnsi"/>
          <w:b/>
          <w:bCs/>
        </w:rPr>
        <w:t>P</w:t>
      </w:r>
      <w:r w:rsidR="006A2812" w:rsidRPr="00377DC9">
        <w:rPr>
          <w:rFonts w:asciiTheme="minorHAnsi" w:hAnsiTheme="minorHAnsi" w:cstheme="minorHAnsi"/>
          <w:b/>
          <w:bCs/>
        </w:rPr>
        <w:t xml:space="preserve">onudbeni </w:t>
      </w:r>
      <w:r w:rsidRPr="00377DC9">
        <w:rPr>
          <w:rFonts w:asciiTheme="minorHAnsi" w:hAnsiTheme="minorHAnsi" w:cstheme="minorHAnsi"/>
          <w:b/>
          <w:bCs/>
        </w:rPr>
        <w:t>predračun</w:t>
      </w:r>
      <w:r w:rsidR="0027630C" w:rsidRPr="00377DC9">
        <w:rPr>
          <w:rFonts w:asciiTheme="minorHAnsi" w:hAnsiTheme="minorHAnsi" w:cstheme="minorHAnsi"/>
          <w:b/>
          <w:bCs/>
        </w:rPr>
        <w:t xml:space="preserve"> (OBR-1);</w:t>
      </w:r>
    </w:p>
    <w:p w14:paraId="235750CE" w14:textId="77887255" w:rsidR="005E32BC" w:rsidRPr="00377DC9" w:rsidRDefault="0027630C" w:rsidP="0053433A">
      <w:pPr>
        <w:widowControl w:val="0"/>
        <w:numPr>
          <w:ilvl w:val="0"/>
          <w:numId w:val="12"/>
        </w:numPr>
        <w:suppressAutoHyphens/>
        <w:autoSpaceDE w:val="0"/>
        <w:jc w:val="both"/>
        <w:rPr>
          <w:rFonts w:asciiTheme="minorHAnsi" w:hAnsiTheme="minorHAnsi" w:cstheme="minorHAnsi"/>
          <w:b/>
          <w:bCs/>
        </w:rPr>
      </w:pPr>
      <w:r w:rsidRPr="00377DC9">
        <w:rPr>
          <w:rFonts w:asciiTheme="minorHAnsi" w:hAnsiTheme="minorHAnsi" w:cstheme="minorHAnsi"/>
          <w:b/>
          <w:bCs/>
        </w:rPr>
        <w:t xml:space="preserve">Obrazec </w:t>
      </w:r>
      <w:r w:rsidR="00FC06F6" w:rsidRPr="00377DC9">
        <w:rPr>
          <w:rFonts w:asciiTheme="minorHAnsi" w:hAnsiTheme="minorHAnsi" w:cstheme="minorHAnsi"/>
          <w:b/>
          <w:bCs/>
        </w:rPr>
        <w:t>P</w:t>
      </w:r>
      <w:r w:rsidR="008370BA" w:rsidRPr="00377DC9">
        <w:rPr>
          <w:rFonts w:asciiTheme="minorHAnsi" w:hAnsiTheme="minorHAnsi" w:cstheme="minorHAnsi"/>
          <w:b/>
          <w:bCs/>
        </w:rPr>
        <w:t>onudba (PONUDBA);</w:t>
      </w:r>
    </w:p>
    <w:p w14:paraId="511EA779" w14:textId="6BDE6274" w:rsidR="00FE2BE9" w:rsidRPr="00377DC9"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377DC9">
        <w:rPr>
          <w:rFonts w:asciiTheme="minorHAnsi" w:hAnsiTheme="minorHAnsi" w:cstheme="minorHAnsi"/>
          <w:b/>
          <w:bCs/>
        </w:rPr>
        <w:t>Obrazec izjave o neobstoju izključitvenih razlogov in pooblastilo (OBR-2);</w:t>
      </w:r>
    </w:p>
    <w:p w14:paraId="088ED04D" w14:textId="77777777" w:rsidR="008370BA" w:rsidRPr="00377DC9" w:rsidRDefault="008370BA" w:rsidP="0053433A">
      <w:pPr>
        <w:widowControl w:val="0"/>
        <w:numPr>
          <w:ilvl w:val="0"/>
          <w:numId w:val="12"/>
        </w:numPr>
        <w:suppressAutoHyphens/>
        <w:autoSpaceDE w:val="0"/>
        <w:jc w:val="both"/>
        <w:rPr>
          <w:rFonts w:asciiTheme="minorHAnsi" w:hAnsiTheme="minorHAnsi" w:cstheme="minorHAnsi"/>
          <w:b/>
          <w:bCs/>
        </w:rPr>
      </w:pPr>
      <w:r w:rsidRPr="00377DC9">
        <w:rPr>
          <w:rFonts w:asciiTheme="minorHAnsi" w:hAnsiTheme="minorHAnsi" w:cstheme="minorHAnsi"/>
          <w:b/>
          <w:bCs/>
        </w:rPr>
        <w:t>Obrazec podizvajalcev v ponudbi (OBR-3), če ponudnik nastopa s podizvajalci;</w:t>
      </w:r>
    </w:p>
    <w:p w14:paraId="288115B8" w14:textId="02EFC457" w:rsidR="00A03BE4" w:rsidRPr="00377DC9"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377DC9">
        <w:rPr>
          <w:rFonts w:asciiTheme="minorHAnsi" w:hAnsiTheme="minorHAnsi" w:cstheme="minorHAnsi"/>
          <w:b/>
          <w:bCs/>
        </w:rPr>
        <w:t xml:space="preserve">Obrazec izjave o udeležbi fizičnih in pravnih oseb v lastništvu </w:t>
      </w:r>
      <w:r w:rsidR="00E6378D" w:rsidRPr="00377DC9">
        <w:rPr>
          <w:rFonts w:asciiTheme="minorHAnsi" w:hAnsiTheme="minorHAnsi" w:cstheme="minorHAnsi"/>
          <w:b/>
          <w:bCs/>
        </w:rPr>
        <w:t>gospodarskega subjekta</w:t>
      </w:r>
      <w:r w:rsidRPr="00377DC9">
        <w:rPr>
          <w:rFonts w:asciiTheme="minorHAnsi" w:hAnsiTheme="minorHAnsi" w:cstheme="minorHAnsi"/>
          <w:b/>
          <w:bCs/>
        </w:rPr>
        <w:t xml:space="preserve"> (OBR-11);</w:t>
      </w:r>
    </w:p>
    <w:p w14:paraId="3E5BB4C7" w14:textId="32D616C9" w:rsidR="00062FC7" w:rsidRPr="00377DC9" w:rsidRDefault="00114560" w:rsidP="002438BF">
      <w:pPr>
        <w:widowControl w:val="0"/>
        <w:numPr>
          <w:ilvl w:val="0"/>
          <w:numId w:val="12"/>
        </w:numPr>
        <w:suppressAutoHyphens/>
        <w:autoSpaceDE w:val="0"/>
        <w:ind w:left="1003" w:hanging="357"/>
        <w:jc w:val="both"/>
        <w:rPr>
          <w:rFonts w:asciiTheme="minorHAnsi" w:hAnsiTheme="minorHAnsi" w:cstheme="minorHAnsi"/>
          <w:b/>
          <w:bCs/>
        </w:rPr>
      </w:pPr>
      <w:r w:rsidRPr="00377DC9">
        <w:rPr>
          <w:rFonts w:asciiTheme="minorHAnsi" w:hAnsiTheme="minorHAnsi" w:cstheme="minorHAnsi"/>
          <w:b/>
          <w:bCs/>
        </w:rPr>
        <w:t>Obrazec izjave gospodarskega subjekta (OBR-12);</w:t>
      </w:r>
    </w:p>
    <w:p w14:paraId="666B8CE6" w14:textId="35C33E44" w:rsidR="00836E3D" w:rsidRPr="00377DC9" w:rsidRDefault="008370BA" w:rsidP="0053433A">
      <w:pPr>
        <w:widowControl w:val="0"/>
        <w:numPr>
          <w:ilvl w:val="0"/>
          <w:numId w:val="12"/>
        </w:numPr>
        <w:suppressAutoHyphens/>
        <w:autoSpaceDE w:val="0"/>
        <w:jc w:val="both"/>
        <w:rPr>
          <w:rFonts w:asciiTheme="minorHAnsi" w:hAnsiTheme="minorHAnsi" w:cstheme="minorHAnsi"/>
          <w:b/>
          <w:bCs/>
        </w:rPr>
      </w:pPr>
      <w:r w:rsidRPr="00377DC9">
        <w:rPr>
          <w:rFonts w:asciiTheme="minorHAnsi" w:hAnsiTheme="minorHAnsi" w:cstheme="minorHAnsi"/>
          <w:b/>
          <w:bCs/>
        </w:rPr>
        <w:t>ESPD obrazec</w:t>
      </w:r>
      <w:r w:rsidR="00FE30F2" w:rsidRPr="00377DC9">
        <w:rPr>
          <w:rFonts w:asciiTheme="minorHAnsi" w:hAnsiTheme="minorHAnsi" w:cstheme="minorHAnsi"/>
          <w:b/>
          <w:bCs/>
        </w:rPr>
        <w:t>.</w:t>
      </w:r>
    </w:p>
    <w:p w14:paraId="74235F0B" w14:textId="77777777" w:rsidR="0053433A" w:rsidRPr="00377DC9"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377DC9" w:rsidRDefault="008370BA" w:rsidP="008370BA">
      <w:pPr>
        <w:widowControl w:val="0"/>
        <w:autoSpaceDE w:val="0"/>
        <w:ind w:left="284"/>
        <w:jc w:val="both"/>
        <w:rPr>
          <w:rFonts w:asciiTheme="minorHAnsi" w:hAnsiTheme="minorHAnsi" w:cstheme="minorHAnsi"/>
        </w:rPr>
      </w:pPr>
      <w:r w:rsidRPr="00377DC9">
        <w:rPr>
          <w:rFonts w:asciiTheme="minorHAnsi" w:hAnsiTheme="minorHAnsi" w:cstheme="minorHAnsi"/>
        </w:rPr>
        <w:t xml:space="preserve">Ponudba mora vsebovati tudi ostala morebitna dokazila navedena v nadaljevanju te razpisne dokumentacije. </w:t>
      </w:r>
    </w:p>
    <w:p w14:paraId="251C77D2" w14:textId="77777777" w:rsidR="00291538" w:rsidRPr="00377DC9" w:rsidRDefault="008370BA" w:rsidP="00291538">
      <w:pPr>
        <w:widowControl w:val="0"/>
        <w:autoSpaceDE w:val="0"/>
        <w:ind w:left="284"/>
        <w:jc w:val="both"/>
        <w:rPr>
          <w:rFonts w:asciiTheme="minorHAnsi" w:hAnsiTheme="minorHAnsi" w:cstheme="minorHAnsi"/>
        </w:rPr>
      </w:pPr>
      <w:r w:rsidRPr="00377DC9">
        <w:rPr>
          <w:rFonts w:asciiTheme="minorHAnsi" w:hAnsiTheme="minorHAnsi" w:cstheme="minorHAnsi"/>
        </w:rPr>
        <w:t xml:space="preserve">Obrazci morajo biti v .pdf obliki ali drugem ustreznem formatu. </w:t>
      </w:r>
    </w:p>
    <w:p w14:paraId="0597FE50" w14:textId="37B773CA" w:rsidR="007248E8" w:rsidRPr="00377DC9" w:rsidRDefault="007248E8" w:rsidP="000B5B71">
      <w:pPr>
        <w:widowControl w:val="0"/>
        <w:autoSpaceDE w:val="0"/>
        <w:jc w:val="both"/>
        <w:rPr>
          <w:rFonts w:asciiTheme="minorHAnsi" w:hAnsiTheme="minorHAnsi" w:cstheme="minorHAnsi"/>
        </w:rPr>
      </w:pPr>
    </w:p>
    <w:p w14:paraId="7ABCCAA4" w14:textId="7739F5CF" w:rsidR="008370BA" w:rsidRPr="00377DC9" w:rsidRDefault="008370BA" w:rsidP="008370BA">
      <w:pPr>
        <w:widowControl w:val="0"/>
        <w:autoSpaceDE w:val="0"/>
        <w:ind w:left="284"/>
        <w:jc w:val="both"/>
        <w:rPr>
          <w:rFonts w:asciiTheme="minorHAnsi" w:hAnsiTheme="minorHAnsi" w:cstheme="minorHAnsi"/>
        </w:rPr>
      </w:pPr>
      <w:r w:rsidRPr="00377DC9">
        <w:rPr>
          <w:rFonts w:asciiTheme="minorHAnsi" w:hAnsiTheme="minorHAnsi" w:cstheme="minorHAnsi"/>
        </w:rPr>
        <w:t xml:space="preserve">ESPD obrazec </w:t>
      </w:r>
      <w:r w:rsidR="00EA7333" w:rsidRPr="00377DC9">
        <w:rPr>
          <w:rFonts w:asciiTheme="minorHAnsi" w:hAnsiTheme="minorHAnsi" w:cstheme="minorHAnsi"/>
        </w:rPr>
        <w:t xml:space="preserve">ponudnika </w:t>
      </w:r>
      <w:r w:rsidRPr="00377DC9">
        <w:rPr>
          <w:rFonts w:asciiTheme="minorHAnsi" w:hAnsiTheme="minorHAnsi" w:cstheme="minorHAnsi"/>
        </w:rPr>
        <w:t>mora biti priložen v xml. obliki</w:t>
      </w:r>
      <w:r w:rsidR="005335E8" w:rsidRPr="00377DC9">
        <w:rPr>
          <w:rFonts w:asciiTheme="minorHAnsi" w:hAnsiTheme="minorHAnsi" w:cstheme="minorHAnsi"/>
        </w:rPr>
        <w:t>, ostalih gospodarskih subjektov pa v .pdf obliki.</w:t>
      </w:r>
    </w:p>
    <w:p w14:paraId="39B793D9" w14:textId="77777777" w:rsidR="000B5B71" w:rsidRPr="00377DC9"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377DC9"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10" w:name="_Toc180055625"/>
      <w:r w:rsidRPr="00377DC9">
        <w:rPr>
          <w:rFonts w:asciiTheme="minorHAnsi" w:hAnsiTheme="minorHAnsi" w:cstheme="minorHAnsi"/>
          <w:sz w:val="24"/>
          <w:szCs w:val="24"/>
        </w:rPr>
        <w:t>1.7 Pogoji za priznanje sposobnosti</w:t>
      </w:r>
      <w:bookmarkEnd w:id="10"/>
      <w:r w:rsidRPr="00377DC9">
        <w:rPr>
          <w:rFonts w:asciiTheme="minorHAnsi" w:hAnsiTheme="minorHAnsi" w:cstheme="minorHAnsi"/>
          <w:sz w:val="24"/>
          <w:szCs w:val="24"/>
        </w:rPr>
        <w:t xml:space="preserve"> </w:t>
      </w:r>
    </w:p>
    <w:p w14:paraId="0A1BC6AE" w14:textId="77777777" w:rsidR="008370BA" w:rsidRPr="00377DC9" w:rsidRDefault="008370BA" w:rsidP="008370BA">
      <w:pPr>
        <w:widowControl w:val="0"/>
        <w:autoSpaceDE w:val="0"/>
        <w:spacing w:line="306" w:lineRule="exact"/>
        <w:ind w:left="4986"/>
        <w:rPr>
          <w:rFonts w:asciiTheme="minorHAnsi" w:hAnsiTheme="minorHAnsi" w:cstheme="minorHAnsi"/>
        </w:rPr>
      </w:pPr>
      <w:r w:rsidRPr="00377DC9">
        <w:rPr>
          <w:rStyle w:val="Slog1"/>
          <w:rFonts w:asciiTheme="minorHAnsi" w:eastAsia="Calibri" w:hAnsiTheme="minorHAnsi" w:cstheme="minorHAnsi"/>
          <w:sz w:val="24"/>
          <w:szCs w:val="24"/>
        </w:rPr>
        <w:t>7. člen</w:t>
      </w:r>
    </w:p>
    <w:p w14:paraId="66A1AD7E" w14:textId="77777777" w:rsidR="008370BA" w:rsidRPr="00377DC9" w:rsidRDefault="008370BA" w:rsidP="008370BA">
      <w:pPr>
        <w:widowControl w:val="0"/>
        <w:spacing w:line="266" w:lineRule="exact"/>
        <w:ind w:firstLine="284"/>
        <w:jc w:val="both"/>
        <w:rPr>
          <w:rFonts w:asciiTheme="minorHAnsi" w:hAnsiTheme="minorHAnsi" w:cstheme="minorHAnsi"/>
        </w:rPr>
      </w:pPr>
      <w:r w:rsidRPr="00377DC9">
        <w:rPr>
          <w:rFonts w:asciiTheme="minorHAnsi" w:hAnsiTheme="minorHAnsi" w:cstheme="minorHAnsi"/>
          <w:b/>
        </w:rPr>
        <w:t>RAZLOGI ZA IZKLJUČITEV</w:t>
      </w:r>
    </w:p>
    <w:p w14:paraId="6389A206" w14:textId="77777777" w:rsidR="008370BA" w:rsidRPr="00377DC9" w:rsidRDefault="008370BA" w:rsidP="008370BA">
      <w:pPr>
        <w:widowControl w:val="0"/>
        <w:spacing w:line="266" w:lineRule="exact"/>
        <w:jc w:val="both"/>
        <w:rPr>
          <w:rFonts w:asciiTheme="minorHAnsi" w:hAnsiTheme="minorHAnsi" w:cstheme="minorHAnsi"/>
        </w:rPr>
      </w:pPr>
    </w:p>
    <w:p w14:paraId="3219A58F"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Neobstoj izključitvenih razlogov ponudnik dokazuje z izpolnjenim ESPD obrazcem. </w:t>
      </w:r>
    </w:p>
    <w:p w14:paraId="7B0864EC"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Neobstoj razlogov za izključitev morajo izkazati naslednji gospodarski subjekti: </w:t>
      </w:r>
    </w:p>
    <w:p w14:paraId="0E1B370C" w14:textId="77777777" w:rsidR="008370BA" w:rsidRPr="00377DC9"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377DC9">
        <w:rPr>
          <w:rFonts w:asciiTheme="minorHAnsi" w:hAnsiTheme="minorHAnsi" w:cstheme="minorHAnsi"/>
        </w:rPr>
        <w:t xml:space="preserve">ponudnik; </w:t>
      </w:r>
    </w:p>
    <w:p w14:paraId="451B6E2C" w14:textId="77777777" w:rsidR="008370BA" w:rsidRPr="00377DC9"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377DC9">
        <w:rPr>
          <w:rFonts w:asciiTheme="minorHAnsi" w:hAnsiTheme="minorHAnsi" w:cstheme="minorHAnsi"/>
        </w:rPr>
        <w:t xml:space="preserve">vsi partnerji v skupni ponudbi; </w:t>
      </w:r>
    </w:p>
    <w:p w14:paraId="485E6B45" w14:textId="77777777" w:rsidR="008370BA" w:rsidRPr="00377DC9"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377DC9">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377DC9"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377DC9">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377DC9"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ESPD gospodarski subjekt uvozi od naročnika, ga izpolni na spletni strani </w:t>
      </w:r>
      <w:hyperlink r:id="rId25" w:history="1">
        <w:r w:rsidRPr="00377DC9">
          <w:rPr>
            <w:rStyle w:val="Hiperpovezava"/>
            <w:rFonts w:asciiTheme="minorHAnsi" w:hAnsiTheme="minorHAnsi" w:cstheme="minorHAnsi"/>
          </w:rPr>
          <w:t>http://www.enarocanje.si/_ESPD/</w:t>
        </w:r>
      </w:hyperlink>
      <w:r w:rsidRPr="00377DC9">
        <w:rPr>
          <w:rFonts w:asciiTheme="minorHAnsi" w:hAnsiTheme="minorHAnsi" w:cstheme="minorHAnsi"/>
        </w:rPr>
        <w:t xml:space="preserve">  ter ga v elektronski obliki predloži v ponudbi. </w:t>
      </w:r>
    </w:p>
    <w:p w14:paraId="1F45CFFE"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lastRenderedPageBreak/>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E8DF399" w14:textId="0133582A" w:rsidR="00973C3F" w:rsidRPr="00377DC9" w:rsidRDefault="00973C3F" w:rsidP="002B7969">
      <w:pPr>
        <w:widowControl w:val="0"/>
        <w:spacing w:line="266" w:lineRule="exact"/>
        <w:jc w:val="both"/>
        <w:rPr>
          <w:rFonts w:asciiTheme="minorHAnsi" w:hAnsiTheme="minorHAnsi" w:cstheme="minorHAnsi"/>
          <w:b/>
          <w:bCs/>
        </w:rPr>
      </w:pPr>
    </w:p>
    <w:p w14:paraId="1D09E12E" w14:textId="77777777" w:rsidR="008370BA" w:rsidRPr="00377DC9"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377DC9">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377DC9" w:rsidRDefault="008370BA" w:rsidP="008370BA">
      <w:pPr>
        <w:widowControl w:val="0"/>
        <w:spacing w:line="266" w:lineRule="exact"/>
        <w:ind w:left="567"/>
        <w:jc w:val="both"/>
        <w:rPr>
          <w:rFonts w:asciiTheme="minorHAnsi" w:hAnsiTheme="minorHAnsi" w:cstheme="minorHAnsi"/>
          <w:b/>
        </w:rPr>
      </w:pPr>
    </w:p>
    <w:p w14:paraId="52AC0C92" w14:textId="77777777"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 xml:space="preserve">V primeru skupne ponudbe mora pogoj izpolnjevati vsak izmed partnerjev, v primeru, da gospodarski subjekt nastopa s podizvajalci, morajo pogoj izpolniti tudi podizvajalci. </w:t>
      </w:r>
    </w:p>
    <w:p w14:paraId="2D6B27AA" w14:textId="77777777" w:rsidR="008370BA" w:rsidRPr="00377DC9" w:rsidRDefault="008370BA" w:rsidP="008370BA">
      <w:pPr>
        <w:widowControl w:val="0"/>
        <w:spacing w:line="266" w:lineRule="exact"/>
        <w:ind w:left="567"/>
        <w:jc w:val="both"/>
        <w:rPr>
          <w:rFonts w:asciiTheme="minorHAnsi" w:hAnsiTheme="minorHAnsi" w:cstheme="minorHAnsi"/>
        </w:rPr>
      </w:pPr>
    </w:p>
    <w:p w14:paraId="341FCC3E" w14:textId="366E0A59" w:rsidR="002A1151" w:rsidRPr="00377DC9" w:rsidRDefault="00FE2BE9" w:rsidP="002A1151">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Gospodarski subjekt potrdi izpolnjevanje tega pogoja s predložitvijo izpolnjenega in podpisanega ESPD in OBR-2 obrazca.</w:t>
      </w:r>
    </w:p>
    <w:p w14:paraId="61113DA1" w14:textId="77777777" w:rsidR="00FE2BE9" w:rsidRPr="00377DC9" w:rsidRDefault="00FE2BE9" w:rsidP="00FE2BE9">
      <w:pPr>
        <w:widowControl w:val="0"/>
        <w:spacing w:line="266" w:lineRule="exact"/>
        <w:jc w:val="both"/>
        <w:rPr>
          <w:rFonts w:asciiTheme="minorHAnsi" w:hAnsiTheme="minorHAnsi" w:cstheme="minorHAnsi"/>
          <w:i/>
        </w:rPr>
      </w:pPr>
    </w:p>
    <w:p w14:paraId="6D7634DC" w14:textId="77777777" w:rsidR="00FE2BE9" w:rsidRPr="00377DC9" w:rsidRDefault="00FE2BE9" w:rsidP="00FE2BE9">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Naročnik bo izpolnjevanje omenjenega pogoja preveril z aplikacijo e-Dosje oz. v uradnih registrih in evidencah.</w:t>
      </w:r>
    </w:p>
    <w:p w14:paraId="192834A4" w14:textId="77777777" w:rsidR="008370BA" w:rsidRPr="00377DC9" w:rsidRDefault="008370BA" w:rsidP="008370BA">
      <w:pPr>
        <w:widowControl w:val="0"/>
        <w:spacing w:line="266" w:lineRule="exact"/>
        <w:ind w:left="567"/>
        <w:jc w:val="both"/>
        <w:rPr>
          <w:rFonts w:asciiTheme="minorHAnsi" w:hAnsiTheme="minorHAnsi" w:cstheme="minorHAnsi"/>
          <w:i/>
        </w:rPr>
      </w:pPr>
    </w:p>
    <w:p w14:paraId="367842BB" w14:textId="3D7E25D9" w:rsidR="008370BA" w:rsidRPr="00377DC9"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377DC9">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377DC9">
        <w:rPr>
          <w:rFonts w:asciiTheme="minorHAnsi" w:hAnsiTheme="minorHAnsi" w:cstheme="minorHAnsi"/>
          <w:b/>
        </w:rPr>
        <w:t xml:space="preserve">roka za </w:t>
      </w:r>
      <w:r w:rsidRPr="00377DC9">
        <w:rPr>
          <w:rFonts w:asciiTheme="minorHAnsi" w:hAnsiTheme="minorHAnsi" w:cstheme="minorHAnsi"/>
          <w:b/>
        </w:rPr>
        <w:t>oddaj</w:t>
      </w:r>
      <w:r w:rsidR="002140EF" w:rsidRPr="00377DC9">
        <w:rPr>
          <w:rFonts w:asciiTheme="minorHAnsi" w:hAnsiTheme="minorHAnsi" w:cstheme="minorHAnsi"/>
          <w:b/>
        </w:rPr>
        <w:t>o</w:t>
      </w:r>
      <w:r w:rsidRPr="00377DC9">
        <w:rPr>
          <w:rFonts w:asciiTheme="minorHAnsi" w:hAnsiTheme="minorHAnsi" w:cstheme="minorHAnsi"/>
          <w:b/>
        </w:rPr>
        <w:t xml:space="preserve"> ponudbe znaša 50 ali več EUR. </w:t>
      </w:r>
    </w:p>
    <w:p w14:paraId="3EA4E0E4" w14:textId="7617155A"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b/>
        </w:rPr>
        <w:t xml:space="preserve">Šteje se, da gospodarski subjekt ne izpolnjuje obveznosti iz te točke tudi, če na dan </w:t>
      </w:r>
      <w:r w:rsidR="002140EF" w:rsidRPr="00377DC9">
        <w:rPr>
          <w:rFonts w:asciiTheme="minorHAnsi" w:hAnsiTheme="minorHAnsi" w:cstheme="minorHAnsi"/>
          <w:b/>
        </w:rPr>
        <w:t xml:space="preserve">roka za </w:t>
      </w:r>
      <w:r w:rsidRPr="00377DC9">
        <w:rPr>
          <w:rFonts w:asciiTheme="minorHAnsi" w:hAnsiTheme="minorHAnsi" w:cstheme="minorHAnsi"/>
          <w:b/>
        </w:rPr>
        <w:t>oddaj</w:t>
      </w:r>
      <w:r w:rsidR="002140EF" w:rsidRPr="00377DC9">
        <w:rPr>
          <w:rFonts w:asciiTheme="minorHAnsi" w:hAnsiTheme="minorHAnsi" w:cstheme="minorHAnsi"/>
          <w:b/>
        </w:rPr>
        <w:t>o</w:t>
      </w:r>
      <w:r w:rsidRPr="00377DC9">
        <w:rPr>
          <w:rFonts w:asciiTheme="minorHAnsi" w:hAnsiTheme="minorHAnsi" w:cstheme="minorHAnsi"/>
          <w:b/>
        </w:rPr>
        <w:t xml:space="preserve"> ponudbe nima predloženih vseh obračunov davčnih odtegljajev za dohodke iz delovnega razmerja za obdobje zadnjih petih (5) let </w:t>
      </w:r>
      <w:r w:rsidR="00C67FCC" w:rsidRPr="00377DC9">
        <w:rPr>
          <w:rFonts w:asciiTheme="minorHAnsi" w:hAnsiTheme="minorHAnsi" w:cstheme="minorHAnsi"/>
          <w:b/>
        </w:rPr>
        <w:t>od</w:t>
      </w:r>
      <w:r w:rsidRPr="00377DC9">
        <w:rPr>
          <w:rFonts w:asciiTheme="minorHAnsi" w:hAnsiTheme="minorHAnsi" w:cstheme="minorHAnsi"/>
          <w:b/>
        </w:rPr>
        <w:t xml:space="preserve"> </w:t>
      </w:r>
      <w:r w:rsidR="002140EF" w:rsidRPr="00377DC9">
        <w:rPr>
          <w:rFonts w:asciiTheme="minorHAnsi" w:hAnsiTheme="minorHAnsi" w:cstheme="minorHAnsi"/>
          <w:b/>
        </w:rPr>
        <w:t xml:space="preserve">roka za </w:t>
      </w:r>
      <w:r w:rsidRPr="00377DC9">
        <w:rPr>
          <w:rFonts w:asciiTheme="minorHAnsi" w:hAnsiTheme="minorHAnsi" w:cstheme="minorHAnsi"/>
          <w:b/>
        </w:rPr>
        <w:t>oddaj</w:t>
      </w:r>
      <w:r w:rsidR="002140EF" w:rsidRPr="00377DC9">
        <w:rPr>
          <w:rFonts w:asciiTheme="minorHAnsi" w:hAnsiTheme="minorHAnsi" w:cstheme="minorHAnsi"/>
          <w:b/>
        </w:rPr>
        <w:t xml:space="preserve">o </w:t>
      </w:r>
      <w:r w:rsidRPr="00377DC9">
        <w:rPr>
          <w:rFonts w:asciiTheme="minorHAnsi" w:hAnsiTheme="minorHAnsi" w:cstheme="minorHAnsi"/>
          <w:b/>
        </w:rPr>
        <w:t>ponudbe.</w:t>
      </w:r>
    </w:p>
    <w:p w14:paraId="56546651" w14:textId="77777777" w:rsidR="008370BA" w:rsidRPr="00377DC9" w:rsidRDefault="008370BA" w:rsidP="008370BA">
      <w:pPr>
        <w:widowControl w:val="0"/>
        <w:spacing w:line="266" w:lineRule="exact"/>
        <w:ind w:left="567"/>
        <w:jc w:val="both"/>
        <w:rPr>
          <w:rFonts w:asciiTheme="minorHAnsi" w:hAnsiTheme="minorHAnsi" w:cstheme="minorHAnsi"/>
          <w:b/>
        </w:rPr>
      </w:pPr>
    </w:p>
    <w:p w14:paraId="7EE602F2" w14:textId="77777777"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377DC9" w:rsidRDefault="008370BA" w:rsidP="008370BA">
      <w:pPr>
        <w:widowControl w:val="0"/>
        <w:spacing w:line="266" w:lineRule="exact"/>
        <w:ind w:left="567"/>
        <w:jc w:val="both"/>
        <w:rPr>
          <w:rFonts w:asciiTheme="minorHAnsi" w:hAnsiTheme="minorHAnsi" w:cstheme="minorHAnsi"/>
        </w:rPr>
      </w:pPr>
    </w:p>
    <w:p w14:paraId="50480235" w14:textId="77777777" w:rsidR="00FE2BE9" w:rsidRPr="00377DC9" w:rsidRDefault="00FE2BE9" w:rsidP="00FE2BE9">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Gospodarski subjekt potrdi izpolnjevanje tega pogoja s predložitvijo izpolnjenega in podpisanega ESPD in OBR-2 obrazca.</w:t>
      </w:r>
    </w:p>
    <w:p w14:paraId="75898251" w14:textId="77777777" w:rsidR="00FE2BE9" w:rsidRPr="00377DC9" w:rsidRDefault="00FE2BE9" w:rsidP="00FE2BE9">
      <w:pPr>
        <w:widowControl w:val="0"/>
        <w:spacing w:line="266" w:lineRule="exact"/>
        <w:jc w:val="both"/>
        <w:rPr>
          <w:rFonts w:asciiTheme="minorHAnsi" w:hAnsiTheme="minorHAnsi" w:cstheme="minorHAnsi"/>
          <w:i/>
        </w:rPr>
      </w:pPr>
    </w:p>
    <w:p w14:paraId="3759602D" w14:textId="77777777" w:rsidR="00FE2BE9" w:rsidRPr="00377DC9" w:rsidRDefault="00FE2BE9" w:rsidP="00FE2BE9">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Naročnik bo izpolnjevanje omenjenega pogoja preveril z aplikacijo e-Dosje oz. v uradnih registrih in evidencah.</w:t>
      </w:r>
    </w:p>
    <w:p w14:paraId="53C7A08B" w14:textId="77777777" w:rsidR="008370BA" w:rsidRPr="00377DC9" w:rsidRDefault="008370BA" w:rsidP="008370BA">
      <w:pPr>
        <w:widowControl w:val="0"/>
        <w:spacing w:line="266" w:lineRule="exact"/>
        <w:jc w:val="both"/>
        <w:rPr>
          <w:rFonts w:asciiTheme="minorHAnsi" w:hAnsiTheme="minorHAnsi" w:cstheme="minorHAnsi"/>
          <w:i/>
        </w:rPr>
      </w:pPr>
    </w:p>
    <w:p w14:paraId="2C66E81D" w14:textId="77777777" w:rsidR="008370BA" w:rsidRPr="00377DC9"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377DC9">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377DC9" w:rsidRDefault="008370BA" w:rsidP="008370BA">
      <w:pPr>
        <w:widowControl w:val="0"/>
        <w:spacing w:line="266" w:lineRule="exact"/>
        <w:ind w:left="567"/>
        <w:jc w:val="both"/>
        <w:rPr>
          <w:rFonts w:asciiTheme="minorHAnsi" w:hAnsiTheme="minorHAnsi" w:cstheme="minorHAnsi"/>
          <w:b/>
        </w:rPr>
      </w:pPr>
    </w:p>
    <w:p w14:paraId="67AA56C9" w14:textId="77777777"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377DC9" w:rsidRDefault="008370BA" w:rsidP="008370BA">
      <w:pPr>
        <w:widowControl w:val="0"/>
        <w:spacing w:line="266" w:lineRule="exact"/>
        <w:ind w:left="567"/>
        <w:jc w:val="both"/>
        <w:rPr>
          <w:rFonts w:asciiTheme="minorHAnsi" w:hAnsiTheme="minorHAnsi" w:cstheme="minorHAnsi"/>
        </w:rPr>
      </w:pPr>
    </w:p>
    <w:p w14:paraId="0955A627" w14:textId="77777777" w:rsidR="00FE2BE9" w:rsidRPr="00377DC9" w:rsidRDefault="00FE2BE9" w:rsidP="00FE2BE9">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Gospodarski subjekt potrdi izpolnjevanje tega pogoja s predložitvijo izpolnjenega in podpisanega ESPD in OBR-2 obrazca.</w:t>
      </w:r>
    </w:p>
    <w:p w14:paraId="35D3D3CD" w14:textId="77777777" w:rsidR="00FE2BE9" w:rsidRPr="00377DC9" w:rsidRDefault="00FE2BE9" w:rsidP="00FE2BE9">
      <w:pPr>
        <w:widowControl w:val="0"/>
        <w:spacing w:line="266" w:lineRule="exact"/>
        <w:jc w:val="both"/>
        <w:rPr>
          <w:rFonts w:asciiTheme="minorHAnsi" w:hAnsiTheme="minorHAnsi" w:cstheme="minorHAnsi"/>
          <w:i/>
        </w:rPr>
      </w:pPr>
    </w:p>
    <w:p w14:paraId="1A712AB4" w14:textId="77777777" w:rsidR="00FE2BE9" w:rsidRPr="00377DC9" w:rsidRDefault="00FE2BE9" w:rsidP="00FE2BE9">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Naročnik bo izpolnjevanje omenjenega pogoja preveril z aplikacijo e-Dosje oz. v uradnih registrih in evidencah.</w:t>
      </w:r>
    </w:p>
    <w:p w14:paraId="7AA03041" w14:textId="77777777" w:rsidR="008370BA" w:rsidRPr="00377DC9" w:rsidRDefault="008370BA" w:rsidP="008370BA">
      <w:pPr>
        <w:widowControl w:val="0"/>
        <w:spacing w:line="266" w:lineRule="exact"/>
        <w:ind w:left="567"/>
        <w:jc w:val="both"/>
        <w:rPr>
          <w:rFonts w:asciiTheme="minorHAnsi" w:hAnsiTheme="minorHAnsi" w:cstheme="minorHAnsi"/>
        </w:rPr>
      </w:pPr>
    </w:p>
    <w:p w14:paraId="6E68293E" w14:textId="77777777" w:rsidR="008370BA" w:rsidRPr="00377DC9"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377DC9">
        <w:rPr>
          <w:rFonts w:asciiTheme="minorHAnsi" w:hAnsiTheme="minorHAnsi" w:cstheme="minorHAnsi"/>
          <w:b/>
        </w:rPr>
        <w:t xml:space="preserve">Če je gospodarskemu subjektu v zadnjih treh letih pred potekom roka za oddajo ponudb, bila s pravnomočno odločbo pristojnega organa Republike Slovenije ali druge države članice ali tretje države dvakrat izrečena globa zaradi prekrška v zvezi s plačilom za delo, </w:t>
      </w:r>
      <w:r w:rsidRPr="00377DC9">
        <w:rPr>
          <w:rFonts w:asciiTheme="minorHAnsi" w:hAnsiTheme="minorHAnsi" w:cstheme="minorHAnsi"/>
          <w:b/>
        </w:rPr>
        <w:lastRenderedPageBreak/>
        <w:t>gospodarskemu subjektu pa ni uspelo dokazati, da je sprejel ustrezne ukrepe, s katerimi bi dokazal svojo zanesljivost.</w:t>
      </w:r>
    </w:p>
    <w:p w14:paraId="2D0324A3" w14:textId="77777777" w:rsidR="008370BA" w:rsidRPr="00377DC9" w:rsidRDefault="008370BA" w:rsidP="008370BA">
      <w:pPr>
        <w:widowControl w:val="0"/>
        <w:spacing w:line="266" w:lineRule="exact"/>
        <w:ind w:left="567"/>
        <w:jc w:val="both"/>
        <w:rPr>
          <w:rFonts w:asciiTheme="minorHAnsi" w:hAnsiTheme="minorHAnsi" w:cstheme="minorHAnsi"/>
          <w:b/>
        </w:rPr>
      </w:pPr>
    </w:p>
    <w:p w14:paraId="6CA15774" w14:textId="77777777"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377DC9" w:rsidRDefault="008370BA" w:rsidP="008370BA">
      <w:pPr>
        <w:widowControl w:val="0"/>
        <w:spacing w:line="266" w:lineRule="exact"/>
        <w:ind w:left="567"/>
        <w:jc w:val="both"/>
        <w:rPr>
          <w:rFonts w:asciiTheme="minorHAnsi" w:hAnsiTheme="minorHAnsi" w:cstheme="minorHAnsi"/>
        </w:rPr>
      </w:pPr>
    </w:p>
    <w:p w14:paraId="3DEBE2F1" w14:textId="77777777" w:rsidR="00FE2BE9" w:rsidRPr="00377DC9" w:rsidRDefault="00FE2BE9" w:rsidP="00FE2BE9">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Gospodarski subjekt potrdi izpolnjevanje tega pogoja s predložitvijo izpolnjenega in podpisanega ESPD in OBR-2 obrazca.</w:t>
      </w:r>
    </w:p>
    <w:p w14:paraId="1D6E1703" w14:textId="77777777" w:rsidR="00FE2BE9" w:rsidRPr="00377DC9" w:rsidRDefault="00FE2BE9" w:rsidP="00FE2BE9">
      <w:pPr>
        <w:widowControl w:val="0"/>
        <w:spacing w:line="266" w:lineRule="exact"/>
        <w:jc w:val="both"/>
        <w:rPr>
          <w:rFonts w:asciiTheme="minorHAnsi" w:hAnsiTheme="minorHAnsi" w:cstheme="minorHAnsi"/>
          <w:i/>
        </w:rPr>
      </w:pPr>
    </w:p>
    <w:p w14:paraId="2375914D" w14:textId="77777777" w:rsidR="00FE2BE9" w:rsidRPr="00377DC9" w:rsidRDefault="00FE2BE9" w:rsidP="00FE2BE9">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Naročnik bo izpolnjevanje omenjenega pogoja preveril z aplikacijo e-Dosje oz. v uradnih registrih in evidencah.</w:t>
      </w:r>
    </w:p>
    <w:p w14:paraId="528B9DDC" w14:textId="77777777" w:rsidR="008370BA" w:rsidRPr="00377DC9" w:rsidRDefault="008370BA" w:rsidP="008370BA">
      <w:pPr>
        <w:widowControl w:val="0"/>
        <w:ind w:left="567"/>
        <w:jc w:val="both"/>
        <w:rPr>
          <w:rFonts w:asciiTheme="minorHAnsi" w:hAnsiTheme="minorHAnsi" w:cstheme="minorHAnsi"/>
          <w:i/>
        </w:rPr>
      </w:pPr>
    </w:p>
    <w:p w14:paraId="5891FE10" w14:textId="77777777" w:rsidR="00FE2BE9" w:rsidRPr="00377DC9" w:rsidRDefault="00FE2BE9" w:rsidP="00FE2BE9">
      <w:pPr>
        <w:widowControl w:val="0"/>
        <w:spacing w:line="266" w:lineRule="exact"/>
        <w:ind w:left="567"/>
        <w:jc w:val="both"/>
        <w:rPr>
          <w:rFonts w:asciiTheme="minorHAnsi" w:hAnsiTheme="minorHAnsi" w:cstheme="minorHAnsi"/>
        </w:rPr>
      </w:pPr>
      <w:r w:rsidRPr="00377DC9">
        <w:rPr>
          <w:rFonts w:asciiTheme="minorHAnsi" w:hAnsiTheme="minorHAnsi" w:cstheme="minorHAnsi"/>
        </w:rPr>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377DC9" w:rsidRDefault="003B285E" w:rsidP="003720FB">
      <w:pPr>
        <w:widowControl w:val="0"/>
        <w:ind w:left="567"/>
        <w:jc w:val="both"/>
        <w:rPr>
          <w:rFonts w:asciiTheme="minorHAnsi" w:hAnsiTheme="minorHAnsi" w:cstheme="minorHAnsi"/>
        </w:rPr>
      </w:pPr>
    </w:p>
    <w:p w14:paraId="5F7C71CE" w14:textId="49D026E7" w:rsidR="003B285E" w:rsidRPr="00377DC9"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377DC9">
        <w:rPr>
          <w:rFonts w:asciiTheme="minorHAnsi" w:hAnsiTheme="minorHAnsi" w:cstheme="minorHAnsi"/>
          <w:b/>
        </w:rPr>
        <w:t xml:space="preserve">Če je </w:t>
      </w:r>
      <w:r w:rsidR="0053433A" w:rsidRPr="00377DC9">
        <w:rPr>
          <w:rFonts w:asciiTheme="minorHAnsi" w:hAnsiTheme="minorHAnsi" w:cstheme="minorHAnsi"/>
          <w:b/>
        </w:rPr>
        <w:t>ponudnik</w:t>
      </w:r>
      <w:r w:rsidRPr="00377DC9">
        <w:rPr>
          <w:rFonts w:asciiTheme="minorHAnsi" w:hAnsiTheme="minorHAnsi" w:cstheme="minorHAnsi"/>
          <w:b/>
        </w:rPr>
        <w:t>:</w:t>
      </w:r>
    </w:p>
    <w:p w14:paraId="4426C6CD" w14:textId="77777777" w:rsidR="003B285E" w:rsidRPr="00377DC9" w:rsidRDefault="003B285E" w:rsidP="003B285E">
      <w:pPr>
        <w:widowControl w:val="0"/>
        <w:spacing w:line="266" w:lineRule="exact"/>
        <w:ind w:left="567"/>
        <w:jc w:val="both"/>
        <w:rPr>
          <w:rFonts w:asciiTheme="minorHAnsi" w:hAnsiTheme="minorHAnsi" w:cstheme="minorHAnsi"/>
          <w:b/>
        </w:rPr>
      </w:pPr>
    </w:p>
    <w:p w14:paraId="1EA58496" w14:textId="77777777" w:rsidR="003B285E" w:rsidRPr="00377DC9"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377DC9">
        <w:rPr>
          <w:rFonts w:asciiTheme="minorHAnsi" w:eastAsiaTheme="minorHAnsi" w:hAnsiTheme="minorHAnsi" w:cstheme="minorHAnsi"/>
          <w:lang w:eastAsia="en-US"/>
        </w:rPr>
        <w:t>-</w:t>
      </w:r>
      <w:r w:rsidRPr="00377DC9">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377DC9"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377DC9">
        <w:rPr>
          <w:rFonts w:asciiTheme="minorHAnsi" w:eastAsiaTheme="minorHAnsi" w:hAnsiTheme="minorHAnsi" w:cstheme="minorHAnsi"/>
          <w:lang w:eastAsia="en-US"/>
        </w:rPr>
        <w:t>-</w:t>
      </w:r>
      <w:r w:rsidRPr="00377DC9">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377DC9"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377DC9">
        <w:rPr>
          <w:rFonts w:asciiTheme="minorHAnsi" w:eastAsiaTheme="minorHAnsi" w:hAnsiTheme="minorHAnsi" w:cstheme="minorHAnsi"/>
          <w:lang w:eastAsia="en-US"/>
        </w:rPr>
        <w:t>-</w:t>
      </w:r>
      <w:r w:rsidRPr="00377DC9">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377DC9"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377DC9" w:rsidRDefault="003B285E" w:rsidP="003B285E">
      <w:pPr>
        <w:widowControl w:val="0"/>
        <w:spacing w:line="266" w:lineRule="exact"/>
        <w:ind w:left="567"/>
        <w:jc w:val="both"/>
        <w:rPr>
          <w:rFonts w:asciiTheme="minorHAnsi" w:hAnsiTheme="minorHAnsi" w:cstheme="minorHAnsi"/>
        </w:rPr>
      </w:pPr>
      <w:r w:rsidRPr="00377DC9">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377DC9">
        <w:rPr>
          <w:rFonts w:asciiTheme="minorHAnsi" w:hAnsiTheme="minorHAnsi" w:cstheme="minorHAnsi"/>
          <w:vertAlign w:val="superscript"/>
        </w:rPr>
        <w:footnoteReference w:id="2"/>
      </w:r>
    </w:p>
    <w:p w14:paraId="6BF644AD" w14:textId="77777777" w:rsidR="003B285E" w:rsidRPr="00377DC9" w:rsidRDefault="003B285E" w:rsidP="003B285E">
      <w:pPr>
        <w:widowControl w:val="0"/>
        <w:spacing w:line="266" w:lineRule="exact"/>
        <w:ind w:left="567"/>
        <w:jc w:val="both"/>
        <w:rPr>
          <w:rFonts w:asciiTheme="minorHAnsi" w:hAnsiTheme="minorHAnsi" w:cstheme="minorHAnsi"/>
        </w:rPr>
      </w:pPr>
    </w:p>
    <w:p w14:paraId="61B5A29F" w14:textId="4B041788" w:rsidR="003B285E" w:rsidRPr="00377DC9" w:rsidRDefault="00114560" w:rsidP="003B285E">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Gospodarski subjekt</w:t>
      </w:r>
      <w:r w:rsidR="003B285E" w:rsidRPr="00377DC9">
        <w:rPr>
          <w:rFonts w:asciiTheme="minorHAnsi" w:hAnsiTheme="minorHAnsi" w:cstheme="minorHAnsi"/>
          <w:i/>
        </w:rPr>
        <w:t xml:space="preserve"> potrdi izpolnjevanje tega pogoja s predložitvijo </w:t>
      </w:r>
      <w:r w:rsidRPr="00377DC9">
        <w:rPr>
          <w:rFonts w:asciiTheme="minorHAnsi" w:hAnsiTheme="minorHAnsi" w:cstheme="minorHAnsi"/>
          <w:i/>
        </w:rPr>
        <w:t>izpolnjenega obrazca Izjave gospodarskega subjekta (OBR-12).</w:t>
      </w:r>
    </w:p>
    <w:p w14:paraId="3B1B12D9" w14:textId="77777777" w:rsidR="003B285E" w:rsidRPr="00377DC9" w:rsidRDefault="003B285E" w:rsidP="003720FB">
      <w:pPr>
        <w:widowControl w:val="0"/>
        <w:ind w:left="567"/>
        <w:jc w:val="both"/>
        <w:rPr>
          <w:rFonts w:asciiTheme="minorHAnsi" w:hAnsiTheme="minorHAnsi" w:cstheme="minorHAnsi"/>
        </w:rPr>
      </w:pPr>
    </w:p>
    <w:p w14:paraId="35FB1D8A" w14:textId="77777777" w:rsidR="008370BA" w:rsidRPr="00377DC9" w:rsidRDefault="008370BA" w:rsidP="008370BA">
      <w:pPr>
        <w:widowControl w:val="0"/>
        <w:spacing w:line="266" w:lineRule="exact"/>
        <w:jc w:val="both"/>
        <w:rPr>
          <w:rFonts w:asciiTheme="minorHAnsi" w:hAnsiTheme="minorHAnsi" w:cstheme="minorHAnsi"/>
          <w:i/>
        </w:rPr>
      </w:pPr>
    </w:p>
    <w:p w14:paraId="7DA908E0" w14:textId="77777777"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b/>
        </w:rPr>
        <w:t>USTREZNOST ZA OPRAVLJANJE POKLICNE DEJAVNOSTI</w:t>
      </w:r>
    </w:p>
    <w:p w14:paraId="58C68018" w14:textId="77777777" w:rsidR="008370BA" w:rsidRPr="00377DC9" w:rsidRDefault="008370BA" w:rsidP="008370BA">
      <w:pPr>
        <w:widowControl w:val="0"/>
        <w:spacing w:line="266" w:lineRule="exact"/>
        <w:ind w:left="567"/>
        <w:jc w:val="both"/>
        <w:rPr>
          <w:rFonts w:asciiTheme="minorHAnsi" w:hAnsiTheme="minorHAnsi" w:cstheme="minorHAnsi"/>
          <w:b/>
        </w:rPr>
      </w:pPr>
    </w:p>
    <w:p w14:paraId="522D0956" w14:textId="77777777" w:rsidR="008370BA" w:rsidRPr="00377DC9"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377DC9">
        <w:rPr>
          <w:rFonts w:asciiTheme="minorHAnsi" w:hAnsiTheme="minorHAnsi" w:cstheme="minorHAnsi"/>
          <w:b/>
        </w:rPr>
        <w:t>Gospodarski subjekt je registriran za opravljanje dejavnosti, ki je predmet tega javnega naročila</w:t>
      </w:r>
    </w:p>
    <w:p w14:paraId="24CC024F" w14:textId="77777777" w:rsidR="008370BA" w:rsidRPr="00377DC9" w:rsidRDefault="008370BA" w:rsidP="008370BA">
      <w:pPr>
        <w:widowControl w:val="0"/>
        <w:spacing w:line="266" w:lineRule="exact"/>
        <w:ind w:left="567"/>
        <w:jc w:val="both"/>
        <w:rPr>
          <w:rFonts w:asciiTheme="minorHAnsi" w:hAnsiTheme="minorHAnsi" w:cstheme="minorHAnsi"/>
          <w:b/>
        </w:rPr>
      </w:pPr>
    </w:p>
    <w:p w14:paraId="418150EA" w14:textId="77777777"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Seznam poklicnih ali poslovnih registrov v državah članicah Evropske unije določa Priloga XI Direktive 2014/24/EU.</w:t>
      </w:r>
    </w:p>
    <w:p w14:paraId="77DBFA2C" w14:textId="77777777" w:rsidR="005B29AE"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2CFD9E9F" w14:textId="33A09096" w:rsidR="008370BA" w:rsidRPr="00377DC9" w:rsidRDefault="005B29AE"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 xml:space="preserve">Gospodarski subjekt mora razpolagati s potrdilom za opravljanje dejavnosti varstva okolja v </w:t>
      </w:r>
      <w:r w:rsidRPr="00377DC9">
        <w:rPr>
          <w:rFonts w:asciiTheme="minorHAnsi" w:hAnsiTheme="minorHAnsi" w:cstheme="minorHAnsi"/>
        </w:rPr>
        <w:lastRenderedPageBreak/>
        <w:t>skladu z zakonom, ki ureja varstvo okolja.</w:t>
      </w:r>
    </w:p>
    <w:p w14:paraId="3FB1514B" w14:textId="77777777" w:rsidR="005B29AE" w:rsidRPr="00377DC9" w:rsidRDefault="005B29AE" w:rsidP="008370BA">
      <w:pPr>
        <w:widowControl w:val="0"/>
        <w:spacing w:line="266" w:lineRule="exact"/>
        <w:ind w:left="567"/>
        <w:jc w:val="both"/>
        <w:rPr>
          <w:rFonts w:asciiTheme="minorHAnsi" w:hAnsiTheme="minorHAnsi" w:cstheme="minorHAnsi"/>
        </w:rPr>
      </w:pPr>
    </w:p>
    <w:p w14:paraId="18BAFAF4" w14:textId="77777777"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377DC9" w:rsidRDefault="008370BA" w:rsidP="008370BA">
      <w:pPr>
        <w:widowControl w:val="0"/>
        <w:spacing w:line="266" w:lineRule="exact"/>
        <w:ind w:left="567"/>
        <w:jc w:val="both"/>
        <w:rPr>
          <w:rFonts w:asciiTheme="minorHAnsi" w:hAnsiTheme="minorHAnsi" w:cstheme="minorHAnsi"/>
        </w:rPr>
      </w:pPr>
    </w:p>
    <w:p w14:paraId="576E403E" w14:textId="524D4D68" w:rsidR="005B29AE" w:rsidRPr="00377DC9" w:rsidRDefault="00FE2BE9" w:rsidP="005B29AE">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Gospodarski subjekt potrdi izpolnjevanje tega pogoja s predložitvijo izpolnjenega in podpisanega ESPD</w:t>
      </w:r>
      <w:r w:rsidR="00071FA4" w:rsidRPr="00377DC9">
        <w:rPr>
          <w:rFonts w:asciiTheme="minorHAnsi" w:hAnsiTheme="minorHAnsi" w:cstheme="minorHAnsi"/>
          <w:i/>
        </w:rPr>
        <w:t xml:space="preserve"> in </w:t>
      </w:r>
      <w:r w:rsidRPr="00377DC9">
        <w:rPr>
          <w:rFonts w:asciiTheme="minorHAnsi" w:hAnsiTheme="minorHAnsi" w:cstheme="minorHAnsi"/>
          <w:i/>
        </w:rPr>
        <w:t>OBR-2 obrazca</w:t>
      </w:r>
      <w:r w:rsidR="00EE22EB" w:rsidRPr="00377DC9">
        <w:rPr>
          <w:rFonts w:asciiTheme="minorHAnsi" w:hAnsiTheme="minorHAnsi" w:cstheme="minorHAnsi"/>
          <w:i/>
        </w:rPr>
        <w:t>.</w:t>
      </w:r>
    </w:p>
    <w:p w14:paraId="0D3B1F8B" w14:textId="77777777" w:rsidR="00FE2BE9" w:rsidRPr="00377DC9" w:rsidRDefault="00FE2BE9" w:rsidP="00FE2BE9">
      <w:pPr>
        <w:widowControl w:val="0"/>
        <w:spacing w:line="266" w:lineRule="exact"/>
        <w:jc w:val="both"/>
        <w:rPr>
          <w:rFonts w:asciiTheme="minorHAnsi" w:hAnsiTheme="minorHAnsi" w:cstheme="minorHAnsi"/>
          <w:i/>
        </w:rPr>
      </w:pPr>
    </w:p>
    <w:p w14:paraId="3035BE03" w14:textId="2CE2967D" w:rsidR="00FE2BE9" w:rsidRPr="00377DC9" w:rsidRDefault="00FE2BE9" w:rsidP="00FE2BE9">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Naročnik bo izpolnjevanje omenjenega pogoja preveril v uradnih registrih in evidencah.</w:t>
      </w:r>
    </w:p>
    <w:p w14:paraId="1BFFDAE6" w14:textId="77777777" w:rsidR="008370BA" w:rsidRPr="00377DC9" w:rsidRDefault="008370BA" w:rsidP="008370BA">
      <w:pPr>
        <w:widowControl w:val="0"/>
        <w:spacing w:line="266" w:lineRule="exact"/>
        <w:ind w:left="567"/>
        <w:jc w:val="both"/>
        <w:rPr>
          <w:rFonts w:asciiTheme="minorHAnsi" w:hAnsiTheme="minorHAnsi" w:cstheme="minorHAnsi"/>
          <w:i/>
        </w:rPr>
      </w:pPr>
    </w:p>
    <w:p w14:paraId="417D7D06" w14:textId="77777777" w:rsidR="008370BA" w:rsidRPr="00377DC9" w:rsidRDefault="008370BA" w:rsidP="008370BA">
      <w:pPr>
        <w:widowControl w:val="0"/>
        <w:ind w:left="567"/>
        <w:jc w:val="both"/>
        <w:rPr>
          <w:rFonts w:asciiTheme="minorHAnsi" w:hAnsiTheme="minorHAnsi" w:cstheme="minorHAnsi"/>
          <w:i/>
        </w:rPr>
      </w:pPr>
      <w:r w:rsidRPr="00377DC9">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377DC9" w:rsidRDefault="008370BA" w:rsidP="008370BA">
      <w:pPr>
        <w:widowControl w:val="0"/>
        <w:ind w:left="567"/>
        <w:jc w:val="both"/>
        <w:rPr>
          <w:rFonts w:asciiTheme="minorHAnsi" w:hAnsiTheme="minorHAnsi" w:cstheme="minorHAnsi"/>
          <w:i/>
        </w:rPr>
      </w:pPr>
    </w:p>
    <w:p w14:paraId="0000D127" w14:textId="06C31CE0" w:rsidR="00357780" w:rsidRPr="00377DC9" w:rsidRDefault="008370BA" w:rsidP="00E63702">
      <w:pPr>
        <w:pStyle w:val="Default"/>
        <w:ind w:left="567"/>
        <w:jc w:val="both"/>
        <w:rPr>
          <w:rFonts w:asciiTheme="minorHAnsi" w:hAnsiTheme="minorHAnsi" w:cstheme="minorHAnsi"/>
          <w:color w:val="auto"/>
        </w:rPr>
      </w:pPr>
      <w:r w:rsidRPr="00377DC9">
        <w:rPr>
          <w:rFonts w:asciiTheme="minorHAnsi" w:hAnsiTheme="minorHAnsi" w:cstheme="minorHAnsi"/>
          <w:color w:val="auto"/>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2F9C1159" w14:textId="77777777" w:rsidR="002A1151" w:rsidRPr="00377DC9" w:rsidRDefault="002A1151" w:rsidP="005B29AE">
      <w:pPr>
        <w:pStyle w:val="Default"/>
        <w:jc w:val="both"/>
        <w:rPr>
          <w:rFonts w:asciiTheme="minorHAnsi" w:hAnsiTheme="minorHAnsi" w:cstheme="minorHAnsi"/>
          <w:color w:val="auto"/>
        </w:rPr>
      </w:pPr>
    </w:p>
    <w:p w14:paraId="1C301357" w14:textId="77777777" w:rsidR="008370BA" w:rsidRPr="00377DC9" w:rsidRDefault="008370BA" w:rsidP="008370BA">
      <w:pPr>
        <w:widowControl w:val="0"/>
        <w:spacing w:line="266" w:lineRule="exact"/>
        <w:ind w:left="567"/>
        <w:jc w:val="both"/>
        <w:rPr>
          <w:rFonts w:asciiTheme="minorHAnsi" w:hAnsiTheme="minorHAnsi" w:cstheme="minorHAnsi"/>
          <w:i/>
        </w:rPr>
      </w:pPr>
    </w:p>
    <w:p w14:paraId="4AB444D2" w14:textId="6AF62650" w:rsidR="008370BA" w:rsidRPr="00377DC9" w:rsidRDefault="008370BA" w:rsidP="003720FB">
      <w:pPr>
        <w:widowControl w:val="0"/>
        <w:ind w:left="567"/>
        <w:jc w:val="both"/>
        <w:rPr>
          <w:rFonts w:asciiTheme="minorHAnsi" w:hAnsiTheme="minorHAnsi" w:cstheme="minorHAnsi"/>
          <w:b/>
          <w:i/>
        </w:rPr>
      </w:pPr>
      <w:r w:rsidRPr="00377DC9">
        <w:rPr>
          <w:rFonts w:asciiTheme="minorHAnsi" w:hAnsiTheme="minorHAnsi" w:cstheme="minorHAnsi"/>
          <w:b/>
        </w:rPr>
        <w:t>TEHNIČNA IN STROKOVNA SPOSOBNOST</w:t>
      </w:r>
    </w:p>
    <w:p w14:paraId="00C102FC" w14:textId="77777777" w:rsidR="008370BA" w:rsidRPr="00377DC9" w:rsidRDefault="008370BA" w:rsidP="008370BA">
      <w:pPr>
        <w:widowControl w:val="0"/>
        <w:spacing w:line="266" w:lineRule="exact"/>
        <w:ind w:left="567"/>
        <w:jc w:val="both"/>
        <w:rPr>
          <w:rFonts w:asciiTheme="minorHAnsi" w:hAnsiTheme="minorHAnsi" w:cstheme="minorHAnsi"/>
        </w:rPr>
      </w:pPr>
    </w:p>
    <w:p w14:paraId="7A388C4C" w14:textId="28DA9894" w:rsidR="005B29AE" w:rsidRPr="00377DC9" w:rsidRDefault="00EE30E8" w:rsidP="00A348B3">
      <w:pPr>
        <w:widowControl w:val="0"/>
        <w:numPr>
          <w:ilvl w:val="0"/>
          <w:numId w:val="11"/>
        </w:numPr>
        <w:suppressAutoHyphens/>
        <w:spacing w:line="266" w:lineRule="exact"/>
        <w:ind w:left="567" w:hanging="283"/>
        <w:jc w:val="both"/>
        <w:rPr>
          <w:rFonts w:asciiTheme="minorHAnsi" w:hAnsiTheme="minorHAnsi" w:cstheme="minorHAnsi"/>
          <w:b/>
        </w:rPr>
      </w:pPr>
      <w:r w:rsidRPr="00377DC9">
        <w:rPr>
          <w:rFonts w:asciiTheme="minorHAnsi" w:hAnsiTheme="minorHAnsi" w:cstheme="minorHAnsi"/>
          <w:b/>
        </w:rPr>
        <w:t>Ponudnik</w:t>
      </w:r>
      <w:r w:rsidR="005B29AE" w:rsidRPr="00377DC9">
        <w:rPr>
          <w:rFonts w:asciiTheme="minorHAnsi" w:hAnsiTheme="minorHAnsi" w:cstheme="minorHAnsi"/>
          <w:b/>
        </w:rPr>
        <w:t xml:space="preserve"> </w:t>
      </w:r>
      <w:r w:rsidR="00EE22EB" w:rsidRPr="00377DC9">
        <w:rPr>
          <w:rFonts w:asciiTheme="minorHAnsi" w:hAnsiTheme="minorHAnsi" w:cstheme="minorHAnsi"/>
          <w:b/>
        </w:rPr>
        <w:t>razpolaza z ustrezno kadrovsko zasedbo in tehnično opremo za izvedbo predmeta javnega naročila.</w:t>
      </w:r>
    </w:p>
    <w:p w14:paraId="666B46B4" w14:textId="77777777" w:rsidR="005B29AE" w:rsidRPr="00377DC9" w:rsidRDefault="005B29AE" w:rsidP="005B29AE">
      <w:pPr>
        <w:widowControl w:val="0"/>
        <w:spacing w:line="266" w:lineRule="exact"/>
        <w:ind w:left="567"/>
        <w:jc w:val="both"/>
        <w:rPr>
          <w:rFonts w:asciiTheme="minorHAnsi" w:hAnsiTheme="minorHAnsi" w:cstheme="minorHAnsi"/>
        </w:rPr>
      </w:pPr>
    </w:p>
    <w:p w14:paraId="3C845469" w14:textId="2F16E0EA" w:rsidR="005B29AE" w:rsidRPr="00377DC9" w:rsidRDefault="00EE30E8" w:rsidP="005B29AE">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Ponudnik</w:t>
      </w:r>
      <w:r w:rsidR="005B29AE" w:rsidRPr="00377DC9">
        <w:rPr>
          <w:rFonts w:asciiTheme="minorHAnsi" w:hAnsiTheme="minorHAnsi" w:cstheme="minorHAnsi"/>
          <w:i/>
        </w:rPr>
        <w:t xml:space="preserve"> potrdi izpolnjevanje tega pogoja z izpolnjen</w:t>
      </w:r>
      <w:r w:rsidR="00EE22EB" w:rsidRPr="00377DC9">
        <w:rPr>
          <w:rFonts w:asciiTheme="minorHAnsi" w:hAnsiTheme="minorHAnsi" w:cstheme="minorHAnsi"/>
          <w:i/>
        </w:rPr>
        <w:t>o izjavo gospodarskega subjekta (OBR-12).</w:t>
      </w:r>
    </w:p>
    <w:p w14:paraId="3BA72500" w14:textId="77777777" w:rsidR="005B29AE" w:rsidRPr="00377DC9" w:rsidRDefault="005B29AE" w:rsidP="005B29AE">
      <w:pPr>
        <w:widowControl w:val="0"/>
        <w:spacing w:line="266" w:lineRule="exact"/>
        <w:jc w:val="both"/>
        <w:rPr>
          <w:rFonts w:asciiTheme="minorHAnsi" w:hAnsiTheme="minorHAnsi" w:cstheme="minorHAnsi"/>
          <w:i/>
        </w:rPr>
      </w:pPr>
    </w:p>
    <w:p w14:paraId="16433736" w14:textId="68F071C9" w:rsidR="005B29AE" w:rsidRPr="00377DC9" w:rsidRDefault="005B29AE" w:rsidP="005B29AE">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 xml:space="preserve">Naročnik lahko naknadno od </w:t>
      </w:r>
      <w:r w:rsidR="00EE30E8" w:rsidRPr="00377DC9">
        <w:rPr>
          <w:rFonts w:asciiTheme="minorHAnsi" w:hAnsiTheme="minorHAnsi" w:cstheme="minorHAnsi"/>
          <w:i/>
        </w:rPr>
        <w:t xml:space="preserve">ponudnika </w:t>
      </w:r>
      <w:r w:rsidRPr="00377DC9">
        <w:rPr>
          <w:rFonts w:asciiTheme="minorHAnsi" w:hAnsiTheme="minorHAnsi" w:cstheme="minorHAnsi"/>
          <w:i/>
        </w:rPr>
        <w:t>zahteva ustrezna dokazila, s katerimi lahko dokaže izpolnjevanje navedenega pogoja</w:t>
      </w:r>
      <w:r w:rsidR="0095442B">
        <w:rPr>
          <w:rFonts w:asciiTheme="minorHAnsi" w:hAnsiTheme="minorHAnsi" w:cstheme="minorHAnsi"/>
          <w:i/>
        </w:rPr>
        <w:t xml:space="preserve"> </w:t>
      </w:r>
      <w:r w:rsidR="0095442B" w:rsidRPr="0095442B">
        <w:rPr>
          <w:rFonts w:asciiTheme="minorHAnsi" w:hAnsiTheme="minorHAnsi" w:cstheme="minorHAnsi"/>
          <w:i/>
        </w:rPr>
        <w:t>npr. seznam ključnega kadra z dokazili o usposobljenosti/licencah; dokazila o razpoložljivosti kadra (pogodbe, zavezujoče izjave); seznam strojev/opreme z dokazili o lastništvu ali razpolaganju (registracije, leasing/najem)</w:t>
      </w:r>
      <w:r w:rsidR="0095442B">
        <w:rPr>
          <w:rFonts w:asciiTheme="minorHAnsi" w:hAnsiTheme="minorHAnsi" w:cstheme="minorHAnsi"/>
          <w:i/>
        </w:rPr>
        <w:t xml:space="preserve"> ali drugimi primerljivimi dokazili.</w:t>
      </w:r>
    </w:p>
    <w:p w14:paraId="17A8720B" w14:textId="77777777" w:rsidR="008370BA" w:rsidRPr="00377DC9" w:rsidRDefault="008370BA" w:rsidP="008370BA">
      <w:pPr>
        <w:widowControl w:val="0"/>
        <w:spacing w:line="266" w:lineRule="exact"/>
        <w:jc w:val="both"/>
        <w:rPr>
          <w:rFonts w:asciiTheme="minorHAnsi" w:hAnsiTheme="minorHAnsi" w:cstheme="minorHAnsi"/>
          <w:i/>
        </w:rPr>
      </w:pPr>
    </w:p>
    <w:p w14:paraId="7DF479FE" w14:textId="77777777" w:rsidR="008370BA" w:rsidRPr="00377DC9" w:rsidRDefault="008370BA" w:rsidP="007248E8">
      <w:pPr>
        <w:widowControl w:val="0"/>
        <w:spacing w:line="266" w:lineRule="exact"/>
        <w:jc w:val="both"/>
        <w:rPr>
          <w:rFonts w:asciiTheme="minorHAnsi" w:hAnsiTheme="minorHAnsi" w:cstheme="minorHAnsi"/>
        </w:rPr>
      </w:pPr>
    </w:p>
    <w:p w14:paraId="26F911FE" w14:textId="77777777" w:rsidR="008370BA" w:rsidRPr="00377DC9" w:rsidRDefault="008370BA" w:rsidP="008370BA">
      <w:pPr>
        <w:widowControl w:val="0"/>
        <w:spacing w:line="266" w:lineRule="exact"/>
        <w:ind w:left="567"/>
        <w:jc w:val="both"/>
        <w:rPr>
          <w:rFonts w:asciiTheme="minorHAnsi" w:hAnsiTheme="minorHAnsi" w:cstheme="minorHAnsi"/>
        </w:rPr>
      </w:pPr>
      <w:r w:rsidRPr="00377DC9">
        <w:rPr>
          <w:rFonts w:asciiTheme="minorHAnsi" w:hAnsiTheme="minorHAnsi" w:cstheme="minorHAnsi"/>
        </w:rPr>
        <w:t>OSTALO</w:t>
      </w:r>
    </w:p>
    <w:p w14:paraId="3C33F58C" w14:textId="77777777" w:rsidR="008370BA" w:rsidRPr="00377DC9" w:rsidRDefault="008370BA" w:rsidP="008370BA">
      <w:pPr>
        <w:widowControl w:val="0"/>
        <w:spacing w:line="266" w:lineRule="exact"/>
        <w:ind w:left="567"/>
        <w:jc w:val="both"/>
        <w:rPr>
          <w:rFonts w:asciiTheme="minorHAnsi" w:hAnsiTheme="minorHAnsi" w:cstheme="minorHAnsi"/>
        </w:rPr>
      </w:pPr>
    </w:p>
    <w:p w14:paraId="305FBF25" w14:textId="6C25C135" w:rsidR="008370BA" w:rsidRPr="00377DC9"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377DC9">
        <w:rPr>
          <w:rFonts w:asciiTheme="minorHAnsi" w:hAnsiTheme="minorHAnsi" w:cstheme="minorHAnsi"/>
          <w:b/>
        </w:rPr>
        <w:t xml:space="preserve"> Gospodarski subjekt z oddajo ponudbe soglaša, da do naročnika predmetnega razpisa ne bo uveljavljal nobenega odškodninskega zahtevka,</w:t>
      </w:r>
      <w:r w:rsidR="002B3328" w:rsidRPr="00377DC9">
        <w:rPr>
          <w:rFonts w:asciiTheme="minorHAnsi" w:hAnsiTheme="minorHAnsi" w:cstheme="minorHAnsi"/>
          <w:b/>
        </w:rPr>
        <w:t xml:space="preserve"> če se pred sklepanjem pogodbe prekliče že objavljeno in izvedeno javno naročilo,</w:t>
      </w:r>
      <w:r w:rsidRPr="00377DC9">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377DC9" w:rsidRDefault="008370BA" w:rsidP="008370BA">
      <w:pPr>
        <w:widowControl w:val="0"/>
        <w:spacing w:line="266" w:lineRule="exact"/>
        <w:ind w:left="567"/>
        <w:jc w:val="both"/>
        <w:rPr>
          <w:rFonts w:asciiTheme="minorHAnsi" w:hAnsiTheme="minorHAnsi" w:cstheme="minorHAnsi"/>
        </w:rPr>
      </w:pPr>
    </w:p>
    <w:p w14:paraId="16C61102" w14:textId="77777777" w:rsidR="005E5C6C" w:rsidRPr="00377DC9" w:rsidRDefault="005E5C6C" w:rsidP="005E5C6C">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Ponudnik potrdi izpolnjevanje tega pogoja z izpolnjeno izjavo gospodarskega subjekta (OBR-12).</w:t>
      </w:r>
    </w:p>
    <w:p w14:paraId="4CCEF310" w14:textId="77777777" w:rsidR="008370BA" w:rsidRPr="00377DC9" w:rsidRDefault="008370BA" w:rsidP="008370BA">
      <w:pPr>
        <w:widowControl w:val="0"/>
        <w:spacing w:line="266" w:lineRule="exact"/>
        <w:ind w:left="567"/>
        <w:jc w:val="both"/>
        <w:rPr>
          <w:rFonts w:asciiTheme="minorHAnsi" w:hAnsiTheme="minorHAnsi" w:cstheme="minorHAnsi"/>
          <w:i/>
        </w:rPr>
      </w:pPr>
    </w:p>
    <w:p w14:paraId="3A4F90C4" w14:textId="77777777" w:rsidR="008370BA" w:rsidRPr="00377DC9"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377DC9">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226688C1" w:rsidR="008370BA" w:rsidRPr="00377DC9" w:rsidRDefault="008370BA" w:rsidP="008370BA">
      <w:pPr>
        <w:widowControl w:val="0"/>
        <w:suppressAutoHyphens/>
        <w:spacing w:line="266" w:lineRule="exact"/>
        <w:ind w:left="567"/>
        <w:jc w:val="both"/>
        <w:rPr>
          <w:rFonts w:asciiTheme="minorHAnsi" w:hAnsiTheme="minorHAnsi" w:cstheme="minorHAnsi"/>
          <w:b/>
        </w:rPr>
      </w:pPr>
      <w:r w:rsidRPr="00377DC9">
        <w:rPr>
          <w:rFonts w:asciiTheme="minorHAnsi" w:hAnsiTheme="minorHAnsi" w:cstheme="minorHAnsi"/>
          <w:b/>
        </w:rPr>
        <w:t xml:space="preserve">Gospodarski subjekt prav tako v </w:t>
      </w:r>
      <w:bookmarkStart w:id="11" w:name="_Hlk53656694"/>
      <w:r w:rsidRPr="00377DC9">
        <w:rPr>
          <w:rFonts w:asciiTheme="minorHAnsi" w:hAnsiTheme="minorHAnsi" w:cstheme="minorHAnsi"/>
          <w:b/>
        </w:rPr>
        <w:t>celoti soglaša z vzorcem pogodbe</w:t>
      </w:r>
      <w:r w:rsidR="00C12B76" w:rsidRPr="00377DC9">
        <w:rPr>
          <w:rFonts w:asciiTheme="minorHAnsi" w:hAnsiTheme="minorHAnsi" w:cstheme="minorHAnsi"/>
          <w:b/>
        </w:rPr>
        <w:t>/okvirnega sporazuma</w:t>
      </w:r>
      <w:r w:rsidRPr="00377DC9">
        <w:rPr>
          <w:rFonts w:asciiTheme="minorHAnsi" w:hAnsiTheme="minorHAnsi" w:cstheme="minorHAnsi"/>
          <w:b/>
        </w:rPr>
        <w:t xml:space="preserve"> (OBR-5).</w:t>
      </w:r>
    </w:p>
    <w:bookmarkEnd w:id="11"/>
    <w:p w14:paraId="3569683C" w14:textId="77777777" w:rsidR="008370BA" w:rsidRPr="00377DC9" w:rsidRDefault="008370BA" w:rsidP="008370BA">
      <w:pPr>
        <w:widowControl w:val="0"/>
        <w:suppressAutoHyphens/>
        <w:spacing w:line="266" w:lineRule="exact"/>
        <w:jc w:val="both"/>
        <w:rPr>
          <w:rFonts w:asciiTheme="minorHAnsi" w:hAnsiTheme="minorHAnsi" w:cstheme="minorHAnsi"/>
        </w:rPr>
      </w:pPr>
    </w:p>
    <w:p w14:paraId="47872961" w14:textId="77777777" w:rsidR="005E5C6C" w:rsidRPr="00377DC9" w:rsidRDefault="005E5C6C" w:rsidP="005E5C6C">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lastRenderedPageBreak/>
        <w:t>Ponudnik potrdi izpolnjevanje tega pogoja z izpolnjeno izjavo gospodarskega subjekta (OBR-12).</w:t>
      </w:r>
    </w:p>
    <w:p w14:paraId="09A000DB" w14:textId="77777777" w:rsidR="008370BA" w:rsidRPr="00377DC9" w:rsidRDefault="008370BA" w:rsidP="008370BA">
      <w:pPr>
        <w:widowControl w:val="0"/>
        <w:spacing w:line="266" w:lineRule="exact"/>
        <w:jc w:val="both"/>
        <w:rPr>
          <w:rFonts w:asciiTheme="minorHAnsi" w:hAnsiTheme="minorHAnsi" w:cstheme="minorHAnsi"/>
          <w:b/>
          <w:i/>
        </w:rPr>
      </w:pPr>
    </w:p>
    <w:p w14:paraId="0641F709" w14:textId="5939E68D" w:rsidR="0034656B" w:rsidRPr="00377DC9"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2" w:name="_Hlk65234221"/>
      <w:r w:rsidRPr="00377DC9">
        <w:rPr>
          <w:rFonts w:asciiTheme="minorHAnsi" w:hAnsiTheme="minorHAnsi" w:cstheme="minorHAnsi"/>
          <w:b/>
        </w:rPr>
        <w:t xml:space="preserve"> </w:t>
      </w:r>
      <w:bookmarkEnd w:id="12"/>
      <w:r w:rsidR="0034656B" w:rsidRPr="00377DC9">
        <w:rPr>
          <w:rFonts w:asciiTheme="minorHAnsi" w:hAnsiTheme="minorHAnsi" w:cstheme="minorHAnsi"/>
          <w:b/>
        </w:rPr>
        <w:t>Gospodarski subjekt bo predložil izjavo o udeležbi fizičnih in pravnih oseb v lastništvu ponudnika ter izjavo v sklad</w:t>
      </w:r>
      <w:r w:rsidR="00E23DFB" w:rsidRPr="00377DC9">
        <w:rPr>
          <w:rFonts w:asciiTheme="minorHAnsi" w:hAnsiTheme="minorHAnsi" w:cstheme="minorHAnsi"/>
          <w:b/>
        </w:rPr>
        <w:t>u</w:t>
      </w:r>
      <w:r w:rsidR="0034656B" w:rsidRPr="00377DC9">
        <w:rPr>
          <w:rFonts w:asciiTheme="minorHAnsi" w:hAnsiTheme="minorHAnsi" w:cstheme="minorHAnsi"/>
          <w:b/>
        </w:rPr>
        <w:t xml:space="preserve"> s </w:t>
      </w:r>
      <w:r w:rsidR="00FB2D4C" w:rsidRPr="00377DC9">
        <w:rPr>
          <w:rFonts w:asciiTheme="minorHAnsi" w:hAnsiTheme="minorHAnsi" w:cstheme="minorHAnsi"/>
          <w:b/>
        </w:rPr>
        <w:t xml:space="preserve">14. in </w:t>
      </w:r>
      <w:r w:rsidR="0034656B" w:rsidRPr="00377DC9">
        <w:rPr>
          <w:rFonts w:asciiTheme="minorHAnsi" w:hAnsiTheme="minorHAnsi" w:cstheme="minorHAnsi"/>
          <w:b/>
        </w:rPr>
        <w:t>35. členom Zakona o integriteti in preprečevanju korupcije.</w:t>
      </w:r>
    </w:p>
    <w:p w14:paraId="2BAED7B5" w14:textId="77777777" w:rsidR="0034656B" w:rsidRPr="00377DC9" w:rsidRDefault="0034656B" w:rsidP="0034656B">
      <w:pPr>
        <w:widowControl w:val="0"/>
        <w:ind w:left="567"/>
        <w:jc w:val="both"/>
        <w:rPr>
          <w:rFonts w:asciiTheme="minorHAnsi" w:hAnsiTheme="minorHAnsi" w:cstheme="minorHAnsi"/>
          <w:b/>
        </w:rPr>
      </w:pPr>
    </w:p>
    <w:p w14:paraId="6D960082" w14:textId="4F7E6564" w:rsidR="0034656B" w:rsidRPr="00377DC9" w:rsidRDefault="00831A6C" w:rsidP="004B5ACD">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 xml:space="preserve">Gospodarski subjekt </w:t>
      </w:r>
      <w:r w:rsidR="0034656B" w:rsidRPr="00377DC9">
        <w:rPr>
          <w:rFonts w:asciiTheme="minorHAnsi" w:hAnsiTheme="minorHAnsi" w:cstheme="minorHAnsi"/>
          <w:i/>
        </w:rPr>
        <w:t xml:space="preserve">predloži izpolnjeno izjavo o udeležbi fizičnih in pravnih oseb v lastništvu </w:t>
      </w:r>
      <w:r w:rsidR="0099361F" w:rsidRPr="00377DC9">
        <w:rPr>
          <w:rFonts w:asciiTheme="minorHAnsi" w:hAnsiTheme="minorHAnsi" w:cstheme="minorHAnsi"/>
          <w:i/>
        </w:rPr>
        <w:t>gospodarskega subjekta</w:t>
      </w:r>
      <w:r w:rsidR="0034656B" w:rsidRPr="00377DC9">
        <w:rPr>
          <w:rFonts w:asciiTheme="minorHAnsi" w:hAnsiTheme="minorHAnsi" w:cstheme="minorHAnsi"/>
          <w:i/>
        </w:rPr>
        <w:t xml:space="preserve"> na predloženem obrazcu (OBR-11)</w:t>
      </w:r>
      <w:r w:rsidR="002B3328" w:rsidRPr="00377DC9">
        <w:rPr>
          <w:rFonts w:asciiTheme="minorHAnsi" w:hAnsiTheme="minorHAnsi" w:cstheme="minorHAnsi"/>
          <w:i/>
        </w:rPr>
        <w:t>, ki ga lahko po potrebi</w:t>
      </w:r>
      <w:r w:rsidR="005B29AE" w:rsidRPr="00377DC9">
        <w:rPr>
          <w:rFonts w:asciiTheme="minorHAnsi" w:hAnsiTheme="minorHAnsi" w:cstheme="minorHAnsi"/>
          <w:i/>
        </w:rPr>
        <w:t xml:space="preserve"> predloži v več izvodih ali</w:t>
      </w:r>
      <w:r w:rsidR="002B3328" w:rsidRPr="00377DC9">
        <w:rPr>
          <w:rFonts w:asciiTheme="minorHAnsi" w:hAnsiTheme="minorHAnsi" w:cstheme="minorHAnsi"/>
          <w:i/>
        </w:rPr>
        <w:t xml:space="preserve"> dopolni v obliki lastne izjave oz. priloge.</w:t>
      </w:r>
    </w:p>
    <w:p w14:paraId="15B78A3D" w14:textId="2E9E7F8D" w:rsidR="008370BA" w:rsidRPr="00377DC9"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377DC9"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377DC9">
        <w:rPr>
          <w:rFonts w:asciiTheme="minorHAnsi" w:hAnsiTheme="minorHAnsi" w:cstheme="minorHAnsi"/>
          <w:b/>
        </w:rPr>
        <w:t>Gospodarski subjekt z oddajo ponudbe soglaša, da lahko naročnik v skladu s 7. odstavkom 89. člena ZJN-3:</w:t>
      </w:r>
    </w:p>
    <w:p w14:paraId="3294640E" w14:textId="7BDC2539" w:rsidR="008370BA" w:rsidRPr="00377DC9"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377DC9">
        <w:rPr>
          <w:rFonts w:asciiTheme="minorHAnsi" w:hAnsiTheme="minorHAnsi" w:cstheme="minorHAnsi"/>
          <w:b/>
        </w:rPr>
        <w:t xml:space="preserve">popravi računske napake, ki jih odkrije pri pregledu in ocenjevanju ponudb, pri tem se količina in cena na enoto brez </w:t>
      </w:r>
      <w:r w:rsidR="006E6AC1" w:rsidRPr="00377DC9">
        <w:rPr>
          <w:rFonts w:asciiTheme="minorHAnsi" w:hAnsiTheme="minorHAnsi" w:cstheme="minorHAnsi"/>
          <w:b/>
        </w:rPr>
        <w:t>DDV</w:t>
      </w:r>
      <w:r w:rsidRPr="00377DC9">
        <w:rPr>
          <w:rFonts w:asciiTheme="minorHAnsi" w:hAnsiTheme="minorHAnsi" w:cstheme="minorHAnsi"/>
          <w:b/>
        </w:rPr>
        <w:t xml:space="preserve"> ne smeta spreminjati;</w:t>
      </w:r>
    </w:p>
    <w:p w14:paraId="01CF3087" w14:textId="4776F88C" w:rsidR="008370BA" w:rsidRPr="00377DC9"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377DC9">
        <w:rPr>
          <w:rFonts w:asciiTheme="minorHAnsi" w:hAnsiTheme="minorHAnsi" w:cstheme="minorHAnsi"/>
          <w:b/>
        </w:rPr>
        <w:t>lahko popravi računske napake zaradi nepravilne vnaprej določene matematične operacije s strani naročnika</w:t>
      </w:r>
      <w:r w:rsidR="00787728" w:rsidRPr="00377DC9">
        <w:rPr>
          <w:rFonts w:asciiTheme="minorHAnsi" w:hAnsiTheme="minorHAnsi" w:cstheme="minorHAnsi"/>
          <w:b/>
        </w:rPr>
        <w:t xml:space="preserve"> </w:t>
      </w:r>
      <w:r w:rsidRPr="00377DC9">
        <w:rPr>
          <w:rFonts w:asciiTheme="minorHAnsi" w:hAnsiTheme="minorHAnsi" w:cstheme="minorHAnsi"/>
          <w:b/>
        </w:rPr>
        <w:t xml:space="preserve">in sicer tako, da ob upoštevanju cen na enoto brez </w:t>
      </w:r>
      <w:r w:rsidR="00C30676" w:rsidRPr="00377DC9">
        <w:rPr>
          <w:rFonts w:asciiTheme="minorHAnsi" w:hAnsiTheme="minorHAnsi" w:cstheme="minorHAnsi"/>
          <w:b/>
        </w:rPr>
        <w:t>DDV</w:t>
      </w:r>
      <w:r w:rsidR="00504101" w:rsidRPr="00377DC9">
        <w:rPr>
          <w:rFonts w:asciiTheme="minorHAnsi" w:hAnsiTheme="minorHAnsi" w:cstheme="minorHAnsi"/>
          <w:b/>
        </w:rPr>
        <w:t xml:space="preserve"> </w:t>
      </w:r>
      <w:r w:rsidRPr="00377DC9">
        <w:rPr>
          <w:rFonts w:asciiTheme="minorHAnsi" w:hAnsiTheme="minorHAnsi" w:cstheme="minorHAnsi"/>
          <w:b/>
        </w:rPr>
        <w:t>in količin, ki jih ponudi ponudnik, izračuna vrednost ponudbe z upoštevanjem pravilne matematične operacije;</w:t>
      </w:r>
    </w:p>
    <w:p w14:paraId="04854A71" w14:textId="4862D1F2" w:rsidR="008370BA" w:rsidRPr="00377DC9"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377DC9">
        <w:rPr>
          <w:rFonts w:asciiTheme="minorHAnsi" w:hAnsiTheme="minorHAnsi" w:cstheme="minorHAnsi"/>
          <w:b/>
        </w:rPr>
        <w:t xml:space="preserve">popravi napačno zapisano stopnjo </w:t>
      </w:r>
      <w:r w:rsidR="006E6AC1" w:rsidRPr="00377DC9">
        <w:rPr>
          <w:rFonts w:asciiTheme="minorHAnsi" w:hAnsiTheme="minorHAnsi" w:cstheme="minorHAnsi"/>
          <w:b/>
        </w:rPr>
        <w:t>DDV</w:t>
      </w:r>
      <w:r w:rsidR="00504101" w:rsidRPr="00377DC9">
        <w:rPr>
          <w:rFonts w:asciiTheme="minorHAnsi" w:hAnsiTheme="minorHAnsi" w:cstheme="minorHAnsi"/>
          <w:b/>
        </w:rPr>
        <w:t xml:space="preserve"> </w:t>
      </w:r>
      <w:r w:rsidRPr="00377DC9">
        <w:rPr>
          <w:rFonts w:asciiTheme="minorHAnsi" w:hAnsiTheme="minorHAnsi" w:cstheme="minorHAnsi"/>
          <w:b/>
        </w:rPr>
        <w:t>v pravilno.</w:t>
      </w:r>
    </w:p>
    <w:p w14:paraId="088588A7" w14:textId="77777777" w:rsidR="008370BA" w:rsidRPr="00377DC9" w:rsidRDefault="008370BA" w:rsidP="008370BA">
      <w:pPr>
        <w:widowControl w:val="0"/>
        <w:suppressAutoHyphens/>
        <w:spacing w:line="266" w:lineRule="exact"/>
        <w:jc w:val="both"/>
        <w:rPr>
          <w:rFonts w:asciiTheme="minorHAnsi" w:hAnsiTheme="minorHAnsi" w:cstheme="minorHAnsi"/>
          <w:b/>
        </w:rPr>
      </w:pPr>
    </w:p>
    <w:p w14:paraId="111B5648" w14:textId="77777777" w:rsidR="005E5C6C" w:rsidRPr="00377DC9" w:rsidRDefault="005E5C6C" w:rsidP="005E5C6C">
      <w:pPr>
        <w:widowControl w:val="0"/>
        <w:spacing w:line="266" w:lineRule="exact"/>
        <w:ind w:left="567"/>
        <w:jc w:val="both"/>
        <w:rPr>
          <w:rFonts w:asciiTheme="minorHAnsi" w:hAnsiTheme="minorHAnsi" w:cstheme="minorHAnsi"/>
          <w:i/>
        </w:rPr>
      </w:pPr>
      <w:r w:rsidRPr="00377DC9">
        <w:rPr>
          <w:rFonts w:asciiTheme="minorHAnsi" w:hAnsiTheme="minorHAnsi" w:cstheme="minorHAnsi"/>
          <w:i/>
        </w:rPr>
        <w:t>Ponudnik potrdi izpolnjevanje tega pogoja z izpolnjeno izjavo gospodarskega subjekta (OBR-12).</w:t>
      </w:r>
    </w:p>
    <w:p w14:paraId="05D83099" w14:textId="274B5C29" w:rsidR="008370BA" w:rsidRPr="00377DC9" w:rsidRDefault="008370BA" w:rsidP="001D52CA">
      <w:pPr>
        <w:widowControl w:val="0"/>
        <w:spacing w:line="266" w:lineRule="exact"/>
        <w:ind w:firstLine="284"/>
        <w:jc w:val="both"/>
        <w:rPr>
          <w:rFonts w:asciiTheme="minorHAnsi" w:hAnsiTheme="minorHAnsi" w:cstheme="minorHAnsi"/>
          <w:i/>
        </w:rPr>
      </w:pPr>
    </w:p>
    <w:p w14:paraId="45A4B496" w14:textId="77777777" w:rsidR="008370BA" w:rsidRPr="00377DC9" w:rsidRDefault="008370BA" w:rsidP="001D52CA">
      <w:pPr>
        <w:widowControl w:val="0"/>
        <w:spacing w:line="266" w:lineRule="exact"/>
        <w:jc w:val="both"/>
        <w:rPr>
          <w:rFonts w:asciiTheme="minorHAnsi" w:hAnsiTheme="minorHAnsi" w:cstheme="minorHAnsi"/>
        </w:rPr>
      </w:pPr>
    </w:p>
    <w:p w14:paraId="5AB0BB67" w14:textId="77777777" w:rsidR="008370BA" w:rsidRPr="00377DC9" w:rsidRDefault="008370BA" w:rsidP="008370BA">
      <w:pPr>
        <w:widowControl w:val="0"/>
        <w:ind w:left="284"/>
        <w:jc w:val="both"/>
        <w:rPr>
          <w:rFonts w:asciiTheme="minorHAnsi" w:hAnsiTheme="minorHAnsi" w:cstheme="minorHAnsi"/>
        </w:rPr>
      </w:pPr>
      <w:r w:rsidRPr="00377DC9">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377DC9"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377DC9" w:rsidRDefault="008370BA" w:rsidP="008370BA">
      <w:pPr>
        <w:widowControl w:val="0"/>
        <w:ind w:left="284"/>
        <w:jc w:val="both"/>
        <w:rPr>
          <w:rFonts w:asciiTheme="minorHAnsi" w:hAnsiTheme="minorHAnsi" w:cstheme="minorHAnsi"/>
        </w:rPr>
      </w:pPr>
      <w:r w:rsidRPr="00377DC9">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377DC9" w:rsidRDefault="008370BA" w:rsidP="008370BA">
      <w:pPr>
        <w:widowControl w:val="0"/>
        <w:ind w:left="284"/>
        <w:jc w:val="both"/>
        <w:rPr>
          <w:rFonts w:asciiTheme="minorHAnsi" w:hAnsiTheme="minorHAnsi" w:cstheme="minorHAnsi"/>
        </w:rPr>
      </w:pPr>
      <w:r w:rsidRPr="00377DC9">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377DC9" w:rsidRDefault="008370BA" w:rsidP="008370BA">
      <w:pPr>
        <w:widowControl w:val="0"/>
        <w:ind w:left="284"/>
        <w:jc w:val="both"/>
        <w:rPr>
          <w:rFonts w:asciiTheme="minorHAnsi" w:hAnsiTheme="minorHAnsi" w:cstheme="minorHAnsi"/>
        </w:rPr>
      </w:pPr>
      <w:r w:rsidRPr="00377DC9">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377DC9" w:rsidRDefault="008370BA" w:rsidP="008370BA">
      <w:pPr>
        <w:widowControl w:val="0"/>
        <w:ind w:left="284"/>
        <w:jc w:val="both"/>
        <w:rPr>
          <w:rFonts w:asciiTheme="minorHAnsi" w:hAnsiTheme="minorHAnsi" w:cstheme="minorHAnsi"/>
          <w:color w:val="FF0000"/>
        </w:rPr>
      </w:pPr>
    </w:p>
    <w:p w14:paraId="5355DEE1" w14:textId="77777777" w:rsidR="008370BA" w:rsidRPr="00377DC9" w:rsidRDefault="008370BA" w:rsidP="008370BA">
      <w:pPr>
        <w:widowControl w:val="0"/>
        <w:ind w:left="284"/>
        <w:jc w:val="both"/>
        <w:rPr>
          <w:rFonts w:asciiTheme="minorHAnsi" w:hAnsiTheme="minorHAnsi" w:cstheme="minorHAnsi"/>
        </w:rPr>
      </w:pPr>
      <w:r w:rsidRPr="00377DC9">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377DC9" w:rsidRDefault="008370BA" w:rsidP="008370BA">
      <w:pPr>
        <w:widowControl w:val="0"/>
        <w:ind w:left="284"/>
        <w:jc w:val="both"/>
        <w:rPr>
          <w:rFonts w:asciiTheme="minorHAnsi" w:hAnsiTheme="minorHAnsi" w:cstheme="minorHAnsi"/>
        </w:rPr>
      </w:pPr>
    </w:p>
    <w:p w14:paraId="5BDD73C7" w14:textId="7595D35D" w:rsidR="008370BA" w:rsidRPr="00377DC9" w:rsidRDefault="008370BA" w:rsidP="008370BA">
      <w:pPr>
        <w:widowControl w:val="0"/>
        <w:ind w:left="284"/>
        <w:jc w:val="both"/>
        <w:rPr>
          <w:rFonts w:asciiTheme="minorHAnsi" w:hAnsiTheme="minorHAnsi" w:cstheme="minorHAnsi"/>
        </w:rPr>
      </w:pPr>
      <w:r w:rsidRPr="00377DC9">
        <w:rPr>
          <w:rFonts w:asciiTheme="minorHAnsi" w:hAnsiTheme="minorHAnsi" w:cstheme="minorHAnsi"/>
        </w:rPr>
        <w:lastRenderedPageBreak/>
        <w:t>Ponudnik oziroma gospodarski subjekt s s</w:t>
      </w:r>
      <w:r w:rsidR="00FC06F6" w:rsidRPr="00377DC9">
        <w:rPr>
          <w:rFonts w:asciiTheme="minorHAnsi" w:hAnsiTheme="minorHAnsi" w:cstheme="minorHAnsi"/>
        </w:rPr>
        <w:t>e</w:t>
      </w:r>
      <w:r w:rsidRPr="00377DC9">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377DC9" w:rsidRDefault="008370BA" w:rsidP="008370BA">
      <w:pPr>
        <w:widowControl w:val="0"/>
        <w:ind w:left="284"/>
        <w:jc w:val="both"/>
        <w:rPr>
          <w:rFonts w:asciiTheme="minorHAnsi" w:hAnsiTheme="minorHAnsi" w:cstheme="minorHAnsi"/>
        </w:rPr>
      </w:pPr>
    </w:p>
    <w:p w14:paraId="3C2E2206" w14:textId="3DF644B6" w:rsidR="008370BA" w:rsidRPr="00377DC9" w:rsidRDefault="008370BA" w:rsidP="008370BA">
      <w:pPr>
        <w:widowControl w:val="0"/>
        <w:ind w:left="284"/>
        <w:jc w:val="both"/>
        <w:rPr>
          <w:rFonts w:asciiTheme="minorHAnsi" w:hAnsiTheme="minorHAnsi" w:cstheme="minorHAnsi"/>
        </w:rPr>
      </w:pPr>
      <w:r w:rsidRPr="00377DC9">
        <w:rPr>
          <w:rFonts w:asciiTheme="minorHAnsi" w:hAnsiTheme="minorHAnsi" w:cstheme="minorHAnsi"/>
        </w:rPr>
        <w:t>Kadar ima ponudnik sedež v drugi državi, mora v obrazcu ponudbe navesti svojega pooblaščenca(-ko) za vročitve, v skladu z določbami Zakona o splošnem upravnem postopku (</w:t>
      </w:r>
      <w:hyperlink r:id="rId26" w:tgtFrame="_blank" w:tooltip="Zakon o splošnem upravnem postopku (uradno prečiščeno besedilo) (ZUP-UPB2)" w:history="1">
        <w:r w:rsidR="00E1136C" w:rsidRPr="00377DC9">
          <w:rPr>
            <w:rFonts w:asciiTheme="minorHAnsi" w:hAnsiTheme="minorHAnsi" w:cstheme="minorHAnsi"/>
          </w:rPr>
          <w:t>24/06</w:t>
        </w:r>
      </w:hyperlink>
      <w:r w:rsidR="00E1136C" w:rsidRPr="00377DC9">
        <w:rPr>
          <w:rFonts w:asciiTheme="minorHAnsi" w:hAnsiTheme="minorHAnsi" w:cstheme="minorHAnsi"/>
        </w:rPr>
        <w:t xml:space="preserve"> – uradno prečiščeno besedilo, </w:t>
      </w:r>
      <w:hyperlink r:id="rId27" w:tgtFrame="_blank" w:tooltip="Zakon o upravnem sporu (ZUS-1)" w:history="1">
        <w:r w:rsidR="00E1136C" w:rsidRPr="00377DC9">
          <w:rPr>
            <w:rFonts w:asciiTheme="minorHAnsi" w:hAnsiTheme="minorHAnsi" w:cstheme="minorHAnsi"/>
          </w:rPr>
          <w:t>105/06</w:t>
        </w:r>
      </w:hyperlink>
      <w:r w:rsidR="00E1136C" w:rsidRPr="00377DC9">
        <w:rPr>
          <w:rFonts w:asciiTheme="minorHAnsi" w:hAnsiTheme="minorHAnsi" w:cstheme="minorHAnsi"/>
        </w:rPr>
        <w:t xml:space="preserve"> – ZUS-1, </w:t>
      </w:r>
      <w:hyperlink r:id="rId28" w:tgtFrame="_blank" w:tooltip="Zakon o spremembah in dopolnitvah Zakona o splošnem upravnem postopku (ZUP-E)" w:history="1">
        <w:r w:rsidR="00E1136C" w:rsidRPr="00377DC9">
          <w:rPr>
            <w:rFonts w:asciiTheme="minorHAnsi" w:hAnsiTheme="minorHAnsi" w:cstheme="minorHAnsi"/>
          </w:rPr>
          <w:t>126/07</w:t>
        </w:r>
      </w:hyperlink>
      <w:r w:rsidR="00E1136C" w:rsidRPr="00377DC9">
        <w:rPr>
          <w:rFonts w:asciiTheme="minorHAnsi" w:hAnsiTheme="minorHAnsi" w:cstheme="minorHAnsi"/>
        </w:rPr>
        <w:t xml:space="preserve">, </w:t>
      </w:r>
      <w:hyperlink r:id="rId29" w:tgtFrame="_blank" w:tooltip="Zakon o spremembi in dopolnitvah Zakona o splošnem upravnem postopku (ZUP-F)" w:history="1">
        <w:r w:rsidR="00E1136C" w:rsidRPr="00377DC9">
          <w:rPr>
            <w:rFonts w:asciiTheme="minorHAnsi" w:hAnsiTheme="minorHAnsi" w:cstheme="minorHAnsi"/>
          </w:rPr>
          <w:t>65/08</w:t>
        </w:r>
      </w:hyperlink>
      <w:r w:rsidR="00E1136C" w:rsidRPr="00377DC9">
        <w:rPr>
          <w:rFonts w:asciiTheme="minorHAnsi" w:hAnsiTheme="minorHAnsi" w:cstheme="minorHAnsi"/>
        </w:rPr>
        <w:t xml:space="preserve">, </w:t>
      </w:r>
      <w:hyperlink r:id="rId30" w:tgtFrame="_blank" w:tooltip="Zakon o spremembah in dopolnitvah Zakona o splošnem upravnem postopku (ZUP-G)" w:history="1">
        <w:r w:rsidR="00E1136C" w:rsidRPr="00377DC9">
          <w:rPr>
            <w:rFonts w:asciiTheme="minorHAnsi" w:hAnsiTheme="minorHAnsi" w:cstheme="minorHAnsi"/>
          </w:rPr>
          <w:t>8/10</w:t>
        </w:r>
      </w:hyperlink>
      <w:r w:rsidR="00E1136C" w:rsidRPr="00377DC9">
        <w:rPr>
          <w:rFonts w:asciiTheme="minorHAnsi" w:hAnsiTheme="minorHAnsi" w:cstheme="minorHAnsi"/>
        </w:rPr>
        <w:t xml:space="preserve">, </w:t>
      </w:r>
      <w:hyperlink r:id="rId31" w:tgtFrame="_blank" w:tooltip="Zakon o spremembah in dopolnitvi Zakona o splošnem upravnem postopku (ZUP-H)" w:history="1">
        <w:r w:rsidR="00E1136C" w:rsidRPr="00377DC9">
          <w:rPr>
            <w:rFonts w:asciiTheme="minorHAnsi" w:hAnsiTheme="minorHAnsi" w:cstheme="minorHAnsi"/>
          </w:rPr>
          <w:t>82/13</w:t>
        </w:r>
      </w:hyperlink>
      <w:r w:rsidR="00E1136C" w:rsidRPr="00377DC9">
        <w:rPr>
          <w:rFonts w:asciiTheme="minorHAnsi" w:hAnsiTheme="minorHAnsi" w:cstheme="minorHAnsi"/>
        </w:rPr>
        <w:t xml:space="preserve">, </w:t>
      </w:r>
      <w:hyperlink r:id="rId32" w:tgtFrame="_blank" w:tooltip="Zakon o interventnih ukrepih za omilitev posledic drugega vala epidemije COVID-19 (ZIUOPDVE)" w:history="1">
        <w:r w:rsidR="00E1136C" w:rsidRPr="00377DC9">
          <w:rPr>
            <w:rFonts w:asciiTheme="minorHAnsi" w:hAnsiTheme="minorHAnsi" w:cstheme="minorHAnsi"/>
          </w:rPr>
          <w:t>175/20</w:t>
        </w:r>
      </w:hyperlink>
      <w:r w:rsidR="00E1136C" w:rsidRPr="00377DC9">
        <w:rPr>
          <w:rFonts w:asciiTheme="minorHAnsi" w:hAnsiTheme="minorHAnsi" w:cstheme="minorHAnsi"/>
        </w:rPr>
        <w:t xml:space="preserve"> – ZIUOPDVE in </w:t>
      </w:r>
      <w:hyperlink r:id="rId33" w:tgtFrame="_blank" w:tooltip="Zakon o debirokratizaciji (ZDeb)" w:history="1">
        <w:r w:rsidR="00E1136C" w:rsidRPr="00377DC9">
          <w:rPr>
            <w:rFonts w:asciiTheme="minorHAnsi" w:hAnsiTheme="minorHAnsi" w:cstheme="minorHAnsi"/>
          </w:rPr>
          <w:t>3/22</w:t>
        </w:r>
      </w:hyperlink>
      <w:r w:rsidR="00E1136C" w:rsidRPr="00377DC9">
        <w:rPr>
          <w:rFonts w:asciiTheme="minorHAnsi" w:hAnsiTheme="minorHAnsi" w:cstheme="minorHAnsi"/>
        </w:rPr>
        <w:t xml:space="preserve"> – ZDeb</w:t>
      </w:r>
      <w:r w:rsidRPr="00377DC9">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377DC9" w:rsidRDefault="008370BA" w:rsidP="008370BA">
      <w:pPr>
        <w:widowControl w:val="0"/>
        <w:spacing w:line="266" w:lineRule="exact"/>
        <w:ind w:left="284"/>
        <w:jc w:val="both"/>
        <w:rPr>
          <w:rFonts w:asciiTheme="minorHAnsi" w:hAnsiTheme="minorHAnsi" w:cstheme="minorHAnsi"/>
        </w:rPr>
      </w:pPr>
    </w:p>
    <w:p w14:paraId="242762CA"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80055626"/>
      <w:r w:rsidRPr="00377DC9">
        <w:rPr>
          <w:rFonts w:asciiTheme="minorHAnsi" w:hAnsiTheme="minorHAnsi" w:cstheme="minorHAnsi"/>
          <w:sz w:val="24"/>
          <w:szCs w:val="24"/>
        </w:rPr>
        <w:t>1.8 Zaupnost</w:t>
      </w:r>
      <w:bookmarkEnd w:id="13"/>
    </w:p>
    <w:p w14:paraId="16059243" w14:textId="77777777" w:rsidR="008370BA" w:rsidRPr="00377DC9"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t>8. člen</w:t>
      </w:r>
    </w:p>
    <w:p w14:paraId="6EC8D4A0"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377DC9" w:rsidRDefault="008370BA" w:rsidP="008370BA">
      <w:pPr>
        <w:widowControl w:val="0"/>
        <w:spacing w:line="266" w:lineRule="exact"/>
        <w:ind w:left="284"/>
        <w:jc w:val="both"/>
        <w:rPr>
          <w:rFonts w:asciiTheme="minorHAnsi" w:hAnsiTheme="minorHAnsi" w:cstheme="minorHAnsi"/>
        </w:rPr>
      </w:pPr>
      <w:r w:rsidRPr="00377DC9">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377DC9" w:rsidRDefault="008370BA" w:rsidP="008370BA">
      <w:pPr>
        <w:widowControl w:val="0"/>
        <w:spacing w:line="266" w:lineRule="exact"/>
        <w:ind w:left="284"/>
        <w:jc w:val="both"/>
        <w:rPr>
          <w:rFonts w:asciiTheme="minorHAnsi" w:hAnsiTheme="minorHAnsi" w:cstheme="minorHAnsi"/>
        </w:rPr>
      </w:pPr>
      <w:r w:rsidRPr="00377DC9">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80055627"/>
      <w:r w:rsidRPr="00377DC9">
        <w:rPr>
          <w:rFonts w:asciiTheme="minorHAnsi" w:hAnsiTheme="minorHAnsi" w:cstheme="minorHAnsi"/>
          <w:sz w:val="24"/>
          <w:szCs w:val="24"/>
        </w:rPr>
        <w:t>1.9 Jezik</w:t>
      </w:r>
      <w:bookmarkEnd w:id="14"/>
      <w:r w:rsidRPr="00377DC9">
        <w:rPr>
          <w:rFonts w:asciiTheme="minorHAnsi" w:hAnsiTheme="minorHAnsi" w:cstheme="minorHAnsi"/>
          <w:sz w:val="24"/>
          <w:szCs w:val="24"/>
        </w:rPr>
        <w:t xml:space="preserve"> </w:t>
      </w:r>
    </w:p>
    <w:p w14:paraId="30FACD51" w14:textId="77777777" w:rsidR="008370BA" w:rsidRPr="00377DC9"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t>9. člen</w:t>
      </w:r>
    </w:p>
    <w:p w14:paraId="20A36EB3"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377DC9" w:rsidRDefault="008370BA" w:rsidP="008370BA">
      <w:pPr>
        <w:widowControl w:val="0"/>
        <w:autoSpaceDE w:val="0"/>
        <w:autoSpaceDN w:val="0"/>
        <w:adjustRightInd w:val="0"/>
        <w:ind w:left="284"/>
        <w:jc w:val="both"/>
        <w:rPr>
          <w:rFonts w:asciiTheme="minorHAnsi" w:hAnsiTheme="minorHAnsi" w:cstheme="minorHAnsi"/>
        </w:rPr>
      </w:pPr>
      <w:r w:rsidRPr="00377DC9">
        <w:rPr>
          <w:rFonts w:asciiTheme="minorHAnsi" w:hAnsiTheme="minorHAnsi" w:cstheme="minorHAnsi"/>
        </w:rPr>
        <w:t xml:space="preserve">Vsi dokumenti, dokazila in podatki v prijavi morajo biti napisani v slovenskem jeziku. </w:t>
      </w:r>
    </w:p>
    <w:p w14:paraId="3370D54F" w14:textId="77777777" w:rsidR="008370BA" w:rsidRPr="00377DC9" w:rsidRDefault="008370BA" w:rsidP="008370BA">
      <w:pPr>
        <w:widowControl w:val="0"/>
        <w:autoSpaceDE w:val="0"/>
        <w:autoSpaceDN w:val="0"/>
        <w:adjustRightInd w:val="0"/>
        <w:ind w:left="284"/>
        <w:jc w:val="both"/>
        <w:rPr>
          <w:rFonts w:asciiTheme="minorHAnsi" w:hAnsiTheme="minorHAnsi" w:cstheme="minorHAnsi"/>
        </w:rPr>
      </w:pPr>
      <w:r w:rsidRPr="00377DC9">
        <w:rPr>
          <w:rFonts w:asciiTheme="minorHAnsi" w:hAnsiTheme="minorHAnsi" w:cstheme="minorHAnsi"/>
        </w:rPr>
        <w:t>Za presojo spornih vprašanj se vedno uporablja ponudba v slovenskem jeziku.</w:t>
      </w:r>
    </w:p>
    <w:p w14:paraId="0AB40674"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5" w:name="_Toc180055628"/>
      <w:r w:rsidRPr="00377DC9">
        <w:rPr>
          <w:rFonts w:asciiTheme="minorHAnsi" w:hAnsiTheme="minorHAnsi" w:cstheme="minorHAnsi"/>
          <w:sz w:val="24"/>
          <w:szCs w:val="24"/>
        </w:rPr>
        <w:t>1.10 Rok za predložitev prijav</w:t>
      </w:r>
      <w:bookmarkEnd w:id="15"/>
      <w:r w:rsidRPr="00377DC9">
        <w:rPr>
          <w:rFonts w:asciiTheme="minorHAnsi" w:hAnsiTheme="minorHAnsi" w:cstheme="minorHAnsi"/>
          <w:sz w:val="24"/>
          <w:szCs w:val="24"/>
        </w:rPr>
        <w:t xml:space="preserve"> </w:t>
      </w:r>
    </w:p>
    <w:p w14:paraId="3569FC69" w14:textId="77777777" w:rsidR="008370BA" w:rsidRPr="00377DC9"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t xml:space="preserve">10. člen </w:t>
      </w:r>
    </w:p>
    <w:p w14:paraId="3E050549"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377DC9" w:rsidRDefault="008370BA" w:rsidP="008370BA">
      <w:pPr>
        <w:widowControl w:val="0"/>
        <w:autoSpaceDE w:val="0"/>
        <w:autoSpaceDN w:val="0"/>
        <w:adjustRightInd w:val="0"/>
        <w:ind w:left="284"/>
        <w:jc w:val="both"/>
        <w:rPr>
          <w:rFonts w:asciiTheme="minorHAnsi" w:hAnsiTheme="minorHAnsi" w:cstheme="minorHAnsi"/>
        </w:rPr>
      </w:pPr>
      <w:r w:rsidRPr="00377DC9">
        <w:rPr>
          <w:rFonts w:asciiTheme="minorHAnsi" w:hAnsiTheme="minorHAnsi" w:cstheme="minorHAnsi"/>
        </w:rPr>
        <w:t xml:space="preserve">Ponudniki morajo ponudbe predložiti v informacijski sistem e-JN na spletnem naslovu </w:t>
      </w:r>
      <w:hyperlink r:id="rId34" w:history="1">
        <w:r w:rsidRPr="00377DC9">
          <w:rPr>
            <w:rStyle w:val="Hiperpovezava"/>
            <w:rFonts w:asciiTheme="minorHAnsi" w:hAnsiTheme="minorHAnsi" w:cstheme="minorHAnsi"/>
          </w:rPr>
          <w:t>https://ejn.gov.si/eJN2</w:t>
        </w:r>
      </w:hyperlink>
      <w:r w:rsidRPr="00377DC9">
        <w:rPr>
          <w:rFonts w:asciiTheme="minorHAnsi" w:hAnsiTheme="minorHAnsi" w:cstheme="minorHAnsi"/>
        </w:rPr>
        <w:t xml:space="preserve"> najkasneje do roka, ki je naveden v objavi predmetnega javnega naročila na portalu javnih naročil.</w:t>
      </w:r>
    </w:p>
    <w:p w14:paraId="1D9EDB9D" w14:textId="77777777" w:rsidR="008370BA" w:rsidRPr="00377DC9" w:rsidRDefault="008370BA" w:rsidP="008370BA">
      <w:pPr>
        <w:ind w:left="709" w:right="1455"/>
        <w:jc w:val="both"/>
        <w:rPr>
          <w:rFonts w:asciiTheme="minorHAnsi" w:hAnsiTheme="minorHAnsi" w:cstheme="minorHAnsi"/>
        </w:rPr>
      </w:pPr>
    </w:p>
    <w:p w14:paraId="725BC7DC" w14:textId="77777777" w:rsidR="008370BA" w:rsidRPr="00377DC9"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6" w:name="_Toc180055629"/>
      <w:r w:rsidRPr="00377DC9">
        <w:rPr>
          <w:rFonts w:asciiTheme="minorHAnsi" w:hAnsiTheme="minorHAnsi" w:cstheme="minorHAnsi"/>
          <w:sz w:val="24"/>
          <w:szCs w:val="24"/>
        </w:rPr>
        <w:t>1.11 Stroški priprave prijave</w:t>
      </w:r>
      <w:bookmarkEnd w:id="16"/>
      <w:r w:rsidRPr="00377DC9">
        <w:rPr>
          <w:rFonts w:asciiTheme="minorHAnsi" w:hAnsiTheme="minorHAnsi" w:cstheme="minorHAnsi"/>
          <w:sz w:val="24"/>
          <w:szCs w:val="24"/>
        </w:rPr>
        <w:t xml:space="preserve"> </w:t>
      </w:r>
    </w:p>
    <w:p w14:paraId="460F3B1B" w14:textId="41D896C5" w:rsidR="008370BA" w:rsidRPr="00377DC9"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t xml:space="preserve">11. člen </w:t>
      </w:r>
    </w:p>
    <w:p w14:paraId="2D1CD085" w14:textId="77777777" w:rsidR="00B223E7" w:rsidRPr="00377DC9"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Udeleženec nosi vse stroške povezane s pripravo in predložitvijo prijave.</w:t>
      </w:r>
    </w:p>
    <w:p w14:paraId="39D09EB3" w14:textId="77777777" w:rsidR="008370BA" w:rsidRPr="00377DC9"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80055630"/>
      <w:r w:rsidRPr="00377DC9">
        <w:rPr>
          <w:rFonts w:asciiTheme="minorHAnsi" w:hAnsiTheme="minorHAnsi" w:cstheme="minorHAnsi"/>
          <w:sz w:val="24"/>
          <w:szCs w:val="24"/>
        </w:rPr>
        <w:t>1.12  Izločitev prijav</w:t>
      </w:r>
      <w:bookmarkEnd w:id="17"/>
      <w:r w:rsidRPr="00377DC9">
        <w:rPr>
          <w:rFonts w:asciiTheme="minorHAnsi" w:hAnsiTheme="minorHAnsi" w:cstheme="minorHAnsi"/>
          <w:sz w:val="24"/>
          <w:szCs w:val="24"/>
        </w:rPr>
        <w:t xml:space="preserve"> </w:t>
      </w:r>
    </w:p>
    <w:p w14:paraId="2591F758" w14:textId="77777777" w:rsidR="008370BA" w:rsidRPr="00377DC9" w:rsidRDefault="008370BA" w:rsidP="008370BA">
      <w:pPr>
        <w:widowControl w:val="0"/>
        <w:autoSpaceDE w:val="0"/>
        <w:spacing w:line="306" w:lineRule="exact"/>
        <w:ind w:left="4986"/>
        <w:rPr>
          <w:rFonts w:asciiTheme="minorHAnsi" w:hAnsiTheme="minorHAnsi" w:cstheme="minorHAnsi"/>
        </w:rPr>
      </w:pPr>
      <w:r w:rsidRPr="00377DC9">
        <w:rPr>
          <w:rStyle w:val="Slog1"/>
          <w:rFonts w:asciiTheme="minorHAnsi" w:eastAsia="Calibri" w:hAnsiTheme="minorHAnsi" w:cstheme="minorHAnsi"/>
          <w:sz w:val="24"/>
          <w:szCs w:val="24"/>
        </w:rPr>
        <w:t xml:space="preserve">12. člen </w:t>
      </w:r>
    </w:p>
    <w:p w14:paraId="6BCAA2A3" w14:textId="77777777" w:rsidR="008370BA" w:rsidRPr="00377DC9"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80055631"/>
      <w:r w:rsidRPr="00377DC9">
        <w:rPr>
          <w:rFonts w:asciiTheme="minorHAnsi" w:hAnsiTheme="minorHAnsi" w:cstheme="minorHAnsi"/>
          <w:sz w:val="24"/>
          <w:szCs w:val="24"/>
        </w:rPr>
        <w:t>1.13 Zavarovanja</w:t>
      </w:r>
      <w:bookmarkEnd w:id="18"/>
      <w:r w:rsidRPr="00377DC9">
        <w:rPr>
          <w:rFonts w:asciiTheme="minorHAnsi" w:hAnsiTheme="minorHAnsi" w:cstheme="minorHAnsi"/>
          <w:sz w:val="24"/>
          <w:szCs w:val="24"/>
        </w:rPr>
        <w:t xml:space="preserve"> </w:t>
      </w:r>
    </w:p>
    <w:p w14:paraId="6598AEEC" w14:textId="77777777" w:rsidR="008370BA" w:rsidRPr="00377DC9" w:rsidRDefault="008370BA" w:rsidP="008370BA">
      <w:pPr>
        <w:widowControl w:val="0"/>
        <w:autoSpaceDE w:val="0"/>
        <w:spacing w:line="306" w:lineRule="exact"/>
        <w:ind w:left="4986"/>
        <w:rPr>
          <w:rFonts w:asciiTheme="minorHAnsi" w:hAnsiTheme="minorHAnsi" w:cstheme="minorHAnsi"/>
        </w:rPr>
      </w:pPr>
      <w:r w:rsidRPr="00377DC9">
        <w:rPr>
          <w:rStyle w:val="Slog1"/>
          <w:rFonts w:asciiTheme="minorHAnsi" w:eastAsia="Calibri" w:hAnsiTheme="minorHAnsi" w:cstheme="minorHAnsi"/>
          <w:sz w:val="24"/>
          <w:szCs w:val="24"/>
        </w:rPr>
        <w:t xml:space="preserve">13. člen </w:t>
      </w:r>
    </w:p>
    <w:p w14:paraId="2D7B7837" w14:textId="77777777" w:rsidR="008370BA" w:rsidRPr="00377DC9" w:rsidRDefault="008370BA" w:rsidP="008370BA">
      <w:pPr>
        <w:widowControl w:val="0"/>
        <w:autoSpaceDE w:val="0"/>
        <w:spacing w:line="230" w:lineRule="exact"/>
        <w:ind w:left="1417"/>
        <w:jc w:val="both"/>
        <w:rPr>
          <w:rFonts w:asciiTheme="minorHAnsi" w:hAnsiTheme="minorHAnsi" w:cstheme="minorHAnsi"/>
        </w:rPr>
      </w:pPr>
    </w:p>
    <w:p w14:paraId="65EB0D9D" w14:textId="1EF376CE" w:rsidR="007A068F" w:rsidRPr="00377DC9" w:rsidRDefault="000E5975" w:rsidP="00B223E7">
      <w:pPr>
        <w:widowControl w:val="0"/>
        <w:autoSpaceDE w:val="0"/>
        <w:spacing w:line="266" w:lineRule="exact"/>
        <w:ind w:left="284"/>
        <w:jc w:val="both"/>
        <w:rPr>
          <w:rFonts w:asciiTheme="minorHAnsi" w:hAnsiTheme="minorHAnsi" w:cstheme="minorHAnsi"/>
        </w:rPr>
      </w:pPr>
      <w:r>
        <w:rPr>
          <w:rFonts w:asciiTheme="minorHAnsi" w:hAnsiTheme="minorHAnsi" w:cstheme="minorHAnsi"/>
        </w:rPr>
        <w:t>Zavarovanja niso predvidena.</w:t>
      </w:r>
    </w:p>
    <w:p w14:paraId="765ED8C3" w14:textId="01D79C43"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80055632"/>
      <w:r w:rsidRPr="00377DC9">
        <w:rPr>
          <w:rFonts w:asciiTheme="minorHAnsi" w:hAnsiTheme="minorHAnsi" w:cstheme="minorHAnsi"/>
          <w:sz w:val="24"/>
          <w:szCs w:val="24"/>
        </w:rPr>
        <w:t>1.14 Merilo za izbiro</w:t>
      </w:r>
      <w:bookmarkEnd w:id="19"/>
      <w:r w:rsidRPr="00377DC9">
        <w:rPr>
          <w:rFonts w:asciiTheme="minorHAnsi" w:hAnsiTheme="minorHAnsi" w:cstheme="minorHAnsi"/>
          <w:sz w:val="24"/>
          <w:szCs w:val="24"/>
        </w:rPr>
        <w:t xml:space="preserve"> </w:t>
      </w:r>
    </w:p>
    <w:p w14:paraId="2FAEB457" w14:textId="77777777" w:rsidR="008370BA" w:rsidRPr="00377DC9" w:rsidRDefault="008370BA" w:rsidP="008370BA">
      <w:pPr>
        <w:widowControl w:val="0"/>
        <w:autoSpaceDE w:val="0"/>
        <w:spacing w:line="306" w:lineRule="exact"/>
        <w:ind w:left="4986"/>
        <w:rPr>
          <w:rFonts w:asciiTheme="minorHAnsi" w:hAnsiTheme="minorHAnsi" w:cstheme="minorHAnsi"/>
        </w:rPr>
      </w:pPr>
      <w:r w:rsidRPr="00377DC9">
        <w:rPr>
          <w:rStyle w:val="Slog1"/>
          <w:rFonts w:asciiTheme="minorHAnsi" w:eastAsia="Calibri" w:hAnsiTheme="minorHAnsi" w:cstheme="minorHAnsi"/>
          <w:sz w:val="24"/>
          <w:szCs w:val="24"/>
        </w:rPr>
        <w:t xml:space="preserve">14. člen </w:t>
      </w:r>
    </w:p>
    <w:p w14:paraId="5C493F0D" w14:textId="77777777" w:rsidR="008370BA" w:rsidRPr="00377DC9"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121617F2" w14:textId="519805FE" w:rsidR="00AB021B" w:rsidRPr="00377DC9" w:rsidRDefault="00AB021B" w:rsidP="00AB021B">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Merilo za izbor strank okvirnega sporazuma je najnižja cena na enoto (v EUR brez DDV) po posamezni postavki iz obrazca ponudbenega predračuna (OBR-1). Naročnik za vsako postavko samostojno oblikuje razvrstitev ponudnikov glede na ponujeno ceno na enoto ter sklene okvirni sporazum z največ </w:t>
      </w:r>
      <w:r w:rsidR="007F62AD">
        <w:rPr>
          <w:rFonts w:asciiTheme="minorHAnsi" w:hAnsiTheme="minorHAnsi" w:cstheme="minorHAnsi"/>
        </w:rPr>
        <w:t>petimi</w:t>
      </w:r>
      <w:r w:rsidRPr="00377DC9">
        <w:rPr>
          <w:rFonts w:asciiTheme="minorHAnsi" w:hAnsiTheme="minorHAnsi" w:cstheme="minorHAnsi"/>
        </w:rPr>
        <w:t xml:space="preserve"> (</w:t>
      </w:r>
      <w:r w:rsidR="007F62AD">
        <w:rPr>
          <w:rFonts w:asciiTheme="minorHAnsi" w:hAnsiTheme="minorHAnsi" w:cstheme="minorHAnsi"/>
        </w:rPr>
        <w:t>5</w:t>
      </w:r>
      <w:r w:rsidRPr="00377DC9">
        <w:rPr>
          <w:rFonts w:asciiTheme="minorHAnsi" w:hAnsiTheme="minorHAnsi" w:cstheme="minorHAnsi"/>
        </w:rPr>
        <w:t>) ponudniki, ki so oddali dopustno ponudbo in dosegli najnižjo ceno na enoto za zadevno postavko. Ponudnik postane stranka okvirnega sporazuma le za tiste postavke, za katere je oddal dopustno ponudbo in se uvrstil med prve tri.</w:t>
      </w:r>
    </w:p>
    <w:p w14:paraId="6FD66A7A" w14:textId="77777777" w:rsidR="00AB021B" w:rsidRPr="00377DC9" w:rsidRDefault="00AB021B" w:rsidP="00AB021B">
      <w:pPr>
        <w:widowControl w:val="0"/>
        <w:autoSpaceDE w:val="0"/>
        <w:spacing w:line="266" w:lineRule="exact"/>
        <w:ind w:left="284"/>
        <w:jc w:val="both"/>
        <w:rPr>
          <w:rFonts w:asciiTheme="minorHAnsi" w:hAnsiTheme="minorHAnsi" w:cstheme="minorHAnsi"/>
        </w:rPr>
      </w:pPr>
    </w:p>
    <w:p w14:paraId="4517F7B4" w14:textId="6DBEF45A" w:rsidR="00AB021B" w:rsidRPr="00AB021B" w:rsidRDefault="00AB021B" w:rsidP="00AB021B">
      <w:pPr>
        <w:widowControl w:val="0"/>
        <w:autoSpaceDE w:val="0"/>
        <w:spacing w:line="266" w:lineRule="exact"/>
        <w:ind w:left="284"/>
        <w:jc w:val="both"/>
        <w:rPr>
          <w:rFonts w:asciiTheme="minorHAnsi" w:hAnsiTheme="minorHAnsi" w:cstheme="minorHAnsi"/>
        </w:rPr>
      </w:pPr>
      <w:r w:rsidRPr="00AB021B">
        <w:rPr>
          <w:rFonts w:asciiTheme="minorHAnsi" w:hAnsiTheme="minorHAnsi" w:cstheme="minorHAnsi"/>
        </w:rPr>
        <w:t xml:space="preserve">Če naročnik prejme manj kot </w:t>
      </w:r>
      <w:r w:rsidR="007F62AD">
        <w:rPr>
          <w:rFonts w:asciiTheme="minorHAnsi" w:hAnsiTheme="minorHAnsi" w:cstheme="minorHAnsi"/>
        </w:rPr>
        <w:t>pet</w:t>
      </w:r>
      <w:r w:rsidRPr="00AB021B">
        <w:rPr>
          <w:rFonts w:asciiTheme="minorHAnsi" w:hAnsiTheme="minorHAnsi" w:cstheme="minorHAnsi"/>
        </w:rPr>
        <w:t xml:space="preserve"> (</w:t>
      </w:r>
      <w:r w:rsidR="007F62AD">
        <w:rPr>
          <w:rFonts w:asciiTheme="minorHAnsi" w:hAnsiTheme="minorHAnsi" w:cstheme="minorHAnsi"/>
        </w:rPr>
        <w:t>5</w:t>
      </w:r>
      <w:r w:rsidRPr="00AB021B">
        <w:rPr>
          <w:rFonts w:asciiTheme="minorHAnsi" w:hAnsiTheme="minorHAnsi" w:cstheme="minorHAnsi"/>
        </w:rPr>
        <w:t>) dopustn</w:t>
      </w:r>
      <w:r w:rsidR="007F62AD">
        <w:rPr>
          <w:rFonts w:asciiTheme="minorHAnsi" w:hAnsiTheme="minorHAnsi" w:cstheme="minorHAnsi"/>
        </w:rPr>
        <w:t>ih</w:t>
      </w:r>
      <w:r w:rsidRPr="00AB021B">
        <w:rPr>
          <w:rFonts w:asciiTheme="minorHAnsi" w:hAnsiTheme="minorHAnsi" w:cstheme="minorHAnsi"/>
        </w:rPr>
        <w:t xml:space="preserve"> ponudb za posamezno postavko, sklene okvirni sporazum z ustrezno manjšim številom ponudnikov.</w:t>
      </w:r>
    </w:p>
    <w:p w14:paraId="6024E637" w14:textId="77777777" w:rsidR="00AB021B" w:rsidRPr="00377DC9" w:rsidRDefault="00AB021B" w:rsidP="00AB021B">
      <w:pPr>
        <w:widowControl w:val="0"/>
        <w:autoSpaceDE w:val="0"/>
        <w:spacing w:line="266" w:lineRule="exact"/>
        <w:jc w:val="both"/>
        <w:rPr>
          <w:rFonts w:asciiTheme="minorHAnsi" w:hAnsiTheme="minorHAnsi" w:cstheme="minorHAnsi"/>
        </w:rPr>
      </w:pPr>
    </w:p>
    <w:p w14:paraId="1D27D24E" w14:textId="5758FEED" w:rsidR="00AB021B" w:rsidRPr="00AB021B" w:rsidRDefault="00AB021B" w:rsidP="00AB021B">
      <w:pPr>
        <w:widowControl w:val="0"/>
        <w:autoSpaceDE w:val="0"/>
        <w:spacing w:line="266" w:lineRule="exact"/>
        <w:ind w:left="284"/>
        <w:jc w:val="both"/>
        <w:rPr>
          <w:rFonts w:asciiTheme="minorHAnsi" w:hAnsiTheme="minorHAnsi" w:cstheme="minorHAnsi"/>
        </w:rPr>
      </w:pPr>
      <w:r w:rsidRPr="00AB021B">
        <w:rPr>
          <w:rFonts w:asciiTheme="minorHAnsi" w:hAnsiTheme="minorHAnsi" w:cstheme="minorHAnsi"/>
        </w:rPr>
        <w:t>Navedeno merilo za vsako posamezno postavko</w:t>
      </w:r>
      <w:r w:rsidRPr="00377DC9">
        <w:rPr>
          <w:rFonts w:asciiTheme="minorHAnsi" w:hAnsiTheme="minorHAnsi" w:cstheme="minorHAnsi"/>
        </w:rPr>
        <w:t xml:space="preserve">, </w:t>
      </w:r>
      <w:r w:rsidRPr="00AB021B">
        <w:rPr>
          <w:rFonts w:asciiTheme="minorHAnsi" w:hAnsiTheme="minorHAnsi" w:cstheme="minorHAnsi"/>
        </w:rPr>
        <w:t>razvrstitve po posameznih postavkah se med seboj ne prenašajo.</w:t>
      </w:r>
    </w:p>
    <w:p w14:paraId="13F67549" w14:textId="77777777" w:rsidR="00AB021B" w:rsidRPr="00377DC9" w:rsidRDefault="00AB021B" w:rsidP="00AB021B">
      <w:pPr>
        <w:widowControl w:val="0"/>
        <w:autoSpaceDE w:val="0"/>
        <w:spacing w:line="266" w:lineRule="exact"/>
        <w:ind w:left="284"/>
        <w:jc w:val="both"/>
        <w:rPr>
          <w:rFonts w:asciiTheme="minorHAnsi" w:hAnsiTheme="minorHAnsi" w:cstheme="minorHAnsi"/>
        </w:rPr>
      </w:pPr>
    </w:p>
    <w:p w14:paraId="587DF67A"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80055633"/>
      <w:r w:rsidRPr="00377DC9">
        <w:rPr>
          <w:rFonts w:asciiTheme="minorHAnsi" w:hAnsiTheme="minorHAnsi" w:cstheme="minorHAnsi"/>
          <w:sz w:val="24"/>
          <w:szCs w:val="24"/>
        </w:rPr>
        <w:t>1.15 Izbira v primeru enakih najugodnejših ponudb</w:t>
      </w:r>
      <w:bookmarkEnd w:id="20"/>
      <w:r w:rsidRPr="00377DC9">
        <w:rPr>
          <w:rFonts w:asciiTheme="minorHAnsi" w:hAnsiTheme="minorHAnsi" w:cstheme="minorHAnsi"/>
          <w:sz w:val="24"/>
          <w:szCs w:val="24"/>
        </w:rPr>
        <w:t xml:space="preserve"> </w:t>
      </w:r>
    </w:p>
    <w:p w14:paraId="73658540"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377DC9"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t xml:space="preserve">15. člen </w:t>
      </w:r>
    </w:p>
    <w:p w14:paraId="166F92C8"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3DA8780B" w14:textId="1E75B990" w:rsidR="008370BA" w:rsidRPr="00377DC9" w:rsidRDefault="00AB021B"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V primeru enakih cen na enoto pri posamezni postavki ima prednost ponudba, ki je bila v sistem e-JN oddana prej.</w:t>
      </w:r>
    </w:p>
    <w:p w14:paraId="03121D02"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80055634"/>
      <w:r w:rsidRPr="00377DC9">
        <w:rPr>
          <w:rFonts w:asciiTheme="minorHAnsi" w:hAnsiTheme="minorHAnsi" w:cstheme="minorHAnsi"/>
          <w:sz w:val="24"/>
          <w:szCs w:val="24"/>
        </w:rPr>
        <w:t>1.16 Javno odpiranje ponudb</w:t>
      </w:r>
      <w:bookmarkEnd w:id="21"/>
      <w:r w:rsidRPr="00377DC9">
        <w:rPr>
          <w:rFonts w:asciiTheme="minorHAnsi" w:hAnsiTheme="minorHAnsi" w:cstheme="minorHAnsi"/>
          <w:sz w:val="24"/>
          <w:szCs w:val="24"/>
        </w:rPr>
        <w:t xml:space="preserve"> </w:t>
      </w:r>
    </w:p>
    <w:p w14:paraId="68EF957D" w14:textId="77777777" w:rsidR="008370BA" w:rsidRPr="00377DC9" w:rsidRDefault="008370BA" w:rsidP="008370BA">
      <w:pPr>
        <w:widowControl w:val="0"/>
        <w:autoSpaceDE w:val="0"/>
        <w:spacing w:line="306" w:lineRule="exact"/>
        <w:ind w:left="4986"/>
        <w:rPr>
          <w:rFonts w:asciiTheme="minorHAnsi" w:hAnsiTheme="minorHAnsi" w:cstheme="minorHAnsi"/>
        </w:rPr>
      </w:pPr>
      <w:r w:rsidRPr="00377DC9">
        <w:rPr>
          <w:rStyle w:val="Slog1"/>
          <w:rFonts w:asciiTheme="minorHAnsi" w:eastAsia="Calibri" w:hAnsiTheme="minorHAnsi" w:cstheme="minorHAnsi"/>
          <w:sz w:val="24"/>
          <w:szCs w:val="24"/>
        </w:rPr>
        <w:t xml:space="preserve">16. člen </w:t>
      </w:r>
    </w:p>
    <w:p w14:paraId="4A46CC5B"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Odpiranje ponudb je javno. </w:t>
      </w:r>
    </w:p>
    <w:p w14:paraId="6879015B" w14:textId="77777777" w:rsidR="00831A6C" w:rsidRPr="00377DC9"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2" w:name="_Toc180055635"/>
      <w:r w:rsidRPr="00377DC9">
        <w:rPr>
          <w:rFonts w:asciiTheme="minorHAnsi" w:hAnsiTheme="minorHAnsi" w:cstheme="minorHAnsi"/>
          <w:sz w:val="24"/>
          <w:szCs w:val="24"/>
        </w:rPr>
        <w:t>1.17 Variante</w:t>
      </w:r>
      <w:bookmarkEnd w:id="22"/>
      <w:r w:rsidRPr="00377DC9">
        <w:rPr>
          <w:rFonts w:asciiTheme="minorHAnsi" w:hAnsiTheme="minorHAnsi" w:cstheme="minorHAnsi"/>
          <w:sz w:val="24"/>
          <w:szCs w:val="24"/>
        </w:rPr>
        <w:t xml:space="preserve"> </w:t>
      </w:r>
    </w:p>
    <w:p w14:paraId="4A123319" w14:textId="77777777" w:rsidR="008370BA" w:rsidRPr="00377DC9"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t xml:space="preserve">17. člen </w:t>
      </w:r>
    </w:p>
    <w:p w14:paraId="373F350D"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Variantne prijave in ponudbe niso dopustne in ne bodo upoštevane. </w:t>
      </w:r>
    </w:p>
    <w:p w14:paraId="61446D41" w14:textId="77777777" w:rsidR="00761913" w:rsidRPr="00377DC9" w:rsidRDefault="00761913" w:rsidP="008370BA">
      <w:pPr>
        <w:widowControl w:val="0"/>
        <w:autoSpaceDE w:val="0"/>
        <w:spacing w:line="266" w:lineRule="exact"/>
        <w:ind w:left="284"/>
        <w:jc w:val="both"/>
        <w:rPr>
          <w:rFonts w:asciiTheme="minorHAnsi" w:hAnsiTheme="minorHAnsi" w:cstheme="minorHAnsi"/>
        </w:rPr>
      </w:pPr>
    </w:p>
    <w:p w14:paraId="379A7E57" w14:textId="07BA33CF" w:rsidR="008370BA" w:rsidRPr="00377DC9" w:rsidRDefault="008370BA" w:rsidP="00761913">
      <w:pPr>
        <w:pStyle w:val="Naslov3"/>
        <w:ind w:left="284"/>
        <w:rPr>
          <w:rFonts w:asciiTheme="minorHAnsi" w:hAnsiTheme="minorHAnsi" w:cstheme="minorHAnsi"/>
          <w:sz w:val="24"/>
          <w:szCs w:val="24"/>
        </w:rPr>
      </w:pPr>
      <w:bookmarkStart w:id="23" w:name="_Toc180055636"/>
      <w:r w:rsidRPr="00377DC9">
        <w:rPr>
          <w:rFonts w:asciiTheme="minorHAnsi" w:hAnsiTheme="minorHAnsi" w:cstheme="minorHAnsi"/>
          <w:sz w:val="24"/>
          <w:szCs w:val="24"/>
        </w:rPr>
        <w:t xml:space="preserve">1.18 </w:t>
      </w:r>
      <w:r w:rsidR="00277A3E" w:rsidRPr="00377DC9">
        <w:rPr>
          <w:rFonts w:asciiTheme="minorHAnsi" w:hAnsiTheme="minorHAnsi" w:cstheme="minorHAnsi"/>
          <w:sz w:val="24"/>
          <w:szCs w:val="24"/>
        </w:rPr>
        <w:t>Okvirni sporazum</w:t>
      </w:r>
      <w:bookmarkEnd w:id="23"/>
    </w:p>
    <w:p w14:paraId="3CED9464" w14:textId="77777777" w:rsidR="008370BA" w:rsidRPr="00377DC9"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lastRenderedPageBreak/>
        <w:t xml:space="preserve">18. člen </w:t>
      </w:r>
    </w:p>
    <w:p w14:paraId="0162906E"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3D4B861B" w14:textId="2F2706A4"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Izbran ponudnik je dolžan podpisati </w:t>
      </w:r>
      <w:r w:rsidR="00277A3E" w:rsidRPr="00377DC9">
        <w:rPr>
          <w:rFonts w:asciiTheme="minorHAnsi" w:hAnsiTheme="minorHAnsi" w:cstheme="minorHAnsi"/>
        </w:rPr>
        <w:t>okvirni sporazum</w:t>
      </w:r>
      <w:r w:rsidRPr="00377DC9">
        <w:rPr>
          <w:rFonts w:asciiTheme="minorHAnsi" w:hAnsiTheme="minorHAnsi" w:cstheme="minorHAnsi"/>
        </w:rPr>
        <w:t xml:space="preserve"> v roku 8 dni </w:t>
      </w:r>
      <w:r w:rsidR="00277A3E" w:rsidRPr="00377DC9">
        <w:rPr>
          <w:rFonts w:asciiTheme="minorHAnsi" w:hAnsiTheme="minorHAnsi" w:cstheme="minorHAnsi"/>
        </w:rPr>
        <w:t>od prejema</w:t>
      </w:r>
      <w:r w:rsidRPr="00377DC9">
        <w:rPr>
          <w:rFonts w:asciiTheme="minorHAnsi" w:hAnsiTheme="minorHAnsi" w:cstheme="minorHAnsi"/>
        </w:rPr>
        <w:t xml:space="preserve">, sicer bo naročnik menil, da z naročnikom posla ne želi skleniti. </w:t>
      </w:r>
    </w:p>
    <w:p w14:paraId="6CD302CC" w14:textId="77777777" w:rsidR="000A600F" w:rsidRPr="00377DC9" w:rsidRDefault="000A600F" w:rsidP="008370BA">
      <w:pPr>
        <w:widowControl w:val="0"/>
        <w:autoSpaceDE w:val="0"/>
        <w:spacing w:line="266" w:lineRule="exact"/>
        <w:ind w:left="284"/>
        <w:jc w:val="both"/>
        <w:rPr>
          <w:rFonts w:asciiTheme="minorHAnsi" w:hAnsiTheme="minorHAnsi" w:cstheme="minorHAnsi"/>
        </w:rPr>
      </w:pPr>
    </w:p>
    <w:p w14:paraId="24F401F5" w14:textId="13658D3A" w:rsidR="000A600F" w:rsidRPr="00377DC9" w:rsidRDefault="00277A3E" w:rsidP="000A600F">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Okvirni sporazum</w:t>
      </w:r>
      <w:r w:rsidR="000A600F" w:rsidRPr="00377DC9">
        <w:rPr>
          <w:rFonts w:asciiTheme="minorHAnsi" w:hAnsiTheme="minorHAnsi" w:cstheme="minorHAnsi"/>
        </w:rPr>
        <w:t xml:space="preserve"> se lahko pred sklenitvijo vsebinsko prilagodi glede na to, ali bo izbrani ponudnik predložil skupno ponudbo, prijavil sodelovanje podizvajalcev in podobno.</w:t>
      </w:r>
    </w:p>
    <w:p w14:paraId="3E47EB65" w14:textId="77777777" w:rsidR="000A600F" w:rsidRPr="00377DC9" w:rsidRDefault="000A600F" w:rsidP="008370BA">
      <w:pPr>
        <w:widowControl w:val="0"/>
        <w:autoSpaceDE w:val="0"/>
        <w:spacing w:line="266" w:lineRule="exact"/>
        <w:ind w:left="284"/>
        <w:jc w:val="both"/>
        <w:rPr>
          <w:rFonts w:asciiTheme="minorHAnsi" w:hAnsiTheme="minorHAnsi" w:cstheme="minorHAnsi"/>
        </w:rPr>
      </w:pPr>
    </w:p>
    <w:p w14:paraId="18730942" w14:textId="77777777" w:rsidR="00F81C32" w:rsidRPr="00377DC9"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80055637"/>
      <w:r w:rsidRPr="00377DC9">
        <w:rPr>
          <w:rFonts w:asciiTheme="minorHAnsi" w:hAnsiTheme="minorHAnsi" w:cstheme="minorHAnsi"/>
          <w:sz w:val="24"/>
          <w:szCs w:val="24"/>
        </w:rPr>
        <w:t>1.19 Ustavitev postopka, zavrnitev ponudb in odstop od izvedbe oddaje naročila</w:t>
      </w:r>
      <w:bookmarkEnd w:id="24"/>
    </w:p>
    <w:p w14:paraId="4E3C278B" w14:textId="77777777" w:rsidR="008370BA" w:rsidRPr="00377DC9"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377DC9"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377DC9">
        <w:rPr>
          <w:rStyle w:val="Slog1"/>
          <w:rFonts w:asciiTheme="minorHAnsi" w:eastAsia="Calibri" w:hAnsiTheme="minorHAnsi" w:cstheme="minorHAnsi"/>
          <w:sz w:val="24"/>
          <w:szCs w:val="24"/>
        </w:rPr>
        <w:t xml:space="preserve">19. člen </w:t>
      </w:r>
    </w:p>
    <w:p w14:paraId="673D923F"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80055638"/>
      <w:r w:rsidRPr="00377DC9">
        <w:rPr>
          <w:rFonts w:asciiTheme="minorHAnsi" w:hAnsiTheme="minorHAnsi" w:cstheme="minorHAnsi"/>
          <w:sz w:val="24"/>
          <w:szCs w:val="24"/>
        </w:rPr>
        <w:t>1.20 Protikorupcijsko obvestilo</w:t>
      </w:r>
      <w:bookmarkEnd w:id="25"/>
    </w:p>
    <w:p w14:paraId="5DD76B4B" w14:textId="77777777" w:rsidR="008370BA" w:rsidRPr="00377DC9" w:rsidRDefault="008370BA" w:rsidP="008370BA">
      <w:pPr>
        <w:widowControl w:val="0"/>
        <w:autoSpaceDE w:val="0"/>
        <w:spacing w:line="306" w:lineRule="exact"/>
        <w:ind w:left="4986"/>
        <w:rPr>
          <w:rFonts w:asciiTheme="minorHAnsi" w:hAnsiTheme="minorHAnsi" w:cstheme="minorHAnsi"/>
        </w:rPr>
      </w:pPr>
      <w:r w:rsidRPr="00377DC9">
        <w:rPr>
          <w:rStyle w:val="Slog1"/>
          <w:rFonts w:asciiTheme="minorHAnsi" w:eastAsia="Calibri" w:hAnsiTheme="minorHAnsi" w:cstheme="minorHAnsi"/>
          <w:sz w:val="24"/>
          <w:szCs w:val="24"/>
        </w:rPr>
        <w:t xml:space="preserve">20. člen </w:t>
      </w:r>
    </w:p>
    <w:p w14:paraId="2C3C08AB" w14:textId="77777777" w:rsidR="008370BA" w:rsidRPr="00377DC9"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377DC9"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6" w:name="_Toc180055639"/>
      <w:r w:rsidRPr="00377DC9">
        <w:rPr>
          <w:rFonts w:asciiTheme="minorHAnsi" w:hAnsiTheme="minorHAnsi" w:cstheme="minorHAnsi"/>
          <w:sz w:val="24"/>
          <w:szCs w:val="24"/>
        </w:rPr>
        <w:t>1.21 Pravno varstvo</w:t>
      </w:r>
      <w:bookmarkEnd w:id="26"/>
    </w:p>
    <w:p w14:paraId="559BC02B" w14:textId="77777777" w:rsidR="008370BA" w:rsidRPr="00377DC9" w:rsidRDefault="008370BA" w:rsidP="008370BA">
      <w:pPr>
        <w:widowControl w:val="0"/>
        <w:autoSpaceDE w:val="0"/>
        <w:spacing w:line="306" w:lineRule="exact"/>
        <w:ind w:left="4986"/>
        <w:rPr>
          <w:rFonts w:asciiTheme="minorHAnsi" w:hAnsiTheme="minorHAnsi" w:cstheme="minorHAnsi"/>
        </w:rPr>
      </w:pPr>
      <w:r w:rsidRPr="00377DC9">
        <w:rPr>
          <w:rStyle w:val="Slog1"/>
          <w:rFonts w:asciiTheme="minorHAnsi" w:eastAsia="Calibri" w:hAnsiTheme="minorHAnsi" w:cstheme="minorHAnsi"/>
          <w:sz w:val="24"/>
          <w:szCs w:val="24"/>
        </w:rPr>
        <w:t xml:space="preserve">21. člen </w:t>
      </w:r>
    </w:p>
    <w:p w14:paraId="532816B3" w14:textId="77777777" w:rsidR="008370BA" w:rsidRPr="00377DC9"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5" w:anchor="_blank" w:history="1">
        <w:r w:rsidRPr="00377DC9">
          <w:rPr>
            <w:rFonts w:asciiTheme="minorHAnsi" w:hAnsiTheme="minorHAnsi" w:cstheme="minorHAnsi"/>
          </w:rPr>
          <w:t>43/11</w:t>
        </w:r>
      </w:hyperlink>
      <w:r w:rsidR="00EA0F32" w:rsidRPr="00377DC9">
        <w:rPr>
          <w:rFonts w:asciiTheme="minorHAnsi" w:hAnsiTheme="minorHAnsi" w:cstheme="minorHAnsi"/>
        </w:rPr>
        <w:t xml:space="preserve">, s spremembami in dopolnitvami ) </w:t>
      </w:r>
      <w:r w:rsidRPr="00377DC9">
        <w:rPr>
          <w:rFonts w:asciiTheme="minorHAnsi" w:hAnsiTheme="minorHAnsi" w:cstheme="minorHAnsi"/>
        </w:rPr>
        <w:t>vloži vsaka oseba, ki ima ali je imela interes za dodelitev naročila in ki verjetno izkaže, da ji je bila ali bi ji lahko bila povzročena škoda zaradi ravnanja naročnika, ki se v revizijskem zahtevku v predrevizijskem postopku navaja kot kršitev naročnika v postopku oddaje javnega naročanja.</w:t>
      </w:r>
    </w:p>
    <w:p w14:paraId="11C3BAD0" w14:textId="77777777" w:rsidR="00F1427E" w:rsidRPr="00377DC9"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377DC9" w:rsidRDefault="008370BA" w:rsidP="008370BA">
      <w:pPr>
        <w:widowControl w:val="0"/>
        <w:autoSpaceDE w:val="0"/>
        <w:spacing w:line="266" w:lineRule="exact"/>
        <w:ind w:left="284"/>
        <w:jc w:val="both"/>
        <w:rPr>
          <w:rFonts w:asciiTheme="minorHAnsi" w:hAnsiTheme="minorHAnsi" w:cstheme="minorHAnsi"/>
        </w:rPr>
      </w:pPr>
      <w:r w:rsidRPr="00377DC9">
        <w:rPr>
          <w:rFonts w:asciiTheme="minorHAnsi" w:hAnsiTheme="minorHAnsi" w:cstheme="minorHAnsi"/>
        </w:rPr>
        <w:t xml:space="preserve">Podrobnejša navodila za uveljavljanje pravnega varstva so dostopna na spletni strani </w:t>
      </w:r>
      <w:hyperlink r:id="rId36" w:history="1">
        <w:r w:rsidRPr="00377DC9">
          <w:rPr>
            <w:rStyle w:val="Hiperpovezava"/>
            <w:rFonts w:asciiTheme="minorHAnsi" w:hAnsiTheme="minorHAnsi" w:cstheme="minorHAnsi"/>
          </w:rPr>
          <w:t>http://www.djn.mju.gov.si/sistem-javnega-narocanja/pravno-varstvo</w:t>
        </w:r>
      </w:hyperlink>
      <w:r w:rsidRPr="00377DC9">
        <w:rPr>
          <w:rFonts w:asciiTheme="minorHAnsi" w:hAnsiTheme="minorHAnsi" w:cstheme="minorHAnsi"/>
        </w:rPr>
        <w:t xml:space="preserve"> .</w:t>
      </w:r>
    </w:p>
    <w:p w14:paraId="0EB5A4E4" w14:textId="77777777" w:rsidR="005F3670" w:rsidRPr="00377DC9"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377DC9"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7" w:name="_Toc180055640"/>
      <w:r w:rsidRPr="00377DC9">
        <w:rPr>
          <w:rFonts w:asciiTheme="minorHAnsi" w:hAnsiTheme="minorHAnsi" w:cstheme="minorHAnsi"/>
          <w:sz w:val="24"/>
          <w:szCs w:val="24"/>
        </w:rPr>
        <w:t>C) OBRAZCI IN PRILOGE:</w:t>
      </w:r>
      <w:bookmarkEnd w:id="27"/>
    </w:p>
    <w:p w14:paraId="6B745028" w14:textId="77777777" w:rsidR="009B28C6" w:rsidRPr="00377DC9" w:rsidRDefault="009B28C6" w:rsidP="008370BA">
      <w:pPr>
        <w:rPr>
          <w:rFonts w:asciiTheme="minorHAnsi" w:hAnsiTheme="minorHAnsi" w:cstheme="minorHAnsi"/>
        </w:rPr>
      </w:pPr>
      <w:bookmarkStart w:id="28" w:name="_Hlk61943058"/>
    </w:p>
    <w:p w14:paraId="4B6FAF00" w14:textId="77777777" w:rsidR="009B28C6" w:rsidRPr="00377DC9" w:rsidRDefault="009B28C6" w:rsidP="008370BA">
      <w:pPr>
        <w:rPr>
          <w:rFonts w:asciiTheme="minorHAnsi" w:hAnsiTheme="minorHAnsi" w:cstheme="minorHAnsi"/>
        </w:rPr>
      </w:pPr>
    </w:p>
    <w:p w14:paraId="0D00B259" w14:textId="77777777" w:rsidR="009B28C6" w:rsidRPr="00377DC9" w:rsidRDefault="009B28C6" w:rsidP="008370BA">
      <w:pPr>
        <w:rPr>
          <w:rFonts w:asciiTheme="minorHAnsi" w:hAnsiTheme="minorHAnsi" w:cstheme="minorHAnsi"/>
          <w:b/>
          <w:i/>
        </w:rPr>
        <w:sectPr w:rsidR="009B28C6" w:rsidRPr="00377DC9" w:rsidSect="0070361F">
          <w:pgSz w:w="11906" w:h="16838"/>
          <w:pgMar w:top="851" w:right="1274" w:bottom="1440" w:left="1134" w:header="709" w:footer="709" w:gutter="0"/>
          <w:cols w:space="708"/>
          <w:docGrid w:linePitch="360"/>
        </w:sectPr>
      </w:pPr>
    </w:p>
    <w:p w14:paraId="3CA05562" w14:textId="02122421" w:rsidR="008370BA" w:rsidRPr="00377DC9" w:rsidRDefault="008370BA" w:rsidP="008370BA">
      <w:pPr>
        <w:rPr>
          <w:rFonts w:asciiTheme="minorHAnsi" w:hAnsiTheme="minorHAnsi" w:cstheme="minorHAnsi"/>
        </w:rPr>
      </w:pPr>
      <w:r w:rsidRPr="00377DC9">
        <w:rPr>
          <w:rFonts w:asciiTheme="minorHAnsi" w:hAnsiTheme="minorHAnsi" w:cstheme="minorHAnsi"/>
          <w:b/>
          <w:i/>
        </w:rPr>
        <w:lastRenderedPageBreak/>
        <w:t>OBR-1</w:t>
      </w:r>
    </w:p>
    <w:p w14:paraId="6DF86D36" w14:textId="77777777" w:rsidR="008370BA" w:rsidRPr="00377DC9" w:rsidRDefault="008370BA" w:rsidP="008370BA">
      <w:pPr>
        <w:pStyle w:val="Odstavekseznama"/>
        <w:tabs>
          <w:tab w:val="left" w:pos="330"/>
          <w:tab w:val="left" w:pos="5954"/>
          <w:tab w:val="right" w:pos="9073"/>
        </w:tabs>
        <w:ind w:left="0"/>
        <w:rPr>
          <w:rFonts w:asciiTheme="minorHAnsi" w:hAnsiTheme="minorHAnsi" w:cstheme="minorHAnsi"/>
          <w:b/>
        </w:rPr>
      </w:pPr>
      <w:r w:rsidRPr="00377DC9">
        <w:rPr>
          <w:rFonts w:asciiTheme="minorHAnsi" w:hAnsiTheme="minorHAnsi" w:cstheme="minorHAnsi"/>
          <w:b/>
        </w:rPr>
        <w:tab/>
      </w:r>
      <w:r w:rsidRPr="00377DC9">
        <w:rPr>
          <w:rFonts w:asciiTheme="minorHAnsi" w:hAnsiTheme="minorHAnsi" w:cstheme="minorHAnsi"/>
          <w:b/>
        </w:rPr>
        <w:tab/>
      </w:r>
    </w:p>
    <w:p w14:paraId="6E829DEF" w14:textId="77777777" w:rsidR="008370BA" w:rsidRPr="00377DC9" w:rsidRDefault="008370BA" w:rsidP="008370BA">
      <w:pPr>
        <w:rPr>
          <w:rFonts w:asciiTheme="minorHAnsi" w:hAnsiTheme="minorHAnsi" w:cstheme="minorHAnsi"/>
          <w:sz w:val="20"/>
          <w:szCs w:val="20"/>
        </w:rPr>
      </w:pPr>
      <w:bookmarkStart w:id="29" w:name="_Hlk63616689"/>
      <w:r w:rsidRPr="00377DC9">
        <w:rPr>
          <w:rFonts w:asciiTheme="minorHAnsi" w:hAnsiTheme="minorHAnsi" w:cstheme="minorHAnsi"/>
          <w:sz w:val="20"/>
          <w:szCs w:val="20"/>
        </w:rPr>
        <w:t xml:space="preserve">PONUDNIK: </w:t>
      </w:r>
      <w:r w:rsidRPr="00377DC9">
        <w:rPr>
          <w:rFonts w:asciiTheme="minorHAnsi" w:hAnsiTheme="minorHAnsi" w:cstheme="minorHAnsi"/>
          <w:sz w:val="20"/>
          <w:szCs w:val="20"/>
        </w:rPr>
        <w:tab/>
      </w:r>
    </w:p>
    <w:p w14:paraId="23F1DAA1" w14:textId="77777777" w:rsidR="008370BA" w:rsidRPr="00377DC9"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377DC9">
            <w:rPr>
              <w:rStyle w:val="Besedilooznabemesta"/>
              <w:rFonts w:asciiTheme="minorHAnsi" w:eastAsiaTheme="minorHAnsi" w:hAnsiTheme="minorHAnsi" w:cstheme="minorHAnsi"/>
            </w:rPr>
            <w:t>Kliknite ali tapnite tukaj, če želite vnesti besedilo.</w:t>
          </w:r>
        </w:sdtContent>
      </w:sdt>
      <w:r w:rsidR="008370BA" w:rsidRPr="00377DC9">
        <w:rPr>
          <w:rFonts w:asciiTheme="minorHAnsi" w:hAnsiTheme="minorHAnsi" w:cstheme="minorHAnsi"/>
          <w:b/>
        </w:rPr>
        <w:tab/>
      </w:r>
      <w:r w:rsidR="008370BA" w:rsidRPr="00377DC9">
        <w:rPr>
          <w:rFonts w:asciiTheme="minorHAnsi" w:hAnsiTheme="minorHAnsi" w:cstheme="minorHAnsi"/>
          <w:b/>
        </w:rPr>
        <w:tab/>
      </w:r>
    </w:p>
    <w:p w14:paraId="270285CA" w14:textId="77777777" w:rsidR="0069160A" w:rsidRPr="00377DC9" w:rsidRDefault="0069160A" w:rsidP="0069160A">
      <w:pPr>
        <w:rPr>
          <w:rFonts w:asciiTheme="minorHAnsi" w:hAnsiTheme="minorHAnsi" w:cstheme="minorHAnsi"/>
          <w:b/>
          <w:bCs/>
          <w:sz w:val="16"/>
          <w:szCs w:val="16"/>
        </w:rPr>
      </w:pPr>
      <w:bookmarkStart w:id="30" w:name="_Hlk61942753"/>
      <w:bookmarkEnd w:id="28"/>
      <w:bookmarkEnd w:id="29"/>
    </w:p>
    <w:p w14:paraId="26D36FD9" w14:textId="77777777" w:rsidR="0069160A" w:rsidRPr="00377DC9" w:rsidRDefault="0069160A" w:rsidP="0069160A">
      <w:pPr>
        <w:pStyle w:val="Naslov1"/>
        <w:spacing w:before="0"/>
        <w:jc w:val="center"/>
        <w:rPr>
          <w:rFonts w:asciiTheme="minorHAnsi" w:hAnsiTheme="minorHAnsi" w:cstheme="minorHAnsi"/>
          <w:sz w:val="24"/>
          <w:szCs w:val="24"/>
        </w:rPr>
      </w:pPr>
      <w:bookmarkStart w:id="31" w:name="_Toc143068274"/>
      <w:bookmarkStart w:id="32" w:name="_Toc180055641"/>
      <w:r w:rsidRPr="00377DC9">
        <w:rPr>
          <w:rFonts w:asciiTheme="minorHAnsi" w:hAnsiTheme="minorHAnsi" w:cstheme="minorHAnsi"/>
          <w:sz w:val="24"/>
          <w:szCs w:val="24"/>
        </w:rPr>
        <w:t>PONUDBENI PREDRAČUN</w:t>
      </w:r>
      <w:bookmarkEnd w:id="31"/>
      <w:bookmarkEnd w:id="32"/>
      <w:r w:rsidRPr="00377DC9">
        <w:rPr>
          <w:rFonts w:asciiTheme="minorHAnsi" w:hAnsiTheme="minorHAnsi" w:cstheme="minorHAnsi"/>
          <w:sz w:val="24"/>
          <w:szCs w:val="24"/>
        </w:rPr>
        <w:t xml:space="preserve"> </w:t>
      </w:r>
    </w:p>
    <w:p w14:paraId="1876AD07" w14:textId="77777777" w:rsidR="0069160A" w:rsidRPr="00377DC9" w:rsidRDefault="0069160A" w:rsidP="0069160A">
      <w:pPr>
        <w:jc w:val="center"/>
        <w:rPr>
          <w:rFonts w:asciiTheme="minorHAnsi" w:hAnsiTheme="minorHAnsi" w:cstheme="minorHAnsi"/>
          <w:b/>
          <w:bCs/>
        </w:rPr>
      </w:pPr>
      <w:r w:rsidRPr="00377DC9">
        <w:rPr>
          <w:rFonts w:asciiTheme="minorHAnsi" w:hAnsiTheme="minorHAnsi" w:cstheme="minorHAnsi"/>
          <w:b/>
          <w:bCs/>
        </w:rPr>
        <w:t xml:space="preserve">ŠT. </w:t>
      </w:r>
      <w:sdt>
        <w:sdtPr>
          <w:rPr>
            <w:rFonts w:asciiTheme="minorHAnsi" w:hAnsiTheme="minorHAnsi" w:cstheme="minorHAnsi"/>
            <w:b/>
            <w:bCs/>
          </w:rPr>
          <w:id w:val="119961989"/>
          <w:placeholder>
            <w:docPart w:val="67CF719C716D47768B3BDD7ED546F794"/>
          </w:placeholder>
          <w:showingPlcHdr/>
        </w:sdtPr>
        <w:sdtContent>
          <w:r w:rsidRPr="00377DC9">
            <w:rPr>
              <w:rStyle w:val="Besedilooznabemesta"/>
              <w:rFonts w:asciiTheme="minorHAnsi" w:hAnsiTheme="minorHAnsi" w:cstheme="minorHAnsi"/>
              <w:b/>
              <w:bCs/>
            </w:rPr>
            <w:t>Kliknite ali tapnite tukaj, če želite vnesti besedilo.</w:t>
          </w:r>
        </w:sdtContent>
      </w:sdt>
    </w:p>
    <w:p w14:paraId="3F95A763" w14:textId="77777777" w:rsidR="0069160A" w:rsidRPr="00377DC9" w:rsidRDefault="0069160A" w:rsidP="0069160A">
      <w:pPr>
        <w:jc w:val="both"/>
        <w:rPr>
          <w:rFonts w:asciiTheme="minorHAnsi" w:hAnsiTheme="minorHAnsi" w:cstheme="minorHAnsi"/>
        </w:rPr>
      </w:pPr>
    </w:p>
    <w:p w14:paraId="13DC8D0B" w14:textId="77777777" w:rsidR="0069160A" w:rsidRPr="00377DC9" w:rsidRDefault="0069160A" w:rsidP="0069160A">
      <w:pPr>
        <w:jc w:val="both"/>
        <w:rPr>
          <w:rFonts w:asciiTheme="minorHAnsi" w:hAnsiTheme="minorHAnsi" w:cstheme="minorHAnsi"/>
          <w:sz w:val="16"/>
          <w:szCs w:val="16"/>
        </w:rPr>
      </w:pPr>
    </w:p>
    <w:tbl>
      <w:tblPr>
        <w:tblW w:w="9209" w:type="dxa"/>
        <w:tblCellMar>
          <w:left w:w="70" w:type="dxa"/>
          <w:right w:w="70" w:type="dxa"/>
        </w:tblCellMar>
        <w:tblLook w:val="04A0" w:firstRow="1" w:lastRow="0" w:firstColumn="1" w:lastColumn="0" w:noHBand="0" w:noVBand="1"/>
      </w:tblPr>
      <w:tblGrid>
        <w:gridCol w:w="3964"/>
        <w:gridCol w:w="1276"/>
        <w:gridCol w:w="3969"/>
      </w:tblGrid>
      <w:tr w:rsidR="00377DC9" w:rsidRPr="00377DC9" w14:paraId="574DD586" w14:textId="77777777" w:rsidTr="00377DC9">
        <w:trPr>
          <w:trHeight w:val="300"/>
        </w:trPr>
        <w:tc>
          <w:tcPr>
            <w:tcW w:w="3964" w:type="dxa"/>
            <w:tcBorders>
              <w:top w:val="single" w:sz="4" w:space="0" w:color="auto"/>
              <w:left w:val="single" w:sz="4" w:space="0" w:color="auto"/>
              <w:bottom w:val="single" w:sz="4" w:space="0" w:color="auto"/>
              <w:right w:val="single" w:sz="4" w:space="0" w:color="auto"/>
            </w:tcBorders>
            <w:shd w:val="clear" w:color="auto" w:fill="C5E0B3" w:themeFill="accent6" w:themeFillTint="66"/>
            <w:noWrap/>
            <w:vAlign w:val="bottom"/>
          </w:tcPr>
          <w:p w14:paraId="069B6613" w14:textId="55208961"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Vrsta storitve</w:t>
            </w:r>
          </w:p>
        </w:tc>
        <w:tc>
          <w:tcPr>
            <w:tcW w:w="1276" w:type="dxa"/>
            <w:tcBorders>
              <w:top w:val="single" w:sz="4" w:space="0" w:color="auto"/>
              <w:left w:val="nil"/>
              <w:bottom w:val="single" w:sz="4" w:space="0" w:color="auto"/>
              <w:right w:val="single" w:sz="4" w:space="0" w:color="auto"/>
            </w:tcBorders>
            <w:shd w:val="clear" w:color="auto" w:fill="C5E0B3" w:themeFill="accent6" w:themeFillTint="66"/>
            <w:noWrap/>
            <w:vAlign w:val="bottom"/>
          </w:tcPr>
          <w:p w14:paraId="12A7A5B2" w14:textId="400921EB"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enota mere</w:t>
            </w:r>
          </w:p>
        </w:tc>
        <w:tc>
          <w:tcPr>
            <w:tcW w:w="3969" w:type="dxa"/>
            <w:tcBorders>
              <w:top w:val="single" w:sz="4" w:space="0" w:color="auto"/>
              <w:left w:val="nil"/>
              <w:bottom w:val="single" w:sz="4" w:space="0" w:color="auto"/>
              <w:right w:val="single" w:sz="4" w:space="0" w:color="auto"/>
            </w:tcBorders>
            <w:shd w:val="clear" w:color="auto" w:fill="C5E0B3" w:themeFill="accent6" w:themeFillTint="66"/>
            <w:noWrap/>
            <w:vAlign w:val="bottom"/>
          </w:tcPr>
          <w:p w14:paraId="448C5962" w14:textId="3967097E" w:rsidR="00377DC9" w:rsidRDefault="00377DC9" w:rsidP="00377DC9">
            <w:pPr>
              <w:jc w:val="center"/>
              <w:rPr>
                <w:rFonts w:asciiTheme="minorHAnsi" w:hAnsiTheme="minorHAnsi" w:cstheme="minorHAnsi"/>
                <w:color w:val="000000"/>
                <w:sz w:val="22"/>
                <w:szCs w:val="22"/>
              </w:rPr>
            </w:pPr>
            <w:r>
              <w:rPr>
                <w:rFonts w:asciiTheme="minorHAnsi" w:hAnsiTheme="minorHAnsi" w:cstheme="minorHAnsi"/>
                <w:color w:val="000000"/>
                <w:sz w:val="22"/>
                <w:szCs w:val="22"/>
              </w:rPr>
              <w:t>Vrednost na enoto v EUR brez DDV</w:t>
            </w:r>
          </w:p>
        </w:tc>
      </w:tr>
      <w:tr w:rsidR="00377DC9" w:rsidRPr="00377DC9" w14:paraId="7DF0E39B" w14:textId="77777777" w:rsidTr="00F104AB">
        <w:trPr>
          <w:trHeight w:val="300"/>
        </w:trPr>
        <w:tc>
          <w:tcPr>
            <w:tcW w:w="9209" w:type="dxa"/>
            <w:gridSpan w:val="3"/>
            <w:tcBorders>
              <w:top w:val="single" w:sz="4" w:space="0" w:color="auto"/>
              <w:left w:val="single" w:sz="4" w:space="0" w:color="auto"/>
              <w:bottom w:val="single" w:sz="4" w:space="0" w:color="auto"/>
              <w:right w:val="single" w:sz="4" w:space="0" w:color="auto"/>
            </w:tcBorders>
            <w:noWrap/>
            <w:vAlign w:val="bottom"/>
            <w:hideMark/>
          </w:tcPr>
          <w:p w14:paraId="1B99FFA3" w14:textId="53B1EB5B" w:rsidR="00377DC9" w:rsidRPr="00377DC9" w:rsidRDefault="00377DC9" w:rsidP="00377DC9">
            <w:pPr>
              <w:rPr>
                <w:rFonts w:asciiTheme="minorHAnsi" w:hAnsiTheme="minorHAnsi" w:cstheme="minorHAnsi"/>
                <w:color w:val="000000"/>
                <w:sz w:val="22"/>
                <w:szCs w:val="22"/>
              </w:rPr>
            </w:pPr>
            <w:r w:rsidRPr="00377DC9">
              <w:rPr>
                <w:rFonts w:asciiTheme="minorHAnsi" w:hAnsiTheme="minorHAnsi" w:cstheme="minorHAnsi"/>
                <w:b/>
                <w:bCs/>
                <w:color w:val="000000"/>
                <w:sz w:val="22"/>
                <w:szCs w:val="22"/>
              </w:rPr>
              <w:t>Tovorna vozila za prevoz razustih frakcij</w:t>
            </w:r>
          </w:p>
        </w:tc>
      </w:tr>
      <w:tr w:rsidR="00377DC9" w:rsidRPr="00377DC9" w14:paraId="3EE6AC8B"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1D58B7E2"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 xml:space="preserve">2-osni </w:t>
            </w:r>
          </w:p>
        </w:tc>
        <w:tc>
          <w:tcPr>
            <w:tcW w:w="1276" w:type="dxa"/>
            <w:tcBorders>
              <w:top w:val="nil"/>
              <w:left w:val="nil"/>
              <w:bottom w:val="single" w:sz="4" w:space="0" w:color="auto"/>
              <w:right w:val="single" w:sz="4" w:space="0" w:color="auto"/>
            </w:tcBorders>
            <w:noWrap/>
            <w:vAlign w:val="bottom"/>
            <w:hideMark/>
          </w:tcPr>
          <w:p w14:paraId="6F931544"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689024966"/>
            <w:placeholder>
              <w:docPart w:val="DefaultPlaceholder_-1854013440"/>
            </w:placeholder>
            <w:showingPlcHdr/>
          </w:sdtPr>
          <w:sdtContent>
            <w:tc>
              <w:tcPr>
                <w:tcW w:w="3969" w:type="dxa"/>
                <w:tcBorders>
                  <w:top w:val="nil"/>
                  <w:left w:val="nil"/>
                  <w:bottom w:val="single" w:sz="4" w:space="0" w:color="auto"/>
                  <w:right w:val="single" w:sz="4" w:space="0" w:color="auto"/>
                </w:tcBorders>
                <w:noWrap/>
                <w:vAlign w:val="bottom"/>
                <w:hideMark/>
              </w:tcPr>
              <w:p w14:paraId="78A3CC6F" w14:textId="027941FA"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5A4093A1"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327631D4"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3-osni</w:t>
            </w:r>
          </w:p>
        </w:tc>
        <w:tc>
          <w:tcPr>
            <w:tcW w:w="1276" w:type="dxa"/>
            <w:tcBorders>
              <w:top w:val="nil"/>
              <w:left w:val="nil"/>
              <w:bottom w:val="single" w:sz="4" w:space="0" w:color="auto"/>
              <w:right w:val="single" w:sz="4" w:space="0" w:color="auto"/>
            </w:tcBorders>
            <w:noWrap/>
            <w:vAlign w:val="bottom"/>
            <w:hideMark/>
          </w:tcPr>
          <w:p w14:paraId="7B6269FA"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734400326"/>
            <w:placeholder>
              <w:docPart w:val="CE77681DFEF8458AB78397672AB6B307"/>
            </w:placeholder>
            <w:showingPlcHdr/>
          </w:sdtPr>
          <w:sdtContent>
            <w:tc>
              <w:tcPr>
                <w:tcW w:w="3969" w:type="dxa"/>
                <w:tcBorders>
                  <w:top w:val="nil"/>
                  <w:left w:val="nil"/>
                  <w:bottom w:val="single" w:sz="4" w:space="0" w:color="auto"/>
                  <w:right w:val="single" w:sz="4" w:space="0" w:color="auto"/>
                </w:tcBorders>
                <w:noWrap/>
                <w:vAlign w:val="bottom"/>
                <w:hideMark/>
              </w:tcPr>
              <w:p w14:paraId="0988A578" w14:textId="39E5A488"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3E757403"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7A6C79AD"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4-osni</w:t>
            </w:r>
          </w:p>
        </w:tc>
        <w:tc>
          <w:tcPr>
            <w:tcW w:w="1276" w:type="dxa"/>
            <w:tcBorders>
              <w:top w:val="nil"/>
              <w:left w:val="nil"/>
              <w:bottom w:val="single" w:sz="4" w:space="0" w:color="auto"/>
              <w:right w:val="single" w:sz="4" w:space="0" w:color="auto"/>
            </w:tcBorders>
            <w:noWrap/>
            <w:vAlign w:val="bottom"/>
            <w:hideMark/>
          </w:tcPr>
          <w:p w14:paraId="2E84DB28"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2084282303"/>
            <w:placeholder>
              <w:docPart w:val="3F6597BF8BE846A99B6751C32AB7D478"/>
            </w:placeholder>
            <w:showingPlcHdr/>
          </w:sdtPr>
          <w:sdtContent>
            <w:tc>
              <w:tcPr>
                <w:tcW w:w="3969" w:type="dxa"/>
                <w:tcBorders>
                  <w:top w:val="nil"/>
                  <w:left w:val="nil"/>
                  <w:bottom w:val="single" w:sz="4" w:space="0" w:color="auto"/>
                  <w:right w:val="single" w:sz="4" w:space="0" w:color="auto"/>
                </w:tcBorders>
                <w:noWrap/>
                <w:vAlign w:val="bottom"/>
                <w:hideMark/>
              </w:tcPr>
              <w:p w14:paraId="39D86A5E" w14:textId="7964C876"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0829E037"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3AF06517"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vlačilec 2 + 3 osi</w:t>
            </w:r>
          </w:p>
        </w:tc>
        <w:tc>
          <w:tcPr>
            <w:tcW w:w="1276" w:type="dxa"/>
            <w:tcBorders>
              <w:top w:val="nil"/>
              <w:left w:val="nil"/>
              <w:bottom w:val="single" w:sz="4" w:space="0" w:color="auto"/>
              <w:right w:val="single" w:sz="4" w:space="0" w:color="auto"/>
            </w:tcBorders>
            <w:noWrap/>
            <w:vAlign w:val="bottom"/>
            <w:hideMark/>
          </w:tcPr>
          <w:p w14:paraId="33630091"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314175068"/>
            <w:placeholder>
              <w:docPart w:val="346E8F6F8FA14FD9AEBBA9F67FEF1B2E"/>
            </w:placeholder>
            <w:showingPlcHdr/>
          </w:sdtPr>
          <w:sdtContent>
            <w:tc>
              <w:tcPr>
                <w:tcW w:w="3969" w:type="dxa"/>
                <w:tcBorders>
                  <w:top w:val="nil"/>
                  <w:left w:val="nil"/>
                  <w:bottom w:val="single" w:sz="4" w:space="0" w:color="auto"/>
                  <w:right w:val="single" w:sz="4" w:space="0" w:color="auto"/>
                </w:tcBorders>
                <w:noWrap/>
                <w:vAlign w:val="bottom"/>
                <w:hideMark/>
              </w:tcPr>
              <w:p w14:paraId="78199303" w14:textId="00F154F5"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2A6EC97D" w14:textId="77777777" w:rsidTr="00E207F9">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0273AADE" w14:textId="1559CECD"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 </w:t>
            </w:r>
          </w:p>
        </w:tc>
      </w:tr>
      <w:tr w:rsidR="00377DC9" w:rsidRPr="00377DC9" w14:paraId="703F03F6" w14:textId="77777777" w:rsidTr="00F55EDD">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54021DD3" w14:textId="14466E5C" w:rsidR="00377DC9" w:rsidRPr="00377DC9" w:rsidRDefault="00377DC9" w:rsidP="00377DC9">
            <w:pPr>
              <w:rPr>
                <w:rFonts w:asciiTheme="minorHAnsi" w:hAnsiTheme="minorHAnsi" w:cstheme="minorHAnsi"/>
                <w:color w:val="000000"/>
                <w:sz w:val="22"/>
                <w:szCs w:val="22"/>
              </w:rPr>
            </w:pPr>
            <w:r w:rsidRPr="00377DC9">
              <w:rPr>
                <w:rFonts w:asciiTheme="minorHAnsi" w:hAnsiTheme="minorHAnsi" w:cstheme="minorHAnsi"/>
                <w:b/>
                <w:bCs/>
                <w:color w:val="000000"/>
                <w:sz w:val="22"/>
                <w:szCs w:val="22"/>
              </w:rPr>
              <w:t>Komunalna vozila</w:t>
            </w:r>
          </w:p>
        </w:tc>
      </w:tr>
      <w:tr w:rsidR="00377DC9" w:rsidRPr="00377DC9" w14:paraId="252065A2"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3C87EC2E"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traktor do 100 KM</w:t>
            </w:r>
          </w:p>
        </w:tc>
        <w:tc>
          <w:tcPr>
            <w:tcW w:w="1276" w:type="dxa"/>
            <w:tcBorders>
              <w:top w:val="nil"/>
              <w:left w:val="nil"/>
              <w:bottom w:val="single" w:sz="4" w:space="0" w:color="auto"/>
              <w:right w:val="single" w:sz="4" w:space="0" w:color="auto"/>
            </w:tcBorders>
            <w:noWrap/>
            <w:vAlign w:val="bottom"/>
            <w:hideMark/>
          </w:tcPr>
          <w:p w14:paraId="457C6545"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2021117006"/>
            <w:placeholder>
              <w:docPart w:val="2EC25190E5CF42E1950064DB43779599"/>
            </w:placeholder>
            <w:showingPlcHdr/>
          </w:sdtPr>
          <w:sdtContent>
            <w:tc>
              <w:tcPr>
                <w:tcW w:w="3969" w:type="dxa"/>
                <w:tcBorders>
                  <w:top w:val="nil"/>
                  <w:left w:val="nil"/>
                  <w:bottom w:val="single" w:sz="4" w:space="0" w:color="auto"/>
                  <w:right w:val="single" w:sz="4" w:space="0" w:color="auto"/>
                </w:tcBorders>
                <w:noWrap/>
                <w:vAlign w:val="bottom"/>
                <w:hideMark/>
              </w:tcPr>
              <w:p w14:paraId="5045E99F" w14:textId="1CAC852F"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14C96427"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66E7CEC4"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traktor nad 100 KM</w:t>
            </w:r>
          </w:p>
        </w:tc>
        <w:tc>
          <w:tcPr>
            <w:tcW w:w="1276" w:type="dxa"/>
            <w:tcBorders>
              <w:top w:val="nil"/>
              <w:left w:val="nil"/>
              <w:bottom w:val="single" w:sz="4" w:space="0" w:color="auto"/>
              <w:right w:val="single" w:sz="4" w:space="0" w:color="auto"/>
            </w:tcBorders>
            <w:noWrap/>
            <w:vAlign w:val="bottom"/>
            <w:hideMark/>
          </w:tcPr>
          <w:p w14:paraId="65F42A04"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330867302"/>
            <w:placeholder>
              <w:docPart w:val="570C0FCD6B3A4FE8B8E91190EFFB6AEA"/>
            </w:placeholder>
            <w:showingPlcHdr/>
          </w:sdtPr>
          <w:sdtContent>
            <w:tc>
              <w:tcPr>
                <w:tcW w:w="3969" w:type="dxa"/>
                <w:tcBorders>
                  <w:top w:val="nil"/>
                  <w:left w:val="nil"/>
                  <w:bottom w:val="single" w:sz="4" w:space="0" w:color="auto"/>
                  <w:right w:val="single" w:sz="4" w:space="0" w:color="auto"/>
                </w:tcBorders>
                <w:noWrap/>
                <w:vAlign w:val="bottom"/>
                <w:hideMark/>
              </w:tcPr>
              <w:p w14:paraId="62FCBC1C" w14:textId="6982264E"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56694" w:rsidRPr="00377DC9" w14:paraId="521605EA"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tcPr>
          <w:p w14:paraId="1784BABD" w14:textId="2FF7845E" w:rsidR="00356694" w:rsidRPr="00377DC9" w:rsidRDefault="00356694" w:rsidP="00356694">
            <w:pPr>
              <w:rPr>
                <w:rFonts w:asciiTheme="minorHAnsi" w:hAnsiTheme="minorHAnsi" w:cstheme="minorHAnsi"/>
                <w:color w:val="000000"/>
                <w:sz w:val="22"/>
                <w:szCs w:val="22"/>
              </w:rPr>
            </w:pPr>
            <w:r w:rsidRPr="00377DC9">
              <w:rPr>
                <w:rFonts w:asciiTheme="minorHAnsi" w:hAnsiTheme="minorHAnsi" w:cstheme="minorHAnsi"/>
                <w:color w:val="000000"/>
                <w:sz w:val="22"/>
                <w:szCs w:val="22"/>
              </w:rPr>
              <w:t>plug za odstranjevanje snega z vozišča</w:t>
            </w:r>
          </w:p>
        </w:tc>
        <w:tc>
          <w:tcPr>
            <w:tcW w:w="1276" w:type="dxa"/>
            <w:tcBorders>
              <w:top w:val="nil"/>
              <w:left w:val="nil"/>
              <w:bottom w:val="single" w:sz="4" w:space="0" w:color="auto"/>
              <w:right w:val="single" w:sz="4" w:space="0" w:color="auto"/>
            </w:tcBorders>
            <w:noWrap/>
            <w:vAlign w:val="bottom"/>
          </w:tcPr>
          <w:p w14:paraId="59FC93A4" w14:textId="459DC6C4" w:rsidR="00356694" w:rsidRPr="00377DC9" w:rsidRDefault="00356694" w:rsidP="00356694">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232530378"/>
            <w:placeholder>
              <w:docPart w:val="8CC66ECCF5CF47FEA7016EEDAD3B14C1"/>
            </w:placeholder>
            <w:showingPlcHdr/>
          </w:sdtPr>
          <w:sdtContent>
            <w:tc>
              <w:tcPr>
                <w:tcW w:w="3969" w:type="dxa"/>
                <w:tcBorders>
                  <w:top w:val="nil"/>
                  <w:left w:val="nil"/>
                  <w:bottom w:val="single" w:sz="4" w:space="0" w:color="auto"/>
                  <w:right w:val="single" w:sz="4" w:space="0" w:color="auto"/>
                </w:tcBorders>
                <w:noWrap/>
                <w:vAlign w:val="bottom"/>
              </w:tcPr>
              <w:p w14:paraId="49B8D025" w14:textId="50DF2505" w:rsidR="00356694" w:rsidRDefault="00356694" w:rsidP="00356694">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56694" w:rsidRPr="00377DC9" w14:paraId="0E4CE323"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tcPr>
          <w:p w14:paraId="466C4A65" w14:textId="2CC8211A" w:rsidR="00356694" w:rsidRPr="00377DC9" w:rsidRDefault="00356694" w:rsidP="00356694">
            <w:pPr>
              <w:rPr>
                <w:rFonts w:asciiTheme="minorHAnsi" w:hAnsiTheme="minorHAnsi" w:cstheme="minorHAnsi"/>
                <w:color w:val="000000"/>
                <w:sz w:val="22"/>
                <w:szCs w:val="22"/>
              </w:rPr>
            </w:pPr>
            <w:r w:rsidRPr="00377DC9">
              <w:rPr>
                <w:rFonts w:asciiTheme="minorHAnsi" w:hAnsiTheme="minorHAnsi" w:cstheme="minorHAnsi"/>
                <w:color w:val="000000"/>
                <w:sz w:val="22"/>
                <w:szCs w:val="22"/>
              </w:rPr>
              <w:t>valjčni posipalec za traktor</w:t>
            </w:r>
          </w:p>
        </w:tc>
        <w:tc>
          <w:tcPr>
            <w:tcW w:w="1276" w:type="dxa"/>
            <w:tcBorders>
              <w:top w:val="nil"/>
              <w:left w:val="nil"/>
              <w:bottom w:val="single" w:sz="4" w:space="0" w:color="auto"/>
              <w:right w:val="single" w:sz="4" w:space="0" w:color="auto"/>
            </w:tcBorders>
            <w:noWrap/>
            <w:vAlign w:val="bottom"/>
          </w:tcPr>
          <w:p w14:paraId="436EEDF7" w14:textId="14AAA1EA" w:rsidR="00356694" w:rsidRPr="00377DC9" w:rsidRDefault="00356694" w:rsidP="00356694">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731073226"/>
            <w:placeholder>
              <w:docPart w:val="B0CE0FD5873E4E5591B2F0993E0A1485"/>
            </w:placeholder>
            <w:showingPlcHdr/>
          </w:sdtPr>
          <w:sdtContent>
            <w:tc>
              <w:tcPr>
                <w:tcW w:w="3969" w:type="dxa"/>
                <w:tcBorders>
                  <w:top w:val="nil"/>
                  <w:left w:val="nil"/>
                  <w:bottom w:val="single" w:sz="4" w:space="0" w:color="auto"/>
                  <w:right w:val="single" w:sz="4" w:space="0" w:color="auto"/>
                </w:tcBorders>
                <w:noWrap/>
                <w:vAlign w:val="bottom"/>
              </w:tcPr>
              <w:p w14:paraId="11ABFE71" w14:textId="71123BB6" w:rsidR="00356694" w:rsidRDefault="00356694" w:rsidP="00356694">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16C6A7ED" w14:textId="77777777" w:rsidTr="003601EF">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4FA20C82" w14:textId="67C38EB8"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 </w:t>
            </w:r>
          </w:p>
        </w:tc>
      </w:tr>
      <w:tr w:rsidR="00377DC9" w:rsidRPr="00377DC9" w14:paraId="43C2118F" w14:textId="77777777" w:rsidTr="00A0434C">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2D08C032" w14:textId="06F749F8" w:rsidR="00377DC9" w:rsidRPr="00377DC9" w:rsidRDefault="00377DC9" w:rsidP="00377DC9">
            <w:pPr>
              <w:rPr>
                <w:rFonts w:asciiTheme="minorHAnsi" w:hAnsiTheme="minorHAnsi" w:cstheme="minorHAnsi"/>
                <w:color w:val="000000"/>
                <w:sz w:val="22"/>
                <w:szCs w:val="22"/>
              </w:rPr>
            </w:pPr>
            <w:r w:rsidRPr="00377DC9">
              <w:rPr>
                <w:rFonts w:asciiTheme="minorHAnsi" w:hAnsiTheme="minorHAnsi" w:cstheme="minorHAnsi"/>
                <w:b/>
                <w:bCs/>
                <w:color w:val="000000"/>
                <w:sz w:val="22"/>
                <w:szCs w:val="22"/>
              </w:rPr>
              <w:t>Gradbena mehanizacija</w:t>
            </w:r>
          </w:p>
        </w:tc>
      </w:tr>
      <w:tr w:rsidR="00377DC9" w:rsidRPr="00377DC9" w14:paraId="6809F4C7" w14:textId="77777777" w:rsidTr="000F5378">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04E88A30" w14:textId="7C77B77E" w:rsidR="00377DC9" w:rsidRPr="00377DC9" w:rsidRDefault="00377DC9" w:rsidP="00377DC9">
            <w:pPr>
              <w:rPr>
                <w:rFonts w:asciiTheme="minorHAnsi" w:hAnsiTheme="minorHAnsi" w:cstheme="minorHAnsi"/>
                <w:color w:val="000000"/>
                <w:sz w:val="22"/>
                <w:szCs w:val="22"/>
              </w:rPr>
            </w:pPr>
            <w:r w:rsidRPr="00377DC9">
              <w:rPr>
                <w:rFonts w:asciiTheme="minorHAnsi" w:hAnsiTheme="minorHAnsi" w:cstheme="minorHAnsi"/>
                <w:i/>
                <w:iCs/>
                <w:color w:val="000000"/>
                <w:sz w:val="22"/>
                <w:szCs w:val="22"/>
                <w:u w:val="single"/>
              </w:rPr>
              <w:t>bagerji na gosenicah</w:t>
            </w:r>
          </w:p>
        </w:tc>
      </w:tr>
      <w:tr w:rsidR="00377DC9" w:rsidRPr="00377DC9" w14:paraId="17808271"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61006FFA"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do 2,5 t</w:t>
            </w:r>
          </w:p>
        </w:tc>
        <w:tc>
          <w:tcPr>
            <w:tcW w:w="1276" w:type="dxa"/>
            <w:tcBorders>
              <w:top w:val="nil"/>
              <w:left w:val="nil"/>
              <w:bottom w:val="single" w:sz="4" w:space="0" w:color="auto"/>
              <w:right w:val="single" w:sz="4" w:space="0" w:color="auto"/>
            </w:tcBorders>
            <w:noWrap/>
            <w:vAlign w:val="bottom"/>
            <w:hideMark/>
          </w:tcPr>
          <w:p w14:paraId="68D4A30F"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751394393"/>
            <w:placeholder>
              <w:docPart w:val="3FDEC3A1F3044C86A6625ACEF59D28A6"/>
            </w:placeholder>
            <w:showingPlcHdr/>
          </w:sdtPr>
          <w:sdtContent>
            <w:tc>
              <w:tcPr>
                <w:tcW w:w="3969" w:type="dxa"/>
                <w:tcBorders>
                  <w:top w:val="nil"/>
                  <w:left w:val="nil"/>
                  <w:bottom w:val="single" w:sz="4" w:space="0" w:color="auto"/>
                  <w:right w:val="single" w:sz="4" w:space="0" w:color="auto"/>
                </w:tcBorders>
                <w:noWrap/>
                <w:vAlign w:val="bottom"/>
                <w:hideMark/>
              </w:tcPr>
              <w:p w14:paraId="40805D1A" w14:textId="1C03E652"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07B75285"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3818F448"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od 2,5 t do 5 t</w:t>
            </w:r>
          </w:p>
        </w:tc>
        <w:tc>
          <w:tcPr>
            <w:tcW w:w="1276" w:type="dxa"/>
            <w:tcBorders>
              <w:top w:val="nil"/>
              <w:left w:val="nil"/>
              <w:bottom w:val="single" w:sz="4" w:space="0" w:color="auto"/>
              <w:right w:val="single" w:sz="4" w:space="0" w:color="auto"/>
            </w:tcBorders>
            <w:noWrap/>
            <w:vAlign w:val="bottom"/>
            <w:hideMark/>
          </w:tcPr>
          <w:p w14:paraId="30602FB8"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603103686"/>
            <w:placeholder>
              <w:docPart w:val="9FBEDDA52F35454F9C37E9B58CBDB7FB"/>
            </w:placeholder>
            <w:showingPlcHdr/>
          </w:sdtPr>
          <w:sdtContent>
            <w:tc>
              <w:tcPr>
                <w:tcW w:w="3969" w:type="dxa"/>
                <w:tcBorders>
                  <w:top w:val="nil"/>
                  <w:left w:val="nil"/>
                  <w:bottom w:val="single" w:sz="4" w:space="0" w:color="auto"/>
                  <w:right w:val="single" w:sz="4" w:space="0" w:color="auto"/>
                </w:tcBorders>
                <w:noWrap/>
                <w:vAlign w:val="bottom"/>
                <w:hideMark/>
              </w:tcPr>
              <w:p w14:paraId="75137D35" w14:textId="6329F726"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783D5E4E"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1EE559F6"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od 5 t do 7,5 t</w:t>
            </w:r>
          </w:p>
        </w:tc>
        <w:tc>
          <w:tcPr>
            <w:tcW w:w="1276" w:type="dxa"/>
            <w:tcBorders>
              <w:top w:val="nil"/>
              <w:left w:val="nil"/>
              <w:bottom w:val="single" w:sz="4" w:space="0" w:color="auto"/>
              <w:right w:val="single" w:sz="4" w:space="0" w:color="auto"/>
            </w:tcBorders>
            <w:noWrap/>
            <w:vAlign w:val="bottom"/>
            <w:hideMark/>
          </w:tcPr>
          <w:p w14:paraId="5FB8FB32"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198853799"/>
            <w:placeholder>
              <w:docPart w:val="64093E8FD38B41BBA731AD0D49157C4A"/>
            </w:placeholder>
            <w:showingPlcHdr/>
          </w:sdtPr>
          <w:sdtContent>
            <w:tc>
              <w:tcPr>
                <w:tcW w:w="3969" w:type="dxa"/>
                <w:tcBorders>
                  <w:top w:val="nil"/>
                  <w:left w:val="nil"/>
                  <w:bottom w:val="single" w:sz="4" w:space="0" w:color="auto"/>
                  <w:right w:val="single" w:sz="4" w:space="0" w:color="auto"/>
                </w:tcBorders>
                <w:noWrap/>
                <w:vAlign w:val="bottom"/>
                <w:hideMark/>
              </w:tcPr>
              <w:p w14:paraId="56899C48" w14:textId="281813B9"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3D395040"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6557C29B"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od 7,5 t do 15 t</w:t>
            </w:r>
          </w:p>
        </w:tc>
        <w:tc>
          <w:tcPr>
            <w:tcW w:w="1276" w:type="dxa"/>
            <w:tcBorders>
              <w:top w:val="nil"/>
              <w:left w:val="nil"/>
              <w:bottom w:val="single" w:sz="4" w:space="0" w:color="auto"/>
              <w:right w:val="single" w:sz="4" w:space="0" w:color="auto"/>
            </w:tcBorders>
            <w:noWrap/>
            <w:vAlign w:val="bottom"/>
            <w:hideMark/>
          </w:tcPr>
          <w:p w14:paraId="72D1A047"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90997670"/>
            <w:placeholder>
              <w:docPart w:val="31612A1166A64E07A6AC70A368FB0C98"/>
            </w:placeholder>
            <w:showingPlcHdr/>
          </w:sdtPr>
          <w:sdtContent>
            <w:tc>
              <w:tcPr>
                <w:tcW w:w="3969" w:type="dxa"/>
                <w:tcBorders>
                  <w:top w:val="nil"/>
                  <w:left w:val="nil"/>
                  <w:bottom w:val="single" w:sz="4" w:space="0" w:color="auto"/>
                  <w:right w:val="single" w:sz="4" w:space="0" w:color="auto"/>
                </w:tcBorders>
                <w:noWrap/>
                <w:vAlign w:val="bottom"/>
                <w:hideMark/>
              </w:tcPr>
              <w:p w14:paraId="6EFEBA2D" w14:textId="13BB0308"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2470BF8A"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5AC8837C"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od 15 t do 25 t</w:t>
            </w:r>
          </w:p>
        </w:tc>
        <w:tc>
          <w:tcPr>
            <w:tcW w:w="1276" w:type="dxa"/>
            <w:tcBorders>
              <w:top w:val="nil"/>
              <w:left w:val="nil"/>
              <w:bottom w:val="single" w:sz="4" w:space="0" w:color="auto"/>
              <w:right w:val="single" w:sz="4" w:space="0" w:color="auto"/>
            </w:tcBorders>
            <w:noWrap/>
            <w:vAlign w:val="bottom"/>
            <w:hideMark/>
          </w:tcPr>
          <w:p w14:paraId="59691CE3"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432562395"/>
            <w:placeholder>
              <w:docPart w:val="E0CB7DF158824DC68EA8A92D6C24712B"/>
            </w:placeholder>
            <w:showingPlcHdr/>
          </w:sdtPr>
          <w:sdtContent>
            <w:tc>
              <w:tcPr>
                <w:tcW w:w="3969" w:type="dxa"/>
                <w:tcBorders>
                  <w:top w:val="nil"/>
                  <w:left w:val="nil"/>
                  <w:bottom w:val="single" w:sz="4" w:space="0" w:color="auto"/>
                  <w:right w:val="single" w:sz="4" w:space="0" w:color="auto"/>
                </w:tcBorders>
                <w:noWrap/>
                <w:vAlign w:val="bottom"/>
                <w:hideMark/>
              </w:tcPr>
              <w:p w14:paraId="30861F6F" w14:textId="067CFC2F"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48AE7AD5"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1470DF49"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nad 25 t</w:t>
            </w:r>
          </w:p>
        </w:tc>
        <w:tc>
          <w:tcPr>
            <w:tcW w:w="1276" w:type="dxa"/>
            <w:tcBorders>
              <w:top w:val="nil"/>
              <w:left w:val="nil"/>
              <w:bottom w:val="single" w:sz="4" w:space="0" w:color="auto"/>
              <w:right w:val="single" w:sz="4" w:space="0" w:color="auto"/>
            </w:tcBorders>
            <w:noWrap/>
            <w:vAlign w:val="bottom"/>
            <w:hideMark/>
          </w:tcPr>
          <w:p w14:paraId="4932B84E"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244336443"/>
            <w:placeholder>
              <w:docPart w:val="DBD9A9A8C51C4F61A21FD1C680C2E89E"/>
            </w:placeholder>
            <w:showingPlcHdr/>
          </w:sdtPr>
          <w:sdtContent>
            <w:tc>
              <w:tcPr>
                <w:tcW w:w="3969" w:type="dxa"/>
                <w:tcBorders>
                  <w:top w:val="nil"/>
                  <w:left w:val="nil"/>
                  <w:bottom w:val="single" w:sz="4" w:space="0" w:color="auto"/>
                  <w:right w:val="single" w:sz="4" w:space="0" w:color="auto"/>
                </w:tcBorders>
                <w:noWrap/>
                <w:vAlign w:val="bottom"/>
                <w:hideMark/>
              </w:tcPr>
              <w:p w14:paraId="39D5586F" w14:textId="321CDC27"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7FA8EAD3" w14:textId="77777777" w:rsidTr="00FC229D">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687C3277" w14:textId="0735024A"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 </w:t>
            </w:r>
          </w:p>
        </w:tc>
      </w:tr>
      <w:tr w:rsidR="00377DC9" w:rsidRPr="00377DC9" w14:paraId="34F190BD" w14:textId="77777777" w:rsidTr="004A3228">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0D8EA8E2" w14:textId="56DC41EF" w:rsidR="00377DC9" w:rsidRPr="00377DC9" w:rsidRDefault="00377DC9" w:rsidP="00377DC9">
            <w:pPr>
              <w:rPr>
                <w:rFonts w:asciiTheme="minorHAnsi" w:hAnsiTheme="minorHAnsi" w:cstheme="minorHAnsi"/>
                <w:color w:val="000000"/>
                <w:sz w:val="22"/>
                <w:szCs w:val="22"/>
              </w:rPr>
            </w:pPr>
            <w:r w:rsidRPr="00377DC9">
              <w:rPr>
                <w:rFonts w:asciiTheme="minorHAnsi" w:hAnsiTheme="minorHAnsi" w:cstheme="minorHAnsi"/>
                <w:i/>
                <w:iCs/>
                <w:color w:val="000000"/>
                <w:sz w:val="22"/>
                <w:szCs w:val="22"/>
                <w:u w:val="single"/>
              </w:rPr>
              <w:t>bagerji na koleseh</w:t>
            </w:r>
          </w:p>
        </w:tc>
      </w:tr>
      <w:tr w:rsidR="00377DC9" w:rsidRPr="00377DC9" w14:paraId="5CB9F722"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324A63B3"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do 2,5 t</w:t>
            </w:r>
          </w:p>
        </w:tc>
        <w:tc>
          <w:tcPr>
            <w:tcW w:w="1276" w:type="dxa"/>
            <w:tcBorders>
              <w:top w:val="nil"/>
              <w:left w:val="nil"/>
              <w:bottom w:val="single" w:sz="4" w:space="0" w:color="auto"/>
              <w:right w:val="single" w:sz="4" w:space="0" w:color="auto"/>
            </w:tcBorders>
            <w:noWrap/>
            <w:vAlign w:val="bottom"/>
            <w:hideMark/>
          </w:tcPr>
          <w:p w14:paraId="6ADF96FA"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515503604"/>
            <w:placeholder>
              <w:docPart w:val="53B05D03173943EAB42C55694433F474"/>
            </w:placeholder>
            <w:showingPlcHdr/>
          </w:sdtPr>
          <w:sdtContent>
            <w:tc>
              <w:tcPr>
                <w:tcW w:w="3969" w:type="dxa"/>
                <w:tcBorders>
                  <w:top w:val="nil"/>
                  <w:left w:val="nil"/>
                  <w:bottom w:val="single" w:sz="4" w:space="0" w:color="auto"/>
                  <w:right w:val="single" w:sz="4" w:space="0" w:color="auto"/>
                </w:tcBorders>
                <w:noWrap/>
                <w:vAlign w:val="bottom"/>
                <w:hideMark/>
              </w:tcPr>
              <w:p w14:paraId="1EAFE391" w14:textId="0044E38C"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3674FD19"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654ABBCD"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od 2,5 t do 5 t</w:t>
            </w:r>
          </w:p>
        </w:tc>
        <w:tc>
          <w:tcPr>
            <w:tcW w:w="1276" w:type="dxa"/>
            <w:tcBorders>
              <w:top w:val="nil"/>
              <w:left w:val="nil"/>
              <w:bottom w:val="single" w:sz="4" w:space="0" w:color="auto"/>
              <w:right w:val="single" w:sz="4" w:space="0" w:color="auto"/>
            </w:tcBorders>
            <w:noWrap/>
            <w:vAlign w:val="bottom"/>
            <w:hideMark/>
          </w:tcPr>
          <w:p w14:paraId="7F138940"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671139704"/>
            <w:placeholder>
              <w:docPart w:val="B86516E374BB420BB9C128E175A0495D"/>
            </w:placeholder>
            <w:showingPlcHdr/>
          </w:sdtPr>
          <w:sdtContent>
            <w:tc>
              <w:tcPr>
                <w:tcW w:w="3969" w:type="dxa"/>
                <w:tcBorders>
                  <w:top w:val="nil"/>
                  <w:left w:val="nil"/>
                  <w:bottom w:val="single" w:sz="4" w:space="0" w:color="auto"/>
                  <w:right w:val="single" w:sz="4" w:space="0" w:color="auto"/>
                </w:tcBorders>
                <w:noWrap/>
                <w:vAlign w:val="bottom"/>
                <w:hideMark/>
              </w:tcPr>
              <w:p w14:paraId="2B855E07" w14:textId="0254DCF0"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52F3396E"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411E77A8"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od 5 t do 7,5 t</w:t>
            </w:r>
          </w:p>
        </w:tc>
        <w:tc>
          <w:tcPr>
            <w:tcW w:w="1276" w:type="dxa"/>
            <w:tcBorders>
              <w:top w:val="nil"/>
              <w:left w:val="nil"/>
              <w:bottom w:val="single" w:sz="4" w:space="0" w:color="auto"/>
              <w:right w:val="single" w:sz="4" w:space="0" w:color="auto"/>
            </w:tcBorders>
            <w:noWrap/>
            <w:vAlign w:val="bottom"/>
            <w:hideMark/>
          </w:tcPr>
          <w:p w14:paraId="48E13E20"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876347184"/>
            <w:placeholder>
              <w:docPart w:val="294EAF2EE4364596A926E7739BC97361"/>
            </w:placeholder>
            <w:showingPlcHdr/>
          </w:sdtPr>
          <w:sdtContent>
            <w:tc>
              <w:tcPr>
                <w:tcW w:w="3969" w:type="dxa"/>
                <w:tcBorders>
                  <w:top w:val="nil"/>
                  <w:left w:val="nil"/>
                  <w:bottom w:val="single" w:sz="4" w:space="0" w:color="auto"/>
                  <w:right w:val="single" w:sz="4" w:space="0" w:color="auto"/>
                </w:tcBorders>
                <w:noWrap/>
                <w:vAlign w:val="bottom"/>
                <w:hideMark/>
              </w:tcPr>
              <w:p w14:paraId="04192027" w14:textId="50C5F0F7"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32251F4D"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57EF12D1"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od 7,5 t do 15 t</w:t>
            </w:r>
          </w:p>
        </w:tc>
        <w:tc>
          <w:tcPr>
            <w:tcW w:w="1276" w:type="dxa"/>
            <w:tcBorders>
              <w:top w:val="nil"/>
              <w:left w:val="nil"/>
              <w:bottom w:val="single" w:sz="4" w:space="0" w:color="auto"/>
              <w:right w:val="single" w:sz="4" w:space="0" w:color="auto"/>
            </w:tcBorders>
            <w:noWrap/>
            <w:vAlign w:val="bottom"/>
            <w:hideMark/>
          </w:tcPr>
          <w:p w14:paraId="09B1BE4F"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521856985"/>
            <w:placeholder>
              <w:docPart w:val="B977FE7E94F649CE9702735A021EEB78"/>
            </w:placeholder>
            <w:showingPlcHdr/>
          </w:sdtPr>
          <w:sdtContent>
            <w:tc>
              <w:tcPr>
                <w:tcW w:w="3969" w:type="dxa"/>
                <w:tcBorders>
                  <w:top w:val="nil"/>
                  <w:left w:val="nil"/>
                  <w:bottom w:val="single" w:sz="4" w:space="0" w:color="auto"/>
                  <w:right w:val="single" w:sz="4" w:space="0" w:color="auto"/>
                </w:tcBorders>
                <w:noWrap/>
                <w:vAlign w:val="bottom"/>
                <w:hideMark/>
              </w:tcPr>
              <w:p w14:paraId="02DEA323" w14:textId="77EB6DBC"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2E5F9681"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552E9F8C"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od 15 t do 25 t</w:t>
            </w:r>
          </w:p>
        </w:tc>
        <w:tc>
          <w:tcPr>
            <w:tcW w:w="1276" w:type="dxa"/>
            <w:tcBorders>
              <w:top w:val="nil"/>
              <w:left w:val="nil"/>
              <w:bottom w:val="single" w:sz="4" w:space="0" w:color="auto"/>
              <w:right w:val="single" w:sz="4" w:space="0" w:color="auto"/>
            </w:tcBorders>
            <w:noWrap/>
            <w:vAlign w:val="bottom"/>
            <w:hideMark/>
          </w:tcPr>
          <w:p w14:paraId="78AB8EC7"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784691238"/>
            <w:placeholder>
              <w:docPart w:val="4E4759E5BC22490881AC13BAF458EE6F"/>
            </w:placeholder>
            <w:showingPlcHdr/>
          </w:sdtPr>
          <w:sdtContent>
            <w:tc>
              <w:tcPr>
                <w:tcW w:w="3969" w:type="dxa"/>
                <w:tcBorders>
                  <w:top w:val="nil"/>
                  <w:left w:val="nil"/>
                  <w:bottom w:val="single" w:sz="4" w:space="0" w:color="auto"/>
                  <w:right w:val="single" w:sz="4" w:space="0" w:color="auto"/>
                </w:tcBorders>
                <w:noWrap/>
                <w:vAlign w:val="bottom"/>
                <w:hideMark/>
              </w:tcPr>
              <w:p w14:paraId="68916F16" w14:textId="083502A2"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23D0CDB7"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241DA1D7"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nad 25 t</w:t>
            </w:r>
          </w:p>
        </w:tc>
        <w:tc>
          <w:tcPr>
            <w:tcW w:w="1276" w:type="dxa"/>
            <w:tcBorders>
              <w:top w:val="nil"/>
              <w:left w:val="nil"/>
              <w:bottom w:val="single" w:sz="4" w:space="0" w:color="auto"/>
              <w:right w:val="single" w:sz="4" w:space="0" w:color="auto"/>
            </w:tcBorders>
            <w:noWrap/>
            <w:vAlign w:val="bottom"/>
            <w:hideMark/>
          </w:tcPr>
          <w:p w14:paraId="1FD679D1"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892191828"/>
            <w:placeholder>
              <w:docPart w:val="C30E6714B5664C4F9E2971A70693DF4F"/>
            </w:placeholder>
            <w:showingPlcHdr/>
          </w:sdtPr>
          <w:sdtContent>
            <w:tc>
              <w:tcPr>
                <w:tcW w:w="3969" w:type="dxa"/>
                <w:tcBorders>
                  <w:top w:val="nil"/>
                  <w:left w:val="nil"/>
                  <w:bottom w:val="single" w:sz="4" w:space="0" w:color="auto"/>
                  <w:right w:val="single" w:sz="4" w:space="0" w:color="auto"/>
                </w:tcBorders>
                <w:noWrap/>
                <w:vAlign w:val="bottom"/>
                <w:hideMark/>
              </w:tcPr>
              <w:p w14:paraId="020C100F" w14:textId="49931578"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613AEEC1" w14:textId="77777777" w:rsidTr="00CF7733">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4540C7B9" w14:textId="43CEC243"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 </w:t>
            </w:r>
          </w:p>
        </w:tc>
      </w:tr>
      <w:tr w:rsidR="00377DC9" w:rsidRPr="00377DC9" w14:paraId="5E5605C7" w14:textId="77777777" w:rsidTr="00A10330">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2D2ACF0E" w14:textId="07AAF4B6" w:rsidR="00377DC9" w:rsidRPr="00377DC9" w:rsidRDefault="00377DC9" w:rsidP="00377DC9">
            <w:pPr>
              <w:rPr>
                <w:rFonts w:asciiTheme="minorHAnsi" w:hAnsiTheme="minorHAnsi" w:cstheme="minorHAnsi"/>
                <w:color w:val="000000"/>
                <w:sz w:val="22"/>
                <w:szCs w:val="22"/>
              </w:rPr>
            </w:pPr>
            <w:r w:rsidRPr="00377DC9">
              <w:rPr>
                <w:rFonts w:asciiTheme="minorHAnsi" w:hAnsiTheme="minorHAnsi" w:cstheme="minorHAnsi"/>
                <w:i/>
                <w:iCs/>
                <w:color w:val="000000"/>
                <w:sz w:val="22"/>
                <w:szCs w:val="22"/>
                <w:u w:val="single"/>
              </w:rPr>
              <w:t>kombinirka - rovokopač</w:t>
            </w:r>
          </w:p>
        </w:tc>
      </w:tr>
      <w:tr w:rsidR="00377DC9" w:rsidRPr="00377DC9" w14:paraId="1E82B6E4"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25289E41"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do 5 t</w:t>
            </w:r>
          </w:p>
        </w:tc>
        <w:tc>
          <w:tcPr>
            <w:tcW w:w="1276" w:type="dxa"/>
            <w:tcBorders>
              <w:top w:val="nil"/>
              <w:left w:val="nil"/>
              <w:bottom w:val="single" w:sz="4" w:space="0" w:color="auto"/>
              <w:right w:val="single" w:sz="4" w:space="0" w:color="auto"/>
            </w:tcBorders>
            <w:noWrap/>
            <w:vAlign w:val="bottom"/>
            <w:hideMark/>
          </w:tcPr>
          <w:p w14:paraId="224BD9DD"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598676488"/>
            <w:placeholder>
              <w:docPart w:val="300D10E0172A4A5195F2B9F84E6400E1"/>
            </w:placeholder>
            <w:showingPlcHdr/>
          </w:sdtPr>
          <w:sdtContent>
            <w:tc>
              <w:tcPr>
                <w:tcW w:w="3969" w:type="dxa"/>
                <w:tcBorders>
                  <w:top w:val="nil"/>
                  <w:left w:val="nil"/>
                  <w:bottom w:val="single" w:sz="4" w:space="0" w:color="auto"/>
                  <w:right w:val="single" w:sz="4" w:space="0" w:color="auto"/>
                </w:tcBorders>
                <w:noWrap/>
                <w:vAlign w:val="bottom"/>
                <w:hideMark/>
              </w:tcPr>
              <w:p w14:paraId="52F1BA3E" w14:textId="24D5D426"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00F07F36"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17AEFE8E" w14:textId="77777777"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nad 5 t</w:t>
            </w:r>
          </w:p>
        </w:tc>
        <w:tc>
          <w:tcPr>
            <w:tcW w:w="1276" w:type="dxa"/>
            <w:tcBorders>
              <w:top w:val="nil"/>
              <w:left w:val="nil"/>
              <w:bottom w:val="single" w:sz="4" w:space="0" w:color="auto"/>
              <w:right w:val="single" w:sz="4" w:space="0" w:color="auto"/>
            </w:tcBorders>
            <w:noWrap/>
            <w:vAlign w:val="bottom"/>
            <w:hideMark/>
          </w:tcPr>
          <w:p w14:paraId="2F684A21"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497700688"/>
            <w:placeholder>
              <w:docPart w:val="FC2D7F313CFE44038B59048279596D1A"/>
            </w:placeholder>
            <w:showingPlcHdr/>
          </w:sdtPr>
          <w:sdtContent>
            <w:tc>
              <w:tcPr>
                <w:tcW w:w="3969" w:type="dxa"/>
                <w:tcBorders>
                  <w:top w:val="nil"/>
                  <w:left w:val="nil"/>
                  <w:bottom w:val="single" w:sz="4" w:space="0" w:color="auto"/>
                  <w:right w:val="single" w:sz="4" w:space="0" w:color="auto"/>
                </w:tcBorders>
                <w:noWrap/>
                <w:vAlign w:val="bottom"/>
                <w:hideMark/>
              </w:tcPr>
              <w:p w14:paraId="4EF0A4D6" w14:textId="03779D7E"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CF346C" w:rsidRPr="00377DC9" w14:paraId="3DB671A5" w14:textId="77777777" w:rsidTr="00FA5DA1">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51DD9BFF" w14:textId="2606DD88" w:rsidR="00CF346C" w:rsidRPr="00377DC9" w:rsidRDefault="00CF346C" w:rsidP="00CF346C">
            <w:pPr>
              <w:rPr>
                <w:rFonts w:asciiTheme="minorHAnsi" w:hAnsiTheme="minorHAnsi" w:cstheme="minorHAnsi"/>
                <w:color w:val="000000"/>
                <w:sz w:val="22"/>
                <w:szCs w:val="22"/>
              </w:rPr>
            </w:pPr>
            <w:r w:rsidRPr="00377DC9">
              <w:rPr>
                <w:rFonts w:asciiTheme="minorHAnsi" w:hAnsiTheme="minorHAnsi" w:cstheme="minorHAnsi"/>
                <w:color w:val="000000"/>
                <w:sz w:val="22"/>
                <w:szCs w:val="22"/>
              </w:rPr>
              <w:t>valjarji</w:t>
            </w:r>
          </w:p>
        </w:tc>
      </w:tr>
      <w:tr w:rsidR="00377DC9" w:rsidRPr="00377DC9" w14:paraId="04983230"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1B32AD99" w14:textId="77777777" w:rsidR="00377DC9" w:rsidRPr="00CF346C" w:rsidRDefault="00377DC9" w:rsidP="00CF346C">
            <w:pPr>
              <w:pStyle w:val="Odstavekseznama"/>
              <w:numPr>
                <w:ilvl w:val="0"/>
                <w:numId w:val="66"/>
              </w:numPr>
              <w:rPr>
                <w:rFonts w:asciiTheme="minorHAnsi" w:hAnsiTheme="minorHAnsi" w:cstheme="minorHAnsi"/>
                <w:color w:val="000000"/>
                <w:sz w:val="22"/>
                <w:szCs w:val="22"/>
              </w:rPr>
            </w:pPr>
            <w:r w:rsidRPr="00CF346C">
              <w:rPr>
                <w:rFonts w:asciiTheme="minorHAnsi" w:hAnsiTheme="minorHAnsi" w:cstheme="minorHAnsi"/>
                <w:color w:val="000000"/>
                <w:sz w:val="22"/>
                <w:szCs w:val="22"/>
              </w:rPr>
              <w:t>do 2,5 t</w:t>
            </w:r>
          </w:p>
        </w:tc>
        <w:tc>
          <w:tcPr>
            <w:tcW w:w="1276" w:type="dxa"/>
            <w:tcBorders>
              <w:top w:val="nil"/>
              <w:left w:val="nil"/>
              <w:bottom w:val="single" w:sz="4" w:space="0" w:color="auto"/>
              <w:right w:val="single" w:sz="4" w:space="0" w:color="auto"/>
            </w:tcBorders>
            <w:noWrap/>
            <w:vAlign w:val="bottom"/>
            <w:hideMark/>
          </w:tcPr>
          <w:p w14:paraId="023A7438"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970171990"/>
            <w:placeholder>
              <w:docPart w:val="35BB8A1C9134454282972BB05934485C"/>
            </w:placeholder>
            <w:showingPlcHdr/>
          </w:sdtPr>
          <w:sdtContent>
            <w:tc>
              <w:tcPr>
                <w:tcW w:w="3969" w:type="dxa"/>
                <w:tcBorders>
                  <w:top w:val="nil"/>
                  <w:left w:val="nil"/>
                  <w:bottom w:val="single" w:sz="4" w:space="0" w:color="auto"/>
                  <w:right w:val="single" w:sz="4" w:space="0" w:color="auto"/>
                </w:tcBorders>
                <w:noWrap/>
                <w:vAlign w:val="bottom"/>
                <w:hideMark/>
              </w:tcPr>
              <w:p w14:paraId="17892D36" w14:textId="414012B9"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38B1C5EA"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5DC9FD14" w14:textId="77777777" w:rsidR="00377DC9" w:rsidRPr="00CF346C" w:rsidRDefault="00377DC9" w:rsidP="00CF346C">
            <w:pPr>
              <w:pStyle w:val="Odstavekseznama"/>
              <w:numPr>
                <w:ilvl w:val="0"/>
                <w:numId w:val="66"/>
              </w:numPr>
              <w:rPr>
                <w:rFonts w:asciiTheme="minorHAnsi" w:hAnsiTheme="minorHAnsi" w:cstheme="minorHAnsi"/>
                <w:color w:val="000000"/>
                <w:sz w:val="22"/>
                <w:szCs w:val="22"/>
              </w:rPr>
            </w:pPr>
            <w:r w:rsidRPr="00CF346C">
              <w:rPr>
                <w:rFonts w:asciiTheme="minorHAnsi" w:hAnsiTheme="minorHAnsi" w:cstheme="minorHAnsi"/>
                <w:color w:val="000000"/>
                <w:sz w:val="22"/>
                <w:szCs w:val="22"/>
              </w:rPr>
              <w:t>od 2,5 t do 5 t</w:t>
            </w:r>
          </w:p>
        </w:tc>
        <w:tc>
          <w:tcPr>
            <w:tcW w:w="1276" w:type="dxa"/>
            <w:tcBorders>
              <w:top w:val="nil"/>
              <w:left w:val="nil"/>
              <w:bottom w:val="single" w:sz="4" w:space="0" w:color="auto"/>
              <w:right w:val="single" w:sz="4" w:space="0" w:color="auto"/>
            </w:tcBorders>
            <w:noWrap/>
            <w:vAlign w:val="bottom"/>
            <w:hideMark/>
          </w:tcPr>
          <w:p w14:paraId="28FED776"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28638443"/>
            <w:placeholder>
              <w:docPart w:val="CE151EE2E95248B1A4A850849336547A"/>
            </w:placeholder>
            <w:showingPlcHdr/>
          </w:sdtPr>
          <w:sdtContent>
            <w:tc>
              <w:tcPr>
                <w:tcW w:w="3969" w:type="dxa"/>
                <w:tcBorders>
                  <w:top w:val="nil"/>
                  <w:left w:val="nil"/>
                  <w:bottom w:val="single" w:sz="4" w:space="0" w:color="auto"/>
                  <w:right w:val="single" w:sz="4" w:space="0" w:color="auto"/>
                </w:tcBorders>
                <w:noWrap/>
                <w:vAlign w:val="bottom"/>
                <w:hideMark/>
              </w:tcPr>
              <w:p w14:paraId="539C929F" w14:textId="3E7550A2"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0C8AD8E8"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170267EB" w14:textId="77777777" w:rsidR="00377DC9" w:rsidRPr="00CF346C" w:rsidRDefault="00377DC9" w:rsidP="00CF346C">
            <w:pPr>
              <w:pStyle w:val="Odstavekseznama"/>
              <w:numPr>
                <w:ilvl w:val="0"/>
                <w:numId w:val="66"/>
              </w:numPr>
              <w:rPr>
                <w:rFonts w:asciiTheme="minorHAnsi" w:hAnsiTheme="minorHAnsi" w:cstheme="minorHAnsi"/>
                <w:color w:val="000000"/>
                <w:sz w:val="22"/>
                <w:szCs w:val="22"/>
              </w:rPr>
            </w:pPr>
            <w:r w:rsidRPr="00CF346C">
              <w:rPr>
                <w:rFonts w:asciiTheme="minorHAnsi" w:hAnsiTheme="minorHAnsi" w:cstheme="minorHAnsi"/>
                <w:color w:val="000000"/>
                <w:sz w:val="22"/>
                <w:szCs w:val="22"/>
              </w:rPr>
              <w:t>nad 5 t</w:t>
            </w:r>
          </w:p>
        </w:tc>
        <w:tc>
          <w:tcPr>
            <w:tcW w:w="1276" w:type="dxa"/>
            <w:tcBorders>
              <w:top w:val="nil"/>
              <w:left w:val="nil"/>
              <w:bottom w:val="single" w:sz="4" w:space="0" w:color="auto"/>
              <w:right w:val="single" w:sz="4" w:space="0" w:color="auto"/>
            </w:tcBorders>
            <w:noWrap/>
            <w:vAlign w:val="bottom"/>
            <w:hideMark/>
          </w:tcPr>
          <w:p w14:paraId="525967E7"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95665300"/>
            <w:placeholder>
              <w:docPart w:val="D7DAB550123E474B999B4B1831184F4C"/>
            </w:placeholder>
            <w:showingPlcHdr/>
          </w:sdtPr>
          <w:sdtContent>
            <w:tc>
              <w:tcPr>
                <w:tcW w:w="3969" w:type="dxa"/>
                <w:tcBorders>
                  <w:top w:val="nil"/>
                  <w:left w:val="nil"/>
                  <w:bottom w:val="single" w:sz="4" w:space="0" w:color="auto"/>
                  <w:right w:val="single" w:sz="4" w:space="0" w:color="auto"/>
                </w:tcBorders>
                <w:noWrap/>
                <w:vAlign w:val="bottom"/>
                <w:hideMark/>
              </w:tcPr>
              <w:p w14:paraId="4AF3F856" w14:textId="4FE25E98"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6EF34651" w14:textId="77777777" w:rsidTr="002D2A39">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14B49636" w14:textId="774411DB"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 </w:t>
            </w:r>
          </w:p>
        </w:tc>
      </w:tr>
      <w:tr w:rsidR="00377DC9" w:rsidRPr="00377DC9" w14:paraId="7F62EC87" w14:textId="77777777" w:rsidTr="00617E9F">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76CBB16F" w14:textId="730CD491" w:rsidR="00377DC9" w:rsidRPr="00377DC9" w:rsidRDefault="00377DC9" w:rsidP="00377DC9">
            <w:pPr>
              <w:rPr>
                <w:rFonts w:asciiTheme="minorHAnsi" w:hAnsiTheme="minorHAnsi" w:cstheme="minorHAnsi"/>
                <w:color w:val="000000"/>
                <w:sz w:val="22"/>
                <w:szCs w:val="22"/>
              </w:rPr>
            </w:pPr>
            <w:r>
              <w:rPr>
                <w:rFonts w:asciiTheme="minorHAnsi" w:hAnsiTheme="minorHAnsi" w:cstheme="minorHAnsi"/>
                <w:b/>
                <w:bCs/>
                <w:color w:val="000000"/>
                <w:sz w:val="22"/>
                <w:szCs w:val="22"/>
              </w:rPr>
              <w:lastRenderedPageBreak/>
              <w:t>O</w:t>
            </w:r>
            <w:r w:rsidRPr="00377DC9">
              <w:rPr>
                <w:rFonts w:asciiTheme="minorHAnsi" w:hAnsiTheme="minorHAnsi" w:cstheme="minorHAnsi"/>
                <w:b/>
                <w:bCs/>
                <w:color w:val="000000"/>
                <w:sz w:val="22"/>
                <w:szCs w:val="22"/>
              </w:rPr>
              <w:t>stalo</w:t>
            </w:r>
          </w:p>
        </w:tc>
      </w:tr>
      <w:tr w:rsidR="00377DC9" w:rsidRPr="00377DC9" w14:paraId="334A4040"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1118E4F7" w14:textId="19E5951B"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dvižna košara, dvi</w:t>
            </w:r>
            <w:r w:rsidR="00DB4D92">
              <w:rPr>
                <w:rFonts w:asciiTheme="minorHAnsi" w:hAnsiTheme="minorHAnsi" w:cstheme="minorHAnsi"/>
                <w:color w:val="000000"/>
                <w:sz w:val="22"/>
                <w:szCs w:val="22"/>
              </w:rPr>
              <w:t>g</w:t>
            </w:r>
            <w:r w:rsidRPr="00377DC9">
              <w:rPr>
                <w:rFonts w:asciiTheme="minorHAnsi" w:hAnsiTheme="minorHAnsi" w:cstheme="minorHAnsi"/>
                <w:color w:val="000000"/>
                <w:sz w:val="22"/>
                <w:szCs w:val="22"/>
              </w:rPr>
              <w:t xml:space="preserve"> min 1</w:t>
            </w:r>
            <w:r w:rsidR="00DB4D92">
              <w:rPr>
                <w:rFonts w:asciiTheme="minorHAnsi" w:hAnsiTheme="minorHAnsi" w:cstheme="minorHAnsi"/>
                <w:color w:val="000000"/>
                <w:sz w:val="22"/>
                <w:szCs w:val="22"/>
              </w:rPr>
              <w:t>8</w:t>
            </w:r>
            <w:r w:rsidRPr="00377DC9">
              <w:rPr>
                <w:rFonts w:asciiTheme="minorHAnsi" w:hAnsiTheme="minorHAnsi" w:cstheme="minorHAnsi"/>
                <w:color w:val="000000"/>
                <w:sz w:val="22"/>
                <w:szCs w:val="22"/>
              </w:rPr>
              <w:t xml:space="preserve"> m</w:t>
            </w:r>
          </w:p>
        </w:tc>
        <w:tc>
          <w:tcPr>
            <w:tcW w:w="1276" w:type="dxa"/>
            <w:tcBorders>
              <w:top w:val="nil"/>
              <w:left w:val="nil"/>
              <w:bottom w:val="single" w:sz="4" w:space="0" w:color="auto"/>
              <w:right w:val="single" w:sz="4" w:space="0" w:color="auto"/>
            </w:tcBorders>
            <w:noWrap/>
            <w:vAlign w:val="bottom"/>
            <w:hideMark/>
          </w:tcPr>
          <w:p w14:paraId="03149D31"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589494834"/>
            <w:placeholder>
              <w:docPart w:val="2262102DDC424977A4285B614D92C116"/>
            </w:placeholder>
            <w:showingPlcHdr/>
          </w:sdtPr>
          <w:sdtContent>
            <w:tc>
              <w:tcPr>
                <w:tcW w:w="3969" w:type="dxa"/>
                <w:tcBorders>
                  <w:top w:val="nil"/>
                  <w:left w:val="nil"/>
                  <w:bottom w:val="single" w:sz="4" w:space="0" w:color="auto"/>
                  <w:right w:val="single" w:sz="4" w:space="0" w:color="auto"/>
                </w:tcBorders>
                <w:noWrap/>
                <w:vAlign w:val="bottom"/>
                <w:hideMark/>
              </w:tcPr>
              <w:p w14:paraId="48DF22E3" w14:textId="092E85D4"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180063" w:rsidRPr="00377DC9" w14:paraId="107103BE" w14:textId="77777777" w:rsidTr="00A70EDA">
        <w:trPr>
          <w:trHeight w:val="300"/>
        </w:trPr>
        <w:tc>
          <w:tcPr>
            <w:tcW w:w="9209" w:type="dxa"/>
            <w:gridSpan w:val="3"/>
            <w:tcBorders>
              <w:top w:val="nil"/>
              <w:left w:val="single" w:sz="4" w:space="0" w:color="auto"/>
              <w:bottom w:val="single" w:sz="4" w:space="0" w:color="auto"/>
              <w:right w:val="single" w:sz="4" w:space="0" w:color="auto"/>
            </w:tcBorders>
            <w:noWrap/>
            <w:vAlign w:val="bottom"/>
            <w:hideMark/>
          </w:tcPr>
          <w:p w14:paraId="7EF1770C" w14:textId="6F97E53B" w:rsidR="00180063" w:rsidRPr="00377DC9" w:rsidRDefault="00180063" w:rsidP="00180063">
            <w:pPr>
              <w:rPr>
                <w:rFonts w:asciiTheme="minorHAnsi" w:hAnsiTheme="minorHAnsi" w:cstheme="minorHAnsi"/>
                <w:color w:val="000000"/>
                <w:sz w:val="22"/>
                <w:szCs w:val="22"/>
              </w:rPr>
            </w:pPr>
            <w:r w:rsidRPr="00377DC9">
              <w:rPr>
                <w:rFonts w:asciiTheme="minorHAnsi" w:hAnsiTheme="minorHAnsi" w:cstheme="minorHAnsi"/>
                <w:color w:val="000000"/>
                <w:sz w:val="22"/>
                <w:szCs w:val="22"/>
              </w:rPr>
              <w:t>prevozi razsut</w:t>
            </w:r>
            <w:r>
              <w:rPr>
                <w:rFonts w:asciiTheme="minorHAnsi" w:hAnsiTheme="minorHAnsi" w:cstheme="minorHAnsi"/>
                <w:color w:val="000000"/>
                <w:sz w:val="22"/>
                <w:szCs w:val="22"/>
              </w:rPr>
              <w:t>i</w:t>
            </w:r>
            <w:r w:rsidRPr="00377DC9">
              <w:rPr>
                <w:rFonts w:asciiTheme="minorHAnsi" w:hAnsiTheme="minorHAnsi" w:cstheme="minorHAnsi"/>
                <w:color w:val="000000"/>
                <w:sz w:val="22"/>
                <w:szCs w:val="22"/>
              </w:rPr>
              <w:t>h frakcij</w:t>
            </w:r>
            <w:r>
              <w:rPr>
                <w:rFonts w:asciiTheme="minorHAnsi" w:hAnsiTheme="minorHAnsi" w:cstheme="minorHAnsi"/>
                <w:color w:val="000000"/>
                <w:sz w:val="22"/>
                <w:szCs w:val="22"/>
              </w:rPr>
              <w:t>:</w:t>
            </w:r>
          </w:p>
        </w:tc>
      </w:tr>
      <w:tr w:rsidR="00377DC9" w:rsidRPr="00377DC9" w14:paraId="6E9B8370"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5AA95794" w14:textId="77777777" w:rsidR="00377DC9" w:rsidRPr="00180063" w:rsidRDefault="00377DC9" w:rsidP="00180063">
            <w:pPr>
              <w:pStyle w:val="Odstavekseznama"/>
              <w:numPr>
                <w:ilvl w:val="0"/>
                <w:numId w:val="65"/>
              </w:numPr>
              <w:rPr>
                <w:rFonts w:asciiTheme="minorHAnsi" w:hAnsiTheme="minorHAnsi" w:cstheme="minorHAnsi"/>
                <w:color w:val="000000"/>
                <w:sz w:val="22"/>
                <w:szCs w:val="22"/>
              </w:rPr>
            </w:pPr>
            <w:r w:rsidRPr="00180063">
              <w:rPr>
                <w:rFonts w:asciiTheme="minorHAnsi" w:hAnsiTheme="minorHAnsi" w:cstheme="minorHAnsi"/>
                <w:color w:val="000000"/>
                <w:sz w:val="22"/>
                <w:szCs w:val="22"/>
              </w:rPr>
              <w:t>do 5 km</w:t>
            </w:r>
          </w:p>
        </w:tc>
        <w:tc>
          <w:tcPr>
            <w:tcW w:w="1276" w:type="dxa"/>
            <w:tcBorders>
              <w:top w:val="nil"/>
              <w:left w:val="nil"/>
              <w:bottom w:val="single" w:sz="4" w:space="0" w:color="auto"/>
              <w:right w:val="single" w:sz="4" w:space="0" w:color="auto"/>
            </w:tcBorders>
            <w:noWrap/>
            <w:vAlign w:val="bottom"/>
            <w:hideMark/>
          </w:tcPr>
          <w:p w14:paraId="2D91B484"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t</w:t>
            </w:r>
          </w:p>
        </w:tc>
        <w:sdt>
          <w:sdtPr>
            <w:rPr>
              <w:rFonts w:asciiTheme="minorHAnsi" w:hAnsiTheme="minorHAnsi" w:cstheme="minorHAnsi"/>
              <w:color w:val="000000"/>
              <w:sz w:val="22"/>
              <w:szCs w:val="22"/>
            </w:rPr>
            <w:id w:val="-1617909839"/>
            <w:placeholder>
              <w:docPart w:val="34869DB926C944C48B90D89EC4433271"/>
            </w:placeholder>
            <w:showingPlcHdr/>
          </w:sdtPr>
          <w:sdtContent>
            <w:tc>
              <w:tcPr>
                <w:tcW w:w="3969" w:type="dxa"/>
                <w:tcBorders>
                  <w:top w:val="nil"/>
                  <w:left w:val="nil"/>
                  <w:bottom w:val="single" w:sz="4" w:space="0" w:color="auto"/>
                  <w:right w:val="single" w:sz="4" w:space="0" w:color="auto"/>
                </w:tcBorders>
                <w:noWrap/>
                <w:vAlign w:val="bottom"/>
                <w:hideMark/>
              </w:tcPr>
              <w:p w14:paraId="49C6E712" w14:textId="4CB61A39"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4856A830"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5F0E6116" w14:textId="77777777" w:rsidR="00377DC9" w:rsidRPr="00180063" w:rsidRDefault="00377DC9" w:rsidP="00180063">
            <w:pPr>
              <w:pStyle w:val="Odstavekseznama"/>
              <w:numPr>
                <w:ilvl w:val="0"/>
                <w:numId w:val="65"/>
              </w:numPr>
              <w:rPr>
                <w:rFonts w:asciiTheme="minorHAnsi" w:hAnsiTheme="minorHAnsi" w:cstheme="minorHAnsi"/>
                <w:color w:val="000000"/>
                <w:sz w:val="22"/>
                <w:szCs w:val="22"/>
              </w:rPr>
            </w:pPr>
            <w:r w:rsidRPr="00180063">
              <w:rPr>
                <w:rFonts w:asciiTheme="minorHAnsi" w:hAnsiTheme="minorHAnsi" w:cstheme="minorHAnsi"/>
                <w:color w:val="000000"/>
                <w:sz w:val="22"/>
                <w:szCs w:val="22"/>
              </w:rPr>
              <w:t>od 5-15 km</w:t>
            </w:r>
          </w:p>
        </w:tc>
        <w:tc>
          <w:tcPr>
            <w:tcW w:w="1276" w:type="dxa"/>
            <w:tcBorders>
              <w:top w:val="nil"/>
              <w:left w:val="nil"/>
              <w:bottom w:val="single" w:sz="4" w:space="0" w:color="auto"/>
              <w:right w:val="single" w:sz="4" w:space="0" w:color="auto"/>
            </w:tcBorders>
            <w:noWrap/>
            <w:vAlign w:val="bottom"/>
            <w:hideMark/>
          </w:tcPr>
          <w:p w14:paraId="45AF7D81" w14:textId="77777777"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t</w:t>
            </w:r>
          </w:p>
        </w:tc>
        <w:sdt>
          <w:sdtPr>
            <w:rPr>
              <w:rFonts w:asciiTheme="minorHAnsi" w:hAnsiTheme="minorHAnsi" w:cstheme="minorHAnsi"/>
              <w:color w:val="000000"/>
              <w:sz w:val="22"/>
              <w:szCs w:val="22"/>
            </w:rPr>
            <w:id w:val="1141467806"/>
            <w:placeholder>
              <w:docPart w:val="7F540EE9619C4E9196830804EDAEBEAE"/>
            </w:placeholder>
            <w:showingPlcHdr/>
          </w:sdtPr>
          <w:sdtContent>
            <w:tc>
              <w:tcPr>
                <w:tcW w:w="3969" w:type="dxa"/>
                <w:tcBorders>
                  <w:top w:val="nil"/>
                  <w:left w:val="nil"/>
                  <w:bottom w:val="single" w:sz="4" w:space="0" w:color="auto"/>
                  <w:right w:val="single" w:sz="4" w:space="0" w:color="auto"/>
                </w:tcBorders>
                <w:noWrap/>
                <w:vAlign w:val="bottom"/>
                <w:hideMark/>
              </w:tcPr>
              <w:p w14:paraId="786EA902" w14:textId="49E9888A"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180063" w:rsidRPr="00377DC9" w14:paraId="271DB02E"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tcPr>
          <w:p w14:paraId="5E85EEC6" w14:textId="3705DE86" w:rsidR="00180063" w:rsidRPr="00377DC9" w:rsidRDefault="00180063">
            <w:pPr>
              <w:rPr>
                <w:rFonts w:asciiTheme="minorHAnsi" w:hAnsiTheme="minorHAnsi" w:cstheme="minorHAnsi"/>
                <w:color w:val="000000"/>
                <w:sz w:val="22"/>
                <w:szCs w:val="22"/>
              </w:rPr>
            </w:pPr>
            <w:r>
              <w:rPr>
                <w:rFonts w:asciiTheme="minorHAnsi" w:hAnsiTheme="minorHAnsi" w:cstheme="minorHAnsi"/>
                <w:color w:val="000000"/>
                <w:sz w:val="22"/>
                <w:szCs w:val="22"/>
              </w:rPr>
              <w:t>Kanaljet do 25 t</w:t>
            </w:r>
          </w:p>
        </w:tc>
        <w:tc>
          <w:tcPr>
            <w:tcW w:w="1276" w:type="dxa"/>
            <w:tcBorders>
              <w:top w:val="nil"/>
              <w:left w:val="nil"/>
              <w:bottom w:val="single" w:sz="4" w:space="0" w:color="auto"/>
              <w:right w:val="single" w:sz="4" w:space="0" w:color="auto"/>
            </w:tcBorders>
            <w:noWrap/>
            <w:vAlign w:val="bottom"/>
          </w:tcPr>
          <w:p w14:paraId="5326038F" w14:textId="09DDDCC5" w:rsidR="00180063" w:rsidRPr="00377DC9" w:rsidRDefault="00180063" w:rsidP="00377DC9">
            <w:pPr>
              <w:jc w:val="center"/>
              <w:rPr>
                <w:rFonts w:asciiTheme="minorHAnsi" w:hAnsiTheme="minorHAnsi" w:cstheme="minorHAnsi"/>
                <w:color w:val="000000"/>
                <w:sz w:val="22"/>
                <w:szCs w:val="22"/>
              </w:rPr>
            </w:pPr>
            <w:r>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084571215"/>
            <w:placeholder>
              <w:docPart w:val="EEEAA782C3D34B5E8DA17ED91A1B8CA0"/>
            </w:placeholder>
            <w:showingPlcHdr/>
          </w:sdtPr>
          <w:sdtContent>
            <w:tc>
              <w:tcPr>
                <w:tcW w:w="3969" w:type="dxa"/>
                <w:tcBorders>
                  <w:top w:val="nil"/>
                  <w:left w:val="nil"/>
                  <w:bottom w:val="single" w:sz="4" w:space="0" w:color="auto"/>
                  <w:right w:val="single" w:sz="4" w:space="0" w:color="auto"/>
                </w:tcBorders>
                <w:noWrap/>
                <w:vAlign w:val="bottom"/>
              </w:tcPr>
              <w:p w14:paraId="746378C9" w14:textId="511B9944" w:rsidR="00180063" w:rsidRDefault="00180063"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3B11463D"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3F7F1A05" w14:textId="1BE7AC85"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greder</w:t>
            </w:r>
          </w:p>
        </w:tc>
        <w:tc>
          <w:tcPr>
            <w:tcW w:w="1276" w:type="dxa"/>
            <w:tcBorders>
              <w:top w:val="nil"/>
              <w:left w:val="nil"/>
              <w:bottom w:val="single" w:sz="4" w:space="0" w:color="auto"/>
              <w:right w:val="single" w:sz="4" w:space="0" w:color="auto"/>
            </w:tcBorders>
            <w:noWrap/>
            <w:vAlign w:val="bottom"/>
            <w:hideMark/>
          </w:tcPr>
          <w:p w14:paraId="0A1610D4" w14:textId="21D23BB1"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848374273"/>
            <w:placeholder>
              <w:docPart w:val="626911964144454A91AE413690E71803"/>
            </w:placeholder>
            <w:showingPlcHdr/>
          </w:sdtPr>
          <w:sdtContent>
            <w:tc>
              <w:tcPr>
                <w:tcW w:w="3969" w:type="dxa"/>
                <w:tcBorders>
                  <w:top w:val="nil"/>
                  <w:left w:val="nil"/>
                  <w:bottom w:val="single" w:sz="4" w:space="0" w:color="auto"/>
                  <w:right w:val="single" w:sz="4" w:space="0" w:color="auto"/>
                </w:tcBorders>
                <w:noWrap/>
                <w:vAlign w:val="bottom"/>
                <w:hideMark/>
              </w:tcPr>
              <w:p w14:paraId="0B9054C8" w14:textId="5CD06978"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r w:rsidR="00377DC9" w:rsidRPr="00377DC9" w14:paraId="2C527650" w14:textId="77777777" w:rsidTr="00377DC9">
        <w:trPr>
          <w:trHeight w:val="300"/>
        </w:trPr>
        <w:tc>
          <w:tcPr>
            <w:tcW w:w="3964" w:type="dxa"/>
            <w:tcBorders>
              <w:top w:val="nil"/>
              <w:left w:val="single" w:sz="4" w:space="0" w:color="auto"/>
              <w:bottom w:val="single" w:sz="4" w:space="0" w:color="auto"/>
              <w:right w:val="single" w:sz="4" w:space="0" w:color="auto"/>
            </w:tcBorders>
            <w:noWrap/>
            <w:vAlign w:val="bottom"/>
            <w:hideMark/>
          </w:tcPr>
          <w:p w14:paraId="20C053E0" w14:textId="26BD6A62" w:rsidR="00377DC9" w:rsidRPr="00377DC9" w:rsidRDefault="00377DC9">
            <w:pPr>
              <w:rPr>
                <w:rFonts w:asciiTheme="minorHAnsi" w:hAnsiTheme="minorHAnsi" w:cstheme="minorHAnsi"/>
                <w:color w:val="000000"/>
                <w:sz w:val="22"/>
                <w:szCs w:val="22"/>
              </w:rPr>
            </w:pPr>
            <w:r w:rsidRPr="00377DC9">
              <w:rPr>
                <w:rFonts w:asciiTheme="minorHAnsi" w:hAnsiTheme="minorHAnsi" w:cstheme="minorHAnsi"/>
                <w:color w:val="000000"/>
                <w:sz w:val="22"/>
                <w:szCs w:val="22"/>
              </w:rPr>
              <w:t>obrezovalnik vej na teleskopski roki min. 4 m v višino</w:t>
            </w:r>
          </w:p>
        </w:tc>
        <w:tc>
          <w:tcPr>
            <w:tcW w:w="1276" w:type="dxa"/>
            <w:tcBorders>
              <w:top w:val="nil"/>
              <w:left w:val="nil"/>
              <w:bottom w:val="single" w:sz="4" w:space="0" w:color="auto"/>
              <w:right w:val="single" w:sz="4" w:space="0" w:color="auto"/>
            </w:tcBorders>
            <w:noWrap/>
            <w:vAlign w:val="bottom"/>
            <w:hideMark/>
          </w:tcPr>
          <w:p w14:paraId="0D5E7751" w14:textId="61AB4884" w:rsidR="00377DC9" w:rsidRPr="00377DC9" w:rsidRDefault="00377DC9" w:rsidP="00377DC9">
            <w:pPr>
              <w:jc w:val="center"/>
              <w:rPr>
                <w:rFonts w:asciiTheme="minorHAnsi" w:hAnsiTheme="minorHAnsi" w:cstheme="minorHAnsi"/>
                <w:color w:val="000000"/>
                <w:sz w:val="22"/>
                <w:szCs w:val="22"/>
              </w:rPr>
            </w:pPr>
            <w:r w:rsidRPr="00377DC9">
              <w:rPr>
                <w:rFonts w:asciiTheme="minorHAnsi" w:hAnsiTheme="minorHAnsi" w:cstheme="minorHAnsi"/>
                <w:color w:val="000000"/>
                <w:sz w:val="22"/>
                <w:szCs w:val="22"/>
              </w:rPr>
              <w:t>ura</w:t>
            </w:r>
          </w:p>
        </w:tc>
        <w:sdt>
          <w:sdtPr>
            <w:rPr>
              <w:rFonts w:asciiTheme="minorHAnsi" w:hAnsiTheme="minorHAnsi" w:cstheme="minorHAnsi"/>
              <w:color w:val="000000"/>
              <w:sz w:val="22"/>
              <w:szCs w:val="22"/>
            </w:rPr>
            <w:id w:val="1450977899"/>
            <w:placeholder>
              <w:docPart w:val="7B311327F2A24B85B654D24C7398FD12"/>
            </w:placeholder>
            <w:showingPlcHdr/>
          </w:sdtPr>
          <w:sdtContent>
            <w:tc>
              <w:tcPr>
                <w:tcW w:w="3969" w:type="dxa"/>
                <w:tcBorders>
                  <w:top w:val="nil"/>
                  <w:left w:val="nil"/>
                  <w:bottom w:val="single" w:sz="4" w:space="0" w:color="auto"/>
                  <w:right w:val="single" w:sz="4" w:space="0" w:color="auto"/>
                </w:tcBorders>
                <w:noWrap/>
                <w:vAlign w:val="bottom"/>
                <w:hideMark/>
              </w:tcPr>
              <w:p w14:paraId="7C142814" w14:textId="500CD9FB" w:rsidR="00377DC9" w:rsidRPr="00377DC9" w:rsidRDefault="00377DC9" w:rsidP="00377DC9">
                <w:pPr>
                  <w:jc w:val="center"/>
                  <w:rPr>
                    <w:rFonts w:asciiTheme="minorHAnsi" w:hAnsiTheme="minorHAnsi" w:cstheme="minorHAnsi"/>
                    <w:color w:val="000000"/>
                    <w:sz w:val="22"/>
                    <w:szCs w:val="22"/>
                  </w:rPr>
                </w:pPr>
                <w:r w:rsidRPr="00377DC9">
                  <w:rPr>
                    <w:rStyle w:val="Besedilooznabemesta"/>
                    <w:rFonts w:eastAsiaTheme="majorEastAsia"/>
                    <w:b/>
                    <w:bCs/>
                    <w:sz w:val="18"/>
                    <w:szCs w:val="18"/>
                  </w:rPr>
                  <w:t>Kliknite ali tapnite tukaj, če želite vnesti besedilo.</w:t>
                </w:r>
              </w:p>
            </w:tc>
          </w:sdtContent>
        </w:sdt>
      </w:tr>
    </w:tbl>
    <w:p w14:paraId="2045C595" w14:textId="77777777" w:rsidR="0069160A" w:rsidRPr="00377DC9" w:rsidRDefault="0069160A" w:rsidP="0069160A">
      <w:pPr>
        <w:jc w:val="both"/>
        <w:rPr>
          <w:rFonts w:asciiTheme="minorHAnsi" w:hAnsiTheme="minorHAnsi" w:cstheme="minorHAnsi"/>
          <w:sz w:val="16"/>
          <w:szCs w:val="16"/>
        </w:rPr>
      </w:pPr>
    </w:p>
    <w:p w14:paraId="2FB9990E" w14:textId="77777777" w:rsidR="0069160A" w:rsidRPr="00377DC9" w:rsidRDefault="0069160A" w:rsidP="0069160A">
      <w:pPr>
        <w:jc w:val="both"/>
        <w:rPr>
          <w:rFonts w:asciiTheme="minorHAnsi" w:hAnsiTheme="minorHAnsi" w:cstheme="minorHAnsi"/>
          <w:b/>
          <w:sz w:val="16"/>
          <w:szCs w:val="16"/>
          <w:u w:val="single"/>
        </w:rPr>
      </w:pPr>
    </w:p>
    <w:p w14:paraId="7E318333" w14:textId="77777777" w:rsidR="0069160A" w:rsidRPr="00377DC9" w:rsidRDefault="0069160A" w:rsidP="0069160A">
      <w:pPr>
        <w:jc w:val="both"/>
        <w:rPr>
          <w:rFonts w:asciiTheme="minorHAnsi" w:hAnsiTheme="minorHAnsi" w:cstheme="minorHAnsi"/>
          <w:sz w:val="16"/>
          <w:szCs w:val="16"/>
        </w:rPr>
      </w:pPr>
    </w:p>
    <w:p w14:paraId="4C8348EB" w14:textId="77777777" w:rsidR="0069160A" w:rsidRPr="00377DC9" w:rsidRDefault="0069160A" w:rsidP="0069160A">
      <w:pPr>
        <w:jc w:val="both"/>
        <w:rPr>
          <w:rFonts w:asciiTheme="minorHAnsi" w:hAnsiTheme="minorHAnsi" w:cstheme="minorHAnsi"/>
        </w:rPr>
      </w:pPr>
    </w:p>
    <w:p w14:paraId="63912FEB" w14:textId="77777777" w:rsidR="0069160A" w:rsidRPr="00377DC9" w:rsidRDefault="0069160A" w:rsidP="0069160A">
      <w:pPr>
        <w:jc w:val="both"/>
        <w:rPr>
          <w:rFonts w:asciiTheme="minorHAnsi" w:hAnsiTheme="minorHAnsi" w:cstheme="minorHAnsi"/>
        </w:rPr>
      </w:pPr>
      <w:r w:rsidRPr="00377DC9">
        <w:rPr>
          <w:rFonts w:asciiTheme="minorHAnsi" w:hAnsiTheme="minorHAnsi" w:cstheme="minorHAnsi"/>
        </w:rPr>
        <w:t>Ponudba velja 4 mesece od roka za oddajo ponudb.</w:t>
      </w:r>
    </w:p>
    <w:p w14:paraId="53E82E53" w14:textId="77777777" w:rsidR="0069160A" w:rsidRPr="00377DC9" w:rsidRDefault="0069160A" w:rsidP="0069160A">
      <w:pPr>
        <w:jc w:val="both"/>
        <w:rPr>
          <w:rFonts w:asciiTheme="minorHAnsi" w:hAnsiTheme="minorHAnsi" w:cstheme="minorHAnsi"/>
        </w:rPr>
      </w:pPr>
    </w:p>
    <w:p w14:paraId="0D460BD5" w14:textId="77777777" w:rsidR="0069160A" w:rsidRPr="00377DC9" w:rsidRDefault="0069160A" w:rsidP="0069160A">
      <w:pPr>
        <w:jc w:val="both"/>
        <w:rPr>
          <w:rFonts w:asciiTheme="minorHAnsi" w:hAnsiTheme="minorHAnsi" w:cstheme="minorHAnsi"/>
        </w:rPr>
      </w:pPr>
    </w:p>
    <w:p w14:paraId="5340B083" w14:textId="77777777" w:rsidR="0069160A" w:rsidRPr="00377DC9" w:rsidRDefault="0069160A" w:rsidP="0069160A">
      <w:pPr>
        <w:jc w:val="both"/>
        <w:rPr>
          <w:rFonts w:asciiTheme="minorHAnsi" w:hAnsiTheme="minorHAnsi" w:cstheme="minorHAnsi"/>
        </w:rPr>
      </w:pPr>
      <w:r w:rsidRPr="00377DC9">
        <w:rPr>
          <w:rFonts w:asciiTheme="minorHAnsi" w:hAnsiTheme="minorHAnsi" w:cstheme="minorHAnsi"/>
        </w:rPr>
        <w:t xml:space="preserve">Datum: </w:t>
      </w:r>
      <w:sdt>
        <w:sdtPr>
          <w:rPr>
            <w:rFonts w:asciiTheme="minorHAnsi" w:hAnsiTheme="minorHAnsi" w:cstheme="minorHAnsi"/>
          </w:rPr>
          <w:id w:val="-1075978714"/>
          <w:placeholder>
            <w:docPart w:val="B957D70F185146CB85D07C68892C459B"/>
          </w:placeholder>
          <w:showingPlcHdr/>
          <w:date>
            <w:dateFormat w:val="d. MM. yyyy"/>
            <w:lid w:val="sl-SI"/>
            <w:storeMappedDataAs w:val="dateTime"/>
            <w:calendar w:val="gregorian"/>
          </w:date>
        </w:sdtPr>
        <w:sdtContent>
          <w:r w:rsidRPr="00377DC9">
            <w:rPr>
              <w:rStyle w:val="Besedilooznabemesta"/>
              <w:rFonts w:asciiTheme="minorHAnsi" w:hAnsiTheme="minorHAnsi" w:cstheme="minorHAnsi"/>
            </w:rPr>
            <w:t>Kliknite ali tapnite tukaj, če želite vnesti datum.</w:t>
          </w:r>
        </w:sdtContent>
      </w:sdt>
    </w:p>
    <w:p w14:paraId="73C06C07" w14:textId="77777777" w:rsidR="0069160A" w:rsidRPr="00377DC9" w:rsidRDefault="0069160A" w:rsidP="0069160A">
      <w:pPr>
        <w:jc w:val="both"/>
        <w:rPr>
          <w:rFonts w:asciiTheme="minorHAnsi" w:hAnsiTheme="minorHAnsi" w:cstheme="minorHAnsi"/>
        </w:rPr>
      </w:pPr>
    </w:p>
    <w:p w14:paraId="37FD2B99" w14:textId="77777777" w:rsidR="0069160A" w:rsidRPr="00377DC9" w:rsidRDefault="0069160A" w:rsidP="0069160A">
      <w:pPr>
        <w:jc w:val="both"/>
        <w:rPr>
          <w:rFonts w:asciiTheme="minorHAnsi" w:hAnsiTheme="minorHAnsi" w:cstheme="minorHAnsi"/>
        </w:rPr>
      </w:pPr>
    </w:p>
    <w:p w14:paraId="11F8D43D" w14:textId="77777777" w:rsidR="0069160A" w:rsidRPr="00377DC9" w:rsidRDefault="0069160A" w:rsidP="0069160A">
      <w:pPr>
        <w:jc w:val="both"/>
        <w:rPr>
          <w:rFonts w:asciiTheme="minorHAnsi" w:hAnsiTheme="minorHAnsi" w:cstheme="minorHAnsi"/>
        </w:rPr>
      </w:pPr>
    </w:p>
    <w:tbl>
      <w:tblPr>
        <w:tblW w:w="9887" w:type="dxa"/>
        <w:tblInd w:w="8" w:type="dxa"/>
        <w:tblLayout w:type="fixed"/>
        <w:tblCellMar>
          <w:left w:w="0" w:type="dxa"/>
          <w:right w:w="0" w:type="dxa"/>
        </w:tblCellMar>
        <w:tblLook w:val="0000" w:firstRow="0" w:lastRow="0" w:firstColumn="0" w:lastColumn="0" w:noHBand="0" w:noVBand="0"/>
      </w:tblPr>
      <w:tblGrid>
        <w:gridCol w:w="843"/>
        <w:gridCol w:w="3260"/>
        <w:gridCol w:w="567"/>
        <w:gridCol w:w="1361"/>
        <w:gridCol w:w="567"/>
        <w:gridCol w:w="3289"/>
      </w:tblGrid>
      <w:tr w:rsidR="0069160A" w:rsidRPr="00377DC9" w14:paraId="5ED2A61B" w14:textId="77777777" w:rsidTr="00B16BA3">
        <w:tc>
          <w:tcPr>
            <w:tcW w:w="843" w:type="dxa"/>
          </w:tcPr>
          <w:p w14:paraId="11F2E980" w14:textId="77777777" w:rsidR="0069160A" w:rsidRPr="00377DC9" w:rsidRDefault="0069160A" w:rsidP="00B16BA3">
            <w:pPr>
              <w:numPr>
                <w:ilvl w:val="12"/>
                <w:numId w:val="0"/>
              </w:numPr>
              <w:rPr>
                <w:rFonts w:asciiTheme="minorHAnsi" w:hAnsiTheme="minorHAnsi" w:cstheme="minorHAnsi"/>
              </w:rPr>
            </w:pPr>
          </w:p>
        </w:tc>
        <w:tc>
          <w:tcPr>
            <w:tcW w:w="3260" w:type="dxa"/>
          </w:tcPr>
          <w:p w14:paraId="2EF495F6" w14:textId="77777777" w:rsidR="0069160A" w:rsidRPr="00377DC9" w:rsidRDefault="0069160A" w:rsidP="00B16BA3">
            <w:pPr>
              <w:numPr>
                <w:ilvl w:val="12"/>
                <w:numId w:val="0"/>
              </w:numPr>
              <w:rPr>
                <w:rFonts w:asciiTheme="minorHAnsi" w:hAnsiTheme="minorHAnsi" w:cstheme="minorHAnsi"/>
              </w:rPr>
            </w:pPr>
          </w:p>
        </w:tc>
        <w:tc>
          <w:tcPr>
            <w:tcW w:w="567" w:type="dxa"/>
          </w:tcPr>
          <w:p w14:paraId="7829DCA0" w14:textId="77777777" w:rsidR="0069160A" w:rsidRPr="00377DC9" w:rsidRDefault="0069160A" w:rsidP="00B16BA3">
            <w:pPr>
              <w:numPr>
                <w:ilvl w:val="12"/>
                <w:numId w:val="0"/>
              </w:numPr>
              <w:jc w:val="center"/>
              <w:rPr>
                <w:rFonts w:asciiTheme="minorHAnsi" w:hAnsiTheme="minorHAnsi" w:cstheme="minorHAnsi"/>
              </w:rPr>
            </w:pPr>
          </w:p>
        </w:tc>
        <w:tc>
          <w:tcPr>
            <w:tcW w:w="1361" w:type="dxa"/>
          </w:tcPr>
          <w:p w14:paraId="7901D34B" w14:textId="77777777" w:rsidR="0069160A" w:rsidRPr="00377DC9" w:rsidRDefault="0069160A" w:rsidP="00B16BA3">
            <w:pPr>
              <w:numPr>
                <w:ilvl w:val="12"/>
                <w:numId w:val="0"/>
              </w:numPr>
              <w:rPr>
                <w:rFonts w:asciiTheme="minorHAnsi" w:hAnsiTheme="minorHAnsi" w:cstheme="minorHAnsi"/>
              </w:rPr>
            </w:pPr>
          </w:p>
          <w:p w14:paraId="5613D71C" w14:textId="77777777" w:rsidR="0069160A" w:rsidRPr="00377DC9" w:rsidRDefault="0069160A" w:rsidP="00B16BA3">
            <w:pPr>
              <w:numPr>
                <w:ilvl w:val="12"/>
                <w:numId w:val="0"/>
              </w:numPr>
              <w:rPr>
                <w:rFonts w:asciiTheme="minorHAnsi" w:hAnsiTheme="minorHAnsi" w:cstheme="minorHAnsi"/>
              </w:rPr>
            </w:pPr>
            <w:r w:rsidRPr="00377DC9">
              <w:rPr>
                <w:rFonts w:asciiTheme="minorHAnsi" w:hAnsiTheme="minorHAnsi" w:cstheme="minorHAnsi"/>
              </w:rPr>
              <w:t>MP</w:t>
            </w:r>
          </w:p>
        </w:tc>
        <w:tc>
          <w:tcPr>
            <w:tcW w:w="567" w:type="dxa"/>
          </w:tcPr>
          <w:p w14:paraId="5230388B" w14:textId="77777777" w:rsidR="0069160A" w:rsidRPr="00377DC9" w:rsidRDefault="0069160A" w:rsidP="00B16BA3">
            <w:pPr>
              <w:numPr>
                <w:ilvl w:val="12"/>
                <w:numId w:val="0"/>
              </w:numPr>
              <w:jc w:val="center"/>
              <w:rPr>
                <w:rFonts w:asciiTheme="minorHAnsi" w:hAnsiTheme="minorHAnsi" w:cstheme="minorHAnsi"/>
              </w:rPr>
            </w:pPr>
          </w:p>
        </w:tc>
        <w:tc>
          <w:tcPr>
            <w:tcW w:w="3289" w:type="dxa"/>
          </w:tcPr>
          <w:p w14:paraId="1EF61180" w14:textId="77777777" w:rsidR="0069160A" w:rsidRPr="00377DC9" w:rsidRDefault="0069160A" w:rsidP="00B16BA3">
            <w:pPr>
              <w:numPr>
                <w:ilvl w:val="12"/>
                <w:numId w:val="0"/>
              </w:numPr>
              <w:rPr>
                <w:rFonts w:asciiTheme="minorHAnsi" w:hAnsiTheme="minorHAnsi" w:cstheme="minorHAnsi"/>
              </w:rPr>
            </w:pPr>
            <w:r w:rsidRPr="00377DC9">
              <w:rPr>
                <w:rFonts w:asciiTheme="minorHAnsi" w:hAnsiTheme="minorHAnsi" w:cstheme="minorHAnsi"/>
              </w:rPr>
              <w:t xml:space="preserve"> </w:t>
            </w:r>
          </w:p>
          <w:p w14:paraId="610A2FA5" w14:textId="77777777" w:rsidR="0069160A" w:rsidRPr="00377DC9" w:rsidRDefault="0069160A" w:rsidP="00B16BA3">
            <w:pPr>
              <w:numPr>
                <w:ilvl w:val="12"/>
                <w:numId w:val="0"/>
              </w:numPr>
              <w:rPr>
                <w:rFonts w:asciiTheme="minorHAnsi" w:hAnsiTheme="minorHAnsi" w:cstheme="minorHAnsi"/>
              </w:rPr>
            </w:pPr>
            <w:r w:rsidRPr="00377DC9">
              <w:rPr>
                <w:rFonts w:asciiTheme="minorHAnsi" w:hAnsiTheme="minorHAnsi" w:cstheme="minorHAnsi"/>
              </w:rPr>
              <w:t xml:space="preserve"> Ponudnik:</w:t>
            </w:r>
          </w:p>
        </w:tc>
      </w:tr>
    </w:tbl>
    <w:p w14:paraId="523B397E" w14:textId="77777777" w:rsidR="0069160A" w:rsidRPr="00377DC9" w:rsidRDefault="0069160A" w:rsidP="0069160A">
      <w:pPr>
        <w:jc w:val="both"/>
        <w:rPr>
          <w:rFonts w:asciiTheme="minorHAnsi" w:hAnsiTheme="minorHAnsi" w:cstheme="minorHAnsi"/>
          <w:i/>
        </w:rPr>
      </w:pPr>
    </w:p>
    <w:p w14:paraId="45196EE4" w14:textId="77777777" w:rsidR="0069160A" w:rsidRPr="00377DC9" w:rsidRDefault="0069160A" w:rsidP="0069160A">
      <w:pPr>
        <w:jc w:val="both"/>
        <w:rPr>
          <w:rFonts w:asciiTheme="minorHAnsi" w:hAnsiTheme="minorHAnsi" w:cstheme="minorHAnsi"/>
          <w:i/>
        </w:rPr>
      </w:pPr>
    </w:p>
    <w:p w14:paraId="7BBFEBAE" w14:textId="77777777" w:rsidR="0069160A" w:rsidRPr="00377DC9" w:rsidRDefault="0069160A" w:rsidP="0069160A">
      <w:pPr>
        <w:jc w:val="both"/>
        <w:rPr>
          <w:rFonts w:asciiTheme="minorHAnsi" w:hAnsiTheme="minorHAnsi" w:cstheme="minorHAnsi"/>
          <w:i/>
        </w:rPr>
      </w:pPr>
    </w:p>
    <w:p w14:paraId="0CC15DA9" w14:textId="77777777" w:rsidR="0069160A" w:rsidRPr="00377DC9" w:rsidRDefault="0069160A" w:rsidP="0069160A">
      <w:pPr>
        <w:jc w:val="both"/>
        <w:rPr>
          <w:rFonts w:asciiTheme="minorHAnsi" w:hAnsiTheme="minorHAnsi" w:cstheme="minorHAnsi"/>
          <w:i/>
        </w:rPr>
      </w:pPr>
    </w:p>
    <w:p w14:paraId="7132E226" w14:textId="77777777" w:rsidR="0069160A" w:rsidRPr="00377DC9" w:rsidRDefault="0069160A" w:rsidP="0069160A">
      <w:pPr>
        <w:jc w:val="both"/>
        <w:rPr>
          <w:rFonts w:asciiTheme="minorHAnsi" w:hAnsiTheme="minorHAnsi" w:cstheme="minorHAnsi"/>
          <w:i/>
        </w:rPr>
      </w:pPr>
    </w:p>
    <w:p w14:paraId="47AF536F" w14:textId="77777777" w:rsidR="0069160A" w:rsidRPr="00377DC9" w:rsidRDefault="0069160A" w:rsidP="0069160A">
      <w:pPr>
        <w:tabs>
          <w:tab w:val="left" w:pos="2775"/>
        </w:tabs>
        <w:spacing w:before="60" w:after="60" w:line="360" w:lineRule="auto"/>
        <w:jc w:val="center"/>
        <w:rPr>
          <w:rFonts w:asciiTheme="minorHAnsi" w:hAnsiTheme="minorHAnsi" w:cstheme="minorHAnsi"/>
          <w:b/>
          <w:bCs/>
          <w:color w:val="000000"/>
        </w:rPr>
      </w:pPr>
    </w:p>
    <w:p w14:paraId="2C20B42C" w14:textId="7C9DC487" w:rsidR="0069160A" w:rsidRPr="00377DC9" w:rsidRDefault="0069160A" w:rsidP="0069160A">
      <w:pPr>
        <w:jc w:val="both"/>
        <w:rPr>
          <w:rFonts w:asciiTheme="minorHAnsi" w:hAnsiTheme="minorHAnsi" w:cstheme="minorHAnsi"/>
          <w:i/>
        </w:rPr>
      </w:pPr>
      <w:r w:rsidRPr="00377DC9">
        <w:rPr>
          <w:rFonts w:asciiTheme="minorHAnsi" w:hAnsiTheme="minorHAnsi" w:cstheme="minorHAnsi"/>
          <w:i/>
        </w:rPr>
        <w:t>OPOMBA:</w:t>
      </w:r>
      <w:r w:rsidR="005013FB" w:rsidRPr="00377DC9">
        <w:rPr>
          <w:rFonts w:asciiTheme="minorHAnsi" w:hAnsiTheme="minorHAnsi" w:cstheme="minorHAnsi"/>
          <w:i/>
        </w:rPr>
        <w:t xml:space="preserve"> </w:t>
      </w:r>
      <w:r w:rsidRPr="00377DC9">
        <w:rPr>
          <w:rFonts w:asciiTheme="minorHAnsi" w:hAnsiTheme="minorHAnsi" w:cstheme="minorHAnsi"/>
          <w:i/>
        </w:rPr>
        <w:t xml:space="preserve">Ponudnik mora izpolniti </w:t>
      </w:r>
      <w:r w:rsidRPr="00377DC9">
        <w:rPr>
          <w:rFonts w:asciiTheme="minorHAnsi" w:hAnsiTheme="minorHAnsi" w:cstheme="minorHAnsi"/>
          <w:i/>
          <w:u w:val="single"/>
        </w:rPr>
        <w:t>vse osenčene postavke</w:t>
      </w:r>
      <w:r w:rsidRPr="00377DC9">
        <w:rPr>
          <w:rFonts w:asciiTheme="minorHAnsi" w:hAnsiTheme="minorHAnsi" w:cstheme="minorHAnsi"/>
          <w:i/>
        </w:rPr>
        <w:t xml:space="preserve">. Cena na enoto mora biti izražena na </w:t>
      </w:r>
      <w:r w:rsidR="00377DC9" w:rsidRPr="00377DC9">
        <w:rPr>
          <w:rFonts w:asciiTheme="minorHAnsi" w:hAnsiTheme="minorHAnsi" w:cstheme="minorHAnsi"/>
          <w:i/>
        </w:rPr>
        <w:t>dve</w:t>
      </w:r>
      <w:r w:rsidRPr="00377DC9">
        <w:rPr>
          <w:rFonts w:asciiTheme="minorHAnsi" w:hAnsiTheme="minorHAnsi" w:cstheme="minorHAnsi"/>
          <w:i/>
        </w:rPr>
        <w:t xml:space="preserve"> decimalke natančno. </w:t>
      </w:r>
    </w:p>
    <w:p w14:paraId="2D268CD1" w14:textId="77777777" w:rsidR="008370BA" w:rsidRPr="00377DC9" w:rsidRDefault="008370BA" w:rsidP="008370BA">
      <w:pPr>
        <w:rPr>
          <w:rFonts w:asciiTheme="minorHAnsi" w:hAnsiTheme="minorHAnsi" w:cstheme="minorHAnsi"/>
          <w:b/>
          <w:i/>
        </w:rPr>
        <w:sectPr w:rsidR="008370BA" w:rsidRPr="00377DC9" w:rsidSect="0070361F">
          <w:pgSz w:w="11906" w:h="16838"/>
          <w:pgMar w:top="993" w:right="1274" w:bottom="1440" w:left="1134" w:header="709" w:footer="709" w:gutter="0"/>
          <w:cols w:space="708"/>
          <w:docGrid w:linePitch="360"/>
        </w:sectPr>
      </w:pPr>
    </w:p>
    <w:p w14:paraId="3AF50478" w14:textId="77777777" w:rsidR="008370BA" w:rsidRPr="00377DC9" w:rsidRDefault="008370BA" w:rsidP="008370BA">
      <w:pPr>
        <w:rPr>
          <w:rFonts w:asciiTheme="minorHAnsi" w:hAnsiTheme="minorHAnsi" w:cstheme="minorHAnsi"/>
          <w:b/>
          <w:bCs/>
          <w:color w:val="000000"/>
        </w:rPr>
      </w:pPr>
      <w:r w:rsidRPr="00377DC9">
        <w:rPr>
          <w:rFonts w:asciiTheme="minorHAnsi" w:hAnsiTheme="minorHAnsi" w:cstheme="minorHAnsi"/>
          <w:b/>
          <w:i/>
        </w:rPr>
        <w:lastRenderedPageBreak/>
        <w:t>OBR-PONUDBA</w:t>
      </w:r>
    </w:p>
    <w:p w14:paraId="64B94190" w14:textId="77777777" w:rsidR="008370BA" w:rsidRPr="00377DC9" w:rsidRDefault="008370BA" w:rsidP="008370BA">
      <w:pPr>
        <w:jc w:val="center"/>
        <w:rPr>
          <w:rFonts w:asciiTheme="minorHAnsi" w:hAnsiTheme="minorHAnsi" w:cstheme="minorHAnsi"/>
          <w:b/>
        </w:rPr>
      </w:pPr>
      <w:r w:rsidRPr="00377DC9">
        <w:rPr>
          <w:rFonts w:asciiTheme="minorHAnsi" w:hAnsiTheme="minorHAnsi" w:cstheme="minorHAnsi"/>
          <w:b/>
          <w:color w:val="000000"/>
        </w:rPr>
        <w:t xml:space="preserve">PONUDBA </w:t>
      </w:r>
    </w:p>
    <w:p w14:paraId="32152694" w14:textId="77777777" w:rsidR="008370BA" w:rsidRPr="00377DC9" w:rsidRDefault="008370BA" w:rsidP="008370BA">
      <w:pPr>
        <w:jc w:val="center"/>
        <w:rPr>
          <w:rFonts w:asciiTheme="minorHAnsi" w:hAnsiTheme="minorHAnsi" w:cstheme="minorHAnsi"/>
          <w:color w:val="000000"/>
        </w:rPr>
      </w:pPr>
      <w:r w:rsidRPr="00377DC9">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377DC9">
            <w:rPr>
              <w:rStyle w:val="Besedilooznabemesta"/>
              <w:rFonts w:asciiTheme="minorHAnsi" w:hAnsiTheme="minorHAnsi" w:cstheme="minorHAnsi"/>
            </w:rPr>
            <w:t>Kliknite ali tapnite tukaj, če želite vnesti besedilo.</w:t>
          </w:r>
        </w:sdtContent>
      </w:sdt>
    </w:p>
    <w:p w14:paraId="7075B981" w14:textId="77777777" w:rsidR="008370BA" w:rsidRPr="00377DC9" w:rsidRDefault="008370BA" w:rsidP="008370BA">
      <w:pPr>
        <w:jc w:val="center"/>
        <w:rPr>
          <w:rFonts w:asciiTheme="minorHAnsi" w:hAnsiTheme="minorHAnsi" w:cstheme="minorHAnsi"/>
        </w:rPr>
      </w:pPr>
    </w:p>
    <w:p w14:paraId="6F5A7D7A" w14:textId="7AC8A8EB" w:rsidR="008370BA" w:rsidRPr="00377DC9" w:rsidRDefault="008370BA" w:rsidP="00154DFB">
      <w:pPr>
        <w:jc w:val="both"/>
        <w:rPr>
          <w:rFonts w:asciiTheme="minorHAnsi" w:hAnsiTheme="minorHAnsi" w:cstheme="minorHAnsi"/>
          <w:b/>
        </w:rPr>
      </w:pPr>
      <w:r w:rsidRPr="00377DC9">
        <w:rPr>
          <w:rFonts w:asciiTheme="minorHAnsi" w:hAnsiTheme="minorHAnsi" w:cstheme="minorHAnsi"/>
          <w:color w:val="000000"/>
        </w:rPr>
        <w:t>Na podlagi obvestila o javnem naročilu objavljenega na Portalu javnih naročil,</w:t>
      </w:r>
      <w:r w:rsidR="00154DFB" w:rsidRPr="00377DC9">
        <w:rPr>
          <w:rFonts w:asciiTheme="minorHAnsi" w:hAnsiTheme="minorHAnsi" w:cstheme="minorHAnsi"/>
          <w:color w:val="000000"/>
        </w:rPr>
        <w:t xml:space="preserve"> </w:t>
      </w:r>
      <w:r w:rsidR="00154DFB" w:rsidRPr="00377DC9">
        <w:rPr>
          <w:rFonts w:asciiTheme="minorHAnsi" w:hAnsiTheme="minorHAnsi" w:cstheme="minorHAnsi"/>
          <w:b/>
        </w:rPr>
        <w:t>»</w:t>
      </w:r>
      <w:r w:rsidR="00C64EE4">
        <w:rPr>
          <w:rFonts w:asciiTheme="minorHAnsi" w:hAnsiTheme="minorHAnsi" w:cstheme="minorHAnsi"/>
          <w:b/>
          <w:bCs/>
        </w:rPr>
        <w:t>STROJNE STORITVE</w:t>
      </w:r>
      <w:r w:rsidRPr="00377DC9">
        <w:rPr>
          <w:rFonts w:asciiTheme="minorHAnsi" w:hAnsiTheme="minorHAnsi" w:cstheme="minorHAnsi"/>
          <w:b/>
        </w:rPr>
        <w:t>«</w:t>
      </w:r>
      <w:r w:rsidR="00154DFB" w:rsidRPr="00377DC9">
        <w:rPr>
          <w:rFonts w:asciiTheme="minorHAnsi" w:hAnsiTheme="minorHAnsi" w:cstheme="minorHAnsi"/>
          <w:b/>
        </w:rPr>
        <w:t>,</w:t>
      </w:r>
      <w:r w:rsidRPr="00377DC9">
        <w:rPr>
          <w:rFonts w:asciiTheme="minorHAnsi" w:hAnsiTheme="minorHAnsi" w:cstheme="minorHAnsi"/>
          <w:b/>
        </w:rPr>
        <w:t xml:space="preserve"> </w:t>
      </w:r>
      <w:r w:rsidRPr="00377DC9">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377DC9">
            <w:rPr>
              <w:rStyle w:val="Besedilooznabemesta"/>
              <w:rFonts w:asciiTheme="minorHAnsi" w:hAnsiTheme="minorHAnsi" w:cstheme="minorHAnsi"/>
            </w:rPr>
            <w:t>Kliknite ali tapnite tukaj, če želite vnesti datum.</w:t>
          </w:r>
        </w:sdtContent>
      </w:sdt>
      <w:r w:rsidRPr="00377DC9">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377DC9">
            <w:rPr>
              <w:rStyle w:val="Besedilooznabemesta"/>
              <w:rFonts w:asciiTheme="minorHAnsi" w:hAnsiTheme="minorHAnsi" w:cstheme="minorHAnsi"/>
            </w:rPr>
            <w:t>Kliknite ali tapnite tukaj, če želite vnesti besedilo.</w:t>
          </w:r>
        </w:sdtContent>
      </w:sdt>
      <w:r w:rsidRPr="00377DC9">
        <w:rPr>
          <w:rFonts w:asciiTheme="minorHAnsi" w:hAnsiTheme="minorHAnsi" w:cstheme="minorHAnsi"/>
          <w:color w:val="000000"/>
        </w:rPr>
        <w:t>, oddajamo našo ponudbeno dokumentacijo v skladu z navodili za izdelavo ponudbe.</w:t>
      </w:r>
    </w:p>
    <w:p w14:paraId="7D8C95A5" w14:textId="77777777" w:rsidR="008370BA" w:rsidRPr="00377DC9" w:rsidRDefault="008370BA" w:rsidP="008370BA">
      <w:pPr>
        <w:widowControl w:val="0"/>
        <w:spacing w:line="266" w:lineRule="exact"/>
        <w:jc w:val="both"/>
        <w:rPr>
          <w:rFonts w:asciiTheme="minorHAnsi" w:hAnsiTheme="minorHAnsi" w:cstheme="minorHAnsi"/>
          <w:b/>
          <w:bCs/>
        </w:rPr>
      </w:pPr>
    </w:p>
    <w:p w14:paraId="1555E38A" w14:textId="77777777" w:rsidR="008370BA" w:rsidRPr="00377DC9" w:rsidRDefault="008370BA" w:rsidP="008370BA">
      <w:pPr>
        <w:spacing w:line="360" w:lineRule="auto"/>
        <w:rPr>
          <w:rFonts w:asciiTheme="minorHAnsi" w:hAnsiTheme="minorHAnsi" w:cstheme="minorHAnsi"/>
          <w:i/>
          <w:color w:val="000000"/>
        </w:rPr>
      </w:pPr>
      <w:r w:rsidRPr="00377DC9">
        <w:rPr>
          <w:rFonts w:asciiTheme="minorHAnsi" w:hAnsiTheme="minorHAnsi" w:cstheme="minorHAnsi"/>
          <w:color w:val="000000"/>
        </w:rPr>
        <w:t xml:space="preserve">Na predmetno javno naročilo se prijavljamo </w:t>
      </w:r>
      <w:r w:rsidRPr="00377DC9">
        <w:rPr>
          <w:rFonts w:asciiTheme="minorHAnsi" w:hAnsiTheme="minorHAnsi" w:cstheme="minorHAnsi"/>
          <w:i/>
          <w:iCs/>
          <w:color w:val="000000"/>
        </w:rPr>
        <w:t>(ustrezno označite):</w:t>
      </w:r>
    </w:p>
    <w:p w14:paraId="1B06DDB5" w14:textId="77777777" w:rsidR="008370BA" w:rsidRPr="00377DC9"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377DC9">
            <w:rPr>
              <w:rFonts w:ascii="Segoe UI Symbol" w:hAnsi="Segoe UI Symbol" w:cs="Segoe UI Symbol"/>
              <w:b/>
              <w:bCs/>
            </w:rPr>
            <w:t>☐</w:t>
          </w:r>
        </w:sdtContent>
      </w:sdt>
      <w:r w:rsidR="008370BA" w:rsidRPr="00377DC9">
        <w:rPr>
          <w:rFonts w:asciiTheme="minorHAnsi" w:hAnsiTheme="minorHAnsi" w:cstheme="minorHAnsi"/>
          <w:b/>
          <w:bCs/>
        </w:rPr>
        <w:t xml:space="preserve"> samostojno;</w:t>
      </w:r>
    </w:p>
    <w:p w14:paraId="7174218C" w14:textId="77777777" w:rsidR="008370BA" w:rsidRPr="00377DC9"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377DC9">
            <w:rPr>
              <w:rFonts w:ascii="Segoe UI Symbol" w:hAnsi="Segoe UI Symbol" w:cs="Segoe UI Symbol"/>
              <w:b/>
              <w:bCs/>
            </w:rPr>
            <w:t>☐</w:t>
          </w:r>
        </w:sdtContent>
      </w:sdt>
      <w:r w:rsidR="008370BA" w:rsidRPr="00377DC9">
        <w:rPr>
          <w:rFonts w:asciiTheme="minorHAnsi" w:hAnsiTheme="minorHAnsi" w:cstheme="minorHAnsi"/>
          <w:b/>
          <w:bCs/>
        </w:rPr>
        <w:t xml:space="preserve"> s skupno ponudbo;</w:t>
      </w:r>
    </w:p>
    <w:p w14:paraId="0F37EBED" w14:textId="77777777" w:rsidR="008370BA" w:rsidRPr="00377DC9"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377DC9">
            <w:rPr>
              <w:rFonts w:ascii="Segoe UI Symbol" w:hAnsi="Segoe UI Symbol" w:cs="Segoe UI Symbol"/>
              <w:b/>
              <w:bCs/>
            </w:rPr>
            <w:t>☐</w:t>
          </w:r>
        </w:sdtContent>
      </w:sdt>
      <w:r w:rsidR="008370BA" w:rsidRPr="00377DC9">
        <w:rPr>
          <w:rFonts w:asciiTheme="minorHAnsi" w:hAnsiTheme="minorHAnsi" w:cstheme="minorHAnsi"/>
          <w:b/>
          <w:bCs/>
        </w:rPr>
        <w:t xml:space="preserve"> s podizvajalci.</w:t>
      </w:r>
    </w:p>
    <w:p w14:paraId="6F62A482" w14:textId="77777777" w:rsidR="008370BA" w:rsidRPr="00377DC9"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377DC9" w:rsidRDefault="008370BA" w:rsidP="005F5E54">
      <w:pPr>
        <w:pStyle w:val="Odstavekseznama"/>
        <w:numPr>
          <w:ilvl w:val="0"/>
          <w:numId w:val="27"/>
        </w:numPr>
        <w:rPr>
          <w:rFonts w:asciiTheme="minorHAnsi" w:hAnsiTheme="minorHAnsi" w:cstheme="minorHAnsi"/>
          <w:b/>
          <w:bCs/>
          <w:color w:val="000000"/>
        </w:rPr>
      </w:pPr>
      <w:r w:rsidRPr="00377DC9">
        <w:rPr>
          <w:rFonts w:asciiTheme="minorHAnsi" w:hAnsiTheme="minorHAnsi" w:cstheme="minorHAnsi"/>
          <w:b/>
          <w:color w:val="000000"/>
        </w:rPr>
        <w:t>Podatki o gospodarskem subjektu:</w:t>
      </w:r>
    </w:p>
    <w:p w14:paraId="249CF557" w14:textId="77777777" w:rsidR="00F81C32" w:rsidRPr="00377DC9" w:rsidRDefault="00F81C32" w:rsidP="00F81C32">
      <w:pPr>
        <w:pStyle w:val="Odstavekseznama"/>
        <w:rPr>
          <w:rFonts w:asciiTheme="minorHAnsi" w:hAnsiTheme="minorHAnsi" w:cstheme="minorHAnsi"/>
          <w:b/>
          <w:bCs/>
          <w:color w:val="000000"/>
        </w:rPr>
      </w:pPr>
    </w:p>
    <w:p w14:paraId="693D3CF4" w14:textId="25B9A121"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 xml:space="preserve">Firma oz. </w:t>
      </w:r>
      <w:r w:rsidR="00BA7D00" w:rsidRPr="00377DC9">
        <w:rPr>
          <w:rFonts w:asciiTheme="minorHAnsi" w:hAnsiTheme="minorHAnsi" w:cstheme="minorHAnsi"/>
          <w:color w:val="000000"/>
        </w:rPr>
        <w:t>naziv gospodarskega subjekta</w:t>
      </w:r>
      <w:r w:rsidRPr="00377DC9">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377DC9"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D584A2F"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276BEBC5" w14:textId="77777777"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377DC9"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7240A946"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75442F5C" w14:textId="7375E245"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Davčna številka</w:t>
      </w:r>
      <w:r w:rsidR="00A742F1" w:rsidRPr="00377DC9">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377DC9"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3D9DA73"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4130A769" w14:textId="77777777"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377DC9"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29348A1"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6A7ECF95" w14:textId="77777777"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377DC9"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DEE6C36"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21DFD332" w14:textId="77777777"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377DC9"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2B5DEDC"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6EBD0E90" w14:textId="77777777"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377DC9"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5E497A2"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677085F0" w14:textId="77777777"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377DC9"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2CF26F8"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4AF5BC27" w14:textId="77777777"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377DC9"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50400B1E"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063AD950" w14:textId="77777777"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377DC9"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AF9520"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4C67517C" w14:textId="1AA9392A" w:rsidR="008370BA" w:rsidRPr="00377DC9" w:rsidRDefault="008370BA" w:rsidP="008370BA">
      <w:pPr>
        <w:rPr>
          <w:rFonts w:asciiTheme="minorHAnsi" w:hAnsiTheme="minorHAnsi" w:cstheme="minorHAnsi"/>
        </w:rPr>
      </w:pPr>
      <w:r w:rsidRPr="00377DC9">
        <w:rPr>
          <w:rFonts w:asciiTheme="minorHAnsi" w:hAnsiTheme="minorHAnsi" w:cstheme="minorHAnsi"/>
          <w:color w:val="000000"/>
        </w:rPr>
        <w:t>Odgovorna oseba</w:t>
      </w:r>
      <w:r w:rsidR="0098575F" w:rsidRPr="00377DC9">
        <w:rPr>
          <w:rFonts w:asciiTheme="minorHAnsi" w:hAnsiTheme="minorHAnsi" w:cstheme="minorHAnsi"/>
          <w:color w:val="000000"/>
        </w:rPr>
        <w:t xml:space="preserve"> (skrbnik)</w:t>
      </w:r>
      <w:r w:rsidRPr="00377DC9">
        <w:rPr>
          <w:rFonts w:asciiTheme="minorHAnsi" w:hAnsiTheme="minorHAnsi" w:cstheme="minorHAnsi"/>
          <w:color w:val="000000"/>
        </w:rPr>
        <w:t xml:space="preserve"> za izvajanje</w:t>
      </w:r>
      <w:r w:rsidR="00F30284" w:rsidRPr="00377DC9">
        <w:rPr>
          <w:rFonts w:asciiTheme="minorHAnsi" w:hAnsiTheme="minorHAnsi" w:cstheme="minorHAnsi"/>
          <w:color w:val="000000"/>
        </w:rPr>
        <w:t xml:space="preserve"> </w:t>
      </w:r>
      <w:r w:rsidRPr="00377DC9">
        <w:rPr>
          <w:rFonts w:asciiTheme="minorHAnsi" w:hAnsiTheme="minorHAnsi" w:cstheme="minorHAnsi"/>
          <w:color w:val="000000"/>
        </w:rPr>
        <w:t xml:space="preserve">pogodbe </w:t>
      </w:r>
      <w:r w:rsidRPr="00377DC9">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377DC9"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32ADD179" w14:textId="77777777" w:rsidR="008370BA" w:rsidRPr="00377DC9" w:rsidRDefault="008370BA" w:rsidP="00271AF1">
                <w:pPr>
                  <w:snapToGrid w:val="0"/>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18CE4A4E" w14:textId="77777777" w:rsidR="008370BA" w:rsidRPr="00377DC9" w:rsidRDefault="008370BA" w:rsidP="008370BA">
      <w:pPr>
        <w:rPr>
          <w:rFonts w:asciiTheme="minorHAnsi" w:hAnsiTheme="minorHAnsi" w:cstheme="minorHAnsi"/>
          <w:i/>
          <w:color w:val="000000"/>
        </w:rPr>
      </w:pPr>
      <w:r w:rsidRPr="00377DC9">
        <w:rPr>
          <w:rFonts w:asciiTheme="minorHAnsi" w:hAnsiTheme="minorHAnsi" w:cstheme="minorHAnsi"/>
          <w:color w:val="000000"/>
        </w:rPr>
        <w:t xml:space="preserve">Ponudnik spada v kategorijo mikro, malih ali srednjih podjetij: </w:t>
      </w:r>
      <w:r w:rsidRPr="00377DC9">
        <w:rPr>
          <w:rFonts w:asciiTheme="minorHAnsi" w:hAnsiTheme="minorHAnsi" w:cstheme="minorHAnsi"/>
          <w:i/>
          <w:color w:val="000000"/>
        </w:rPr>
        <w:t>( ustrezno označite)</w:t>
      </w:r>
    </w:p>
    <w:p w14:paraId="3D0552DA" w14:textId="77777777" w:rsidR="008370BA" w:rsidRPr="00377DC9"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377DC9">
            <w:rPr>
              <w:rFonts w:ascii="Segoe UI Symbol" w:eastAsia="MS Gothic" w:hAnsi="Segoe UI Symbol" w:cs="Segoe UI Symbol"/>
              <w:color w:val="000000"/>
            </w:rPr>
            <w:t>☐</w:t>
          </w:r>
        </w:sdtContent>
      </w:sdt>
      <w:r w:rsidR="008370BA" w:rsidRPr="00377DC9">
        <w:rPr>
          <w:rFonts w:asciiTheme="minorHAnsi" w:hAnsiTheme="minorHAnsi" w:cstheme="minorHAnsi"/>
          <w:color w:val="000000"/>
        </w:rPr>
        <w:t xml:space="preserve"> DA</w:t>
      </w:r>
    </w:p>
    <w:p w14:paraId="104837BC" w14:textId="77777777" w:rsidR="008370BA" w:rsidRPr="00377DC9"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377DC9">
            <w:rPr>
              <w:rFonts w:ascii="Segoe UI Symbol" w:eastAsia="MS Gothic" w:hAnsi="Segoe UI Symbol" w:cs="Segoe UI Symbol"/>
              <w:color w:val="000000"/>
            </w:rPr>
            <w:t>☐</w:t>
          </w:r>
        </w:sdtContent>
      </w:sdt>
      <w:r w:rsidR="008370BA" w:rsidRPr="00377DC9">
        <w:rPr>
          <w:rFonts w:asciiTheme="minorHAnsi" w:hAnsiTheme="minorHAnsi" w:cstheme="minorHAnsi"/>
          <w:color w:val="000000"/>
        </w:rPr>
        <w:t xml:space="preserve"> NE</w:t>
      </w:r>
    </w:p>
    <w:p w14:paraId="3D8EE62A" w14:textId="27D5BAE6" w:rsidR="008370BA" w:rsidRPr="00377DC9" w:rsidRDefault="008370BA" w:rsidP="008370BA">
      <w:pPr>
        <w:rPr>
          <w:rFonts w:asciiTheme="minorHAnsi" w:hAnsiTheme="minorHAnsi" w:cstheme="minorHAnsi"/>
          <w:color w:val="000000"/>
        </w:rPr>
      </w:pPr>
    </w:p>
    <w:p w14:paraId="2B08390D" w14:textId="77777777" w:rsidR="004447C7" w:rsidRPr="00377DC9" w:rsidRDefault="004447C7" w:rsidP="008370BA">
      <w:pPr>
        <w:rPr>
          <w:rFonts w:asciiTheme="minorHAnsi" w:hAnsiTheme="minorHAnsi" w:cstheme="minorHAnsi"/>
          <w:b/>
          <w:color w:val="000000"/>
        </w:rPr>
        <w:sectPr w:rsidR="004447C7" w:rsidRPr="00377DC9" w:rsidSect="0070361F">
          <w:pgSz w:w="11906" w:h="16838"/>
          <w:pgMar w:top="1276" w:right="1274" w:bottom="1440" w:left="1134" w:header="709" w:footer="709" w:gutter="0"/>
          <w:cols w:space="708"/>
          <w:docGrid w:linePitch="360"/>
        </w:sectPr>
      </w:pPr>
    </w:p>
    <w:p w14:paraId="2E209BF2" w14:textId="7670B532" w:rsidR="008370BA" w:rsidRPr="00377DC9" w:rsidRDefault="00FD2F62" w:rsidP="008370BA">
      <w:pPr>
        <w:rPr>
          <w:rFonts w:asciiTheme="minorHAnsi" w:hAnsiTheme="minorHAnsi" w:cstheme="minorHAnsi"/>
          <w:i/>
          <w:iCs/>
          <w:color w:val="000000"/>
        </w:rPr>
      </w:pPr>
      <w:r w:rsidRPr="00377DC9">
        <w:rPr>
          <w:rFonts w:asciiTheme="minorHAnsi" w:hAnsiTheme="minorHAnsi" w:cstheme="minorHAnsi"/>
          <w:b/>
          <w:color w:val="000000"/>
        </w:rPr>
        <w:lastRenderedPageBreak/>
        <w:t>2</w:t>
      </w:r>
      <w:r w:rsidR="008370BA" w:rsidRPr="00377DC9">
        <w:rPr>
          <w:rFonts w:asciiTheme="minorHAnsi" w:hAnsiTheme="minorHAnsi" w:cstheme="minorHAnsi"/>
          <w:b/>
          <w:color w:val="000000"/>
        </w:rPr>
        <w:t>. Skupna ponudba</w:t>
      </w:r>
      <w:r w:rsidR="008370BA" w:rsidRPr="00377DC9">
        <w:rPr>
          <w:rFonts w:asciiTheme="minorHAnsi" w:hAnsiTheme="minorHAnsi" w:cstheme="minorHAnsi"/>
          <w:color w:val="000000"/>
        </w:rPr>
        <w:t xml:space="preserve"> </w:t>
      </w:r>
      <w:r w:rsidR="008370BA" w:rsidRPr="00377DC9">
        <w:rPr>
          <w:rFonts w:asciiTheme="minorHAnsi" w:hAnsiTheme="minorHAnsi" w:cstheme="minorHAnsi"/>
          <w:i/>
          <w:iCs/>
          <w:color w:val="000000"/>
        </w:rPr>
        <w:t>(ponudniki izpolnijo, če so predložili skupno ponudbo)</w:t>
      </w:r>
    </w:p>
    <w:p w14:paraId="340B5FB7" w14:textId="77777777" w:rsidR="008370BA" w:rsidRPr="00377DC9" w:rsidRDefault="008370BA" w:rsidP="008370BA">
      <w:pPr>
        <w:rPr>
          <w:rFonts w:asciiTheme="minorHAnsi" w:hAnsiTheme="minorHAnsi" w:cstheme="minorHAnsi"/>
          <w:color w:val="000000"/>
        </w:rPr>
      </w:pPr>
    </w:p>
    <w:p w14:paraId="3363D04A" w14:textId="77777777" w:rsidR="008370BA" w:rsidRPr="00377DC9" w:rsidRDefault="008370BA" w:rsidP="008370BA">
      <w:pPr>
        <w:rPr>
          <w:rFonts w:asciiTheme="minorHAnsi" w:hAnsiTheme="minorHAnsi" w:cstheme="minorHAnsi"/>
          <w:color w:val="000000"/>
        </w:rPr>
      </w:pPr>
      <w:r w:rsidRPr="00377DC9">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377DC9" w14:paraId="45B75D0F" w14:textId="77777777" w:rsidTr="00271AF1">
        <w:tc>
          <w:tcPr>
            <w:tcW w:w="468" w:type="dxa"/>
          </w:tcPr>
          <w:p w14:paraId="173A7470" w14:textId="77777777" w:rsidR="008370BA" w:rsidRPr="00377DC9" w:rsidRDefault="008370BA" w:rsidP="00271AF1">
            <w:pPr>
              <w:rPr>
                <w:rFonts w:asciiTheme="minorHAnsi" w:hAnsiTheme="minorHAnsi" w:cstheme="minorHAnsi"/>
                <w:color w:val="000000"/>
              </w:rPr>
            </w:pPr>
            <w:r w:rsidRPr="00377DC9">
              <w:rPr>
                <w:rFonts w:asciiTheme="minorHAnsi" w:hAnsiTheme="minorHAnsi" w:cstheme="minorHAnsi"/>
                <w:color w:val="000000"/>
              </w:rPr>
              <w:t>Št.</w:t>
            </w:r>
          </w:p>
        </w:tc>
        <w:tc>
          <w:tcPr>
            <w:tcW w:w="8818" w:type="dxa"/>
          </w:tcPr>
          <w:p w14:paraId="3891A017" w14:textId="77777777" w:rsidR="008370BA" w:rsidRPr="00377DC9" w:rsidRDefault="008370BA" w:rsidP="00271AF1">
            <w:pPr>
              <w:jc w:val="center"/>
              <w:rPr>
                <w:rFonts w:asciiTheme="minorHAnsi" w:hAnsiTheme="minorHAnsi" w:cstheme="minorHAnsi"/>
                <w:color w:val="000000"/>
              </w:rPr>
            </w:pPr>
            <w:r w:rsidRPr="00377DC9">
              <w:rPr>
                <w:rFonts w:asciiTheme="minorHAnsi" w:hAnsiTheme="minorHAnsi" w:cstheme="minorHAnsi"/>
                <w:color w:val="000000"/>
              </w:rPr>
              <w:t>Naziv partnerja v skupni ponudbi</w:t>
            </w:r>
          </w:p>
        </w:tc>
      </w:tr>
      <w:tr w:rsidR="008370BA" w:rsidRPr="00377DC9" w14:paraId="6A481F9E" w14:textId="77777777" w:rsidTr="00271AF1">
        <w:tc>
          <w:tcPr>
            <w:tcW w:w="468" w:type="dxa"/>
          </w:tcPr>
          <w:p w14:paraId="2679E5F6" w14:textId="77777777" w:rsidR="008370BA" w:rsidRPr="00377DC9" w:rsidRDefault="008370BA" w:rsidP="00271AF1">
            <w:pPr>
              <w:rPr>
                <w:rFonts w:asciiTheme="minorHAnsi" w:hAnsiTheme="minorHAnsi" w:cstheme="minorHAnsi"/>
                <w:color w:val="000000"/>
              </w:rPr>
            </w:pPr>
            <w:r w:rsidRPr="00377DC9">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377DC9" w:rsidRDefault="008370BA" w:rsidP="00271AF1">
                <w:pPr>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r w:rsidR="008370BA" w:rsidRPr="00377DC9" w14:paraId="723F99ED" w14:textId="77777777" w:rsidTr="00271AF1">
        <w:tc>
          <w:tcPr>
            <w:tcW w:w="468" w:type="dxa"/>
          </w:tcPr>
          <w:p w14:paraId="6BF1D0FB" w14:textId="77777777" w:rsidR="008370BA" w:rsidRPr="00377DC9" w:rsidRDefault="008370BA" w:rsidP="00271AF1">
            <w:pPr>
              <w:rPr>
                <w:rFonts w:asciiTheme="minorHAnsi" w:hAnsiTheme="minorHAnsi" w:cstheme="minorHAnsi"/>
                <w:color w:val="000000"/>
              </w:rPr>
            </w:pPr>
            <w:r w:rsidRPr="00377DC9">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377DC9" w:rsidRDefault="008370BA" w:rsidP="00271AF1">
                <w:pPr>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r w:rsidR="008370BA" w:rsidRPr="00377DC9" w14:paraId="432840CC" w14:textId="77777777" w:rsidTr="00271AF1">
        <w:tc>
          <w:tcPr>
            <w:tcW w:w="468" w:type="dxa"/>
          </w:tcPr>
          <w:p w14:paraId="0D01090B" w14:textId="77777777" w:rsidR="008370BA" w:rsidRPr="00377DC9" w:rsidRDefault="008370BA" w:rsidP="00271AF1">
            <w:pPr>
              <w:rPr>
                <w:rFonts w:asciiTheme="minorHAnsi" w:hAnsiTheme="minorHAnsi" w:cstheme="minorHAnsi"/>
                <w:color w:val="000000"/>
              </w:rPr>
            </w:pPr>
            <w:r w:rsidRPr="00377DC9">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377DC9" w:rsidRDefault="008370BA" w:rsidP="00271AF1">
                <w:pPr>
                  <w:rPr>
                    <w:rFonts w:asciiTheme="minorHAnsi" w:hAnsiTheme="minorHAnsi" w:cstheme="minorHAnsi"/>
                    <w:color w:val="000000"/>
                  </w:rPr>
                </w:pPr>
                <w:r w:rsidRPr="00377DC9">
                  <w:rPr>
                    <w:rStyle w:val="Besedilooznabemesta"/>
                    <w:rFonts w:asciiTheme="minorHAnsi" w:hAnsiTheme="minorHAnsi" w:cstheme="minorHAnsi"/>
                  </w:rPr>
                  <w:t>Kliknite ali tapnite tukaj, če želite vnesti besedilo.</w:t>
                </w:r>
              </w:p>
            </w:tc>
          </w:sdtContent>
        </w:sdt>
      </w:tr>
    </w:tbl>
    <w:p w14:paraId="7A4ABA08" w14:textId="1AB94E06" w:rsidR="008370BA" w:rsidRPr="00377DC9" w:rsidRDefault="008370BA" w:rsidP="008370BA">
      <w:pPr>
        <w:rPr>
          <w:rFonts w:asciiTheme="minorHAnsi" w:hAnsiTheme="minorHAnsi" w:cstheme="minorHAnsi"/>
          <w:i/>
          <w:color w:val="000000"/>
        </w:rPr>
      </w:pPr>
      <w:r w:rsidRPr="00377DC9">
        <w:rPr>
          <w:rFonts w:asciiTheme="minorHAnsi" w:hAnsiTheme="minorHAnsi" w:cstheme="minorHAnsi"/>
          <w:i/>
          <w:color w:val="000000"/>
        </w:rPr>
        <w:t xml:space="preserve">Podatki o partnerju v skupni ponudbi (ponudnik kopira podatke o gospodarskem subjektu pod točko </w:t>
      </w:r>
      <w:r w:rsidR="00FD2F62" w:rsidRPr="00377DC9">
        <w:rPr>
          <w:rFonts w:asciiTheme="minorHAnsi" w:hAnsiTheme="minorHAnsi" w:cstheme="minorHAnsi"/>
          <w:i/>
          <w:color w:val="000000"/>
        </w:rPr>
        <w:t>1.</w:t>
      </w:r>
      <w:r w:rsidRPr="00377DC9">
        <w:rPr>
          <w:rFonts w:asciiTheme="minorHAnsi" w:hAnsiTheme="minorHAnsi" w:cstheme="minorHAnsi"/>
          <w:i/>
          <w:color w:val="000000"/>
        </w:rPr>
        <w:t xml:space="preserve"> in izpolni v celoti za vsakega od partnerjev v skupni ponudbi). </w:t>
      </w:r>
    </w:p>
    <w:p w14:paraId="1FCFC2A3" w14:textId="77777777" w:rsidR="008370BA" w:rsidRPr="00377DC9" w:rsidRDefault="008370BA" w:rsidP="008370BA">
      <w:pPr>
        <w:rPr>
          <w:rFonts w:asciiTheme="minorHAnsi" w:hAnsiTheme="minorHAnsi" w:cstheme="minorHAnsi"/>
          <w:color w:val="000000"/>
        </w:rPr>
      </w:pPr>
    </w:p>
    <w:p w14:paraId="006AB944" w14:textId="3A31F88D" w:rsidR="008370BA" w:rsidRPr="00377DC9" w:rsidRDefault="00FD2F62" w:rsidP="008370BA">
      <w:pPr>
        <w:rPr>
          <w:rFonts w:asciiTheme="minorHAnsi" w:hAnsiTheme="minorHAnsi" w:cstheme="minorHAnsi"/>
          <w:b/>
          <w:color w:val="000000"/>
        </w:rPr>
      </w:pPr>
      <w:r w:rsidRPr="00377DC9">
        <w:rPr>
          <w:rFonts w:asciiTheme="minorHAnsi" w:hAnsiTheme="minorHAnsi" w:cstheme="minorHAnsi"/>
          <w:b/>
          <w:color w:val="000000"/>
        </w:rPr>
        <w:t>3</w:t>
      </w:r>
      <w:r w:rsidR="008370BA" w:rsidRPr="00377DC9">
        <w:rPr>
          <w:rFonts w:asciiTheme="minorHAnsi" w:hAnsiTheme="minorHAnsi" w:cstheme="minorHAnsi"/>
          <w:b/>
          <w:color w:val="000000"/>
        </w:rPr>
        <w:t>. Nastopanje s podizvajalci</w:t>
      </w:r>
    </w:p>
    <w:p w14:paraId="19521536" w14:textId="77777777" w:rsidR="008370BA" w:rsidRPr="00377DC9" w:rsidRDefault="008370BA" w:rsidP="008370BA">
      <w:pPr>
        <w:rPr>
          <w:rFonts w:asciiTheme="minorHAnsi" w:hAnsiTheme="minorHAnsi" w:cstheme="minorHAnsi"/>
          <w:color w:val="000000"/>
        </w:rPr>
      </w:pPr>
      <w:r w:rsidRPr="00377DC9">
        <w:rPr>
          <w:rFonts w:asciiTheme="minorHAnsi" w:hAnsiTheme="minorHAnsi" w:cstheme="minorHAnsi"/>
          <w:color w:val="000000"/>
        </w:rPr>
        <w:t xml:space="preserve">Ponudnik nastopa s podizvajalci </w:t>
      </w:r>
      <w:r w:rsidRPr="00377DC9">
        <w:rPr>
          <w:rFonts w:asciiTheme="minorHAnsi" w:hAnsiTheme="minorHAnsi" w:cstheme="minorHAnsi"/>
          <w:i/>
          <w:color w:val="000000"/>
        </w:rPr>
        <w:t>(ustrezno označite)</w:t>
      </w:r>
    </w:p>
    <w:p w14:paraId="7D04723C" w14:textId="77777777" w:rsidR="008370BA" w:rsidRPr="00377DC9"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377DC9">
            <w:rPr>
              <w:rFonts w:ascii="Segoe UI Symbol" w:eastAsia="MS Gothic" w:hAnsi="Segoe UI Symbol" w:cs="Segoe UI Symbol"/>
              <w:color w:val="000000"/>
            </w:rPr>
            <w:t>☐</w:t>
          </w:r>
        </w:sdtContent>
      </w:sdt>
      <w:r w:rsidR="008370BA" w:rsidRPr="00377DC9">
        <w:rPr>
          <w:rFonts w:asciiTheme="minorHAnsi" w:hAnsiTheme="minorHAnsi" w:cstheme="minorHAnsi"/>
          <w:color w:val="000000"/>
        </w:rPr>
        <w:t xml:space="preserve"> DA</w:t>
      </w:r>
    </w:p>
    <w:p w14:paraId="2E9F674A" w14:textId="77777777" w:rsidR="008370BA" w:rsidRPr="00377DC9"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377DC9">
            <w:rPr>
              <w:rFonts w:ascii="Segoe UI Symbol" w:eastAsia="MS Gothic" w:hAnsi="Segoe UI Symbol" w:cs="Segoe UI Symbol"/>
              <w:color w:val="000000"/>
            </w:rPr>
            <w:t>☐</w:t>
          </w:r>
        </w:sdtContent>
      </w:sdt>
      <w:r w:rsidR="008370BA" w:rsidRPr="00377DC9">
        <w:rPr>
          <w:rFonts w:asciiTheme="minorHAnsi" w:hAnsiTheme="minorHAnsi" w:cstheme="minorHAnsi"/>
          <w:color w:val="000000"/>
        </w:rPr>
        <w:t xml:space="preserve"> NE</w:t>
      </w:r>
    </w:p>
    <w:p w14:paraId="344A4AF0" w14:textId="77777777" w:rsidR="008370BA" w:rsidRPr="00377DC9" w:rsidRDefault="008370BA" w:rsidP="008370BA">
      <w:pPr>
        <w:rPr>
          <w:rFonts w:asciiTheme="minorHAnsi" w:hAnsiTheme="minorHAnsi" w:cstheme="minorHAnsi"/>
          <w:color w:val="000000"/>
        </w:rPr>
      </w:pPr>
      <w:r w:rsidRPr="00377DC9">
        <w:rPr>
          <w:rFonts w:asciiTheme="minorHAnsi" w:hAnsiTheme="minorHAnsi" w:cstheme="minorHAnsi"/>
          <w:color w:val="000000"/>
        </w:rPr>
        <w:t>Ponudnik, ki nastopa s podizvajalci, mora za vsakega od podizvajalcev predložiti:</w:t>
      </w:r>
    </w:p>
    <w:p w14:paraId="2129B6DA" w14:textId="77777777" w:rsidR="008370BA" w:rsidRPr="00377DC9" w:rsidRDefault="008370BA" w:rsidP="005F5E54">
      <w:pPr>
        <w:pStyle w:val="Odstavekseznama"/>
        <w:numPr>
          <w:ilvl w:val="0"/>
          <w:numId w:val="17"/>
        </w:numPr>
        <w:rPr>
          <w:rFonts w:asciiTheme="minorHAnsi" w:hAnsiTheme="minorHAnsi" w:cstheme="minorHAnsi"/>
        </w:rPr>
      </w:pPr>
      <w:r w:rsidRPr="00377DC9">
        <w:rPr>
          <w:rFonts w:asciiTheme="minorHAnsi" w:hAnsiTheme="minorHAnsi" w:cstheme="minorHAnsi"/>
        </w:rPr>
        <w:t xml:space="preserve">obrazec </w:t>
      </w:r>
      <w:r w:rsidRPr="00377DC9">
        <w:rPr>
          <w:rFonts w:asciiTheme="minorHAnsi" w:hAnsiTheme="minorHAnsi" w:cstheme="minorHAnsi"/>
          <w:b/>
        </w:rPr>
        <w:t xml:space="preserve">Podizvajalci v ponudbi (OBR-3) </w:t>
      </w:r>
      <w:r w:rsidRPr="00377DC9">
        <w:rPr>
          <w:rFonts w:asciiTheme="minorHAnsi" w:hAnsiTheme="minorHAnsi" w:cstheme="minorHAnsi"/>
        </w:rPr>
        <w:t>in soglasje za neposredna plačila (če podizvajalec zahteva neposredno plačilo).</w:t>
      </w:r>
    </w:p>
    <w:p w14:paraId="58587E9E" w14:textId="77777777" w:rsidR="008370BA" w:rsidRPr="00377DC9" w:rsidRDefault="008370BA" w:rsidP="008370BA">
      <w:pPr>
        <w:rPr>
          <w:rFonts w:asciiTheme="minorHAnsi" w:hAnsiTheme="minorHAnsi" w:cstheme="minorHAnsi"/>
        </w:rPr>
      </w:pPr>
    </w:p>
    <w:p w14:paraId="55FE60CB" w14:textId="77777777" w:rsidR="008370BA" w:rsidRPr="00377DC9" w:rsidRDefault="008370BA" w:rsidP="008370BA">
      <w:pPr>
        <w:rPr>
          <w:rFonts w:asciiTheme="minorHAnsi" w:hAnsiTheme="minorHAnsi" w:cstheme="minorHAnsi"/>
          <w:color w:val="000000"/>
        </w:rPr>
      </w:pPr>
      <w:r w:rsidRPr="00377DC9">
        <w:rPr>
          <w:rFonts w:asciiTheme="minorHAnsi" w:hAnsiTheme="minorHAnsi" w:cstheme="minorHAnsi"/>
          <w:color w:val="000000"/>
        </w:rPr>
        <w:t>Ponudniku, ki nastopa brez podizvajalcev, zgoraj navedenih dokazil ni potrebno predložiti.</w:t>
      </w:r>
    </w:p>
    <w:p w14:paraId="1AD42D15" w14:textId="77777777" w:rsidR="008370BA" w:rsidRPr="00377DC9" w:rsidRDefault="008370BA" w:rsidP="008370BA">
      <w:pPr>
        <w:rPr>
          <w:rFonts w:asciiTheme="minorHAnsi" w:hAnsiTheme="minorHAnsi" w:cstheme="minorHAnsi"/>
          <w:color w:val="000000"/>
        </w:rPr>
      </w:pPr>
    </w:p>
    <w:p w14:paraId="58D2303B" w14:textId="71678DFF" w:rsidR="008370BA" w:rsidRPr="00377DC9" w:rsidRDefault="008370BA" w:rsidP="008370BA">
      <w:pPr>
        <w:jc w:val="both"/>
        <w:rPr>
          <w:rFonts w:asciiTheme="minorHAnsi" w:hAnsiTheme="minorHAnsi" w:cstheme="minorHAnsi"/>
        </w:rPr>
      </w:pPr>
      <w:r w:rsidRPr="00377DC9">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377DC9">
        <w:rPr>
          <w:rFonts w:asciiTheme="minorHAnsi" w:hAnsiTheme="minorHAnsi" w:cstheme="minorHAnsi"/>
        </w:rPr>
        <w:t xml:space="preserve"> </w:t>
      </w:r>
      <w:hyperlink r:id="rId37" w:tgtFrame="_blank" w:tooltip="Zakon o splošnem upravnem postopku (uradno prečiščeno besedilo) (ZUP-UPB2)" w:history="1">
        <w:r w:rsidR="00BC0E75" w:rsidRPr="00377DC9">
          <w:rPr>
            <w:rFonts w:asciiTheme="minorHAnsi" w:hAnsiTheme="minorHAnsi" w:cstheme="minorHAnsi"/>
          </w:rPr>
          <w:t>24/06</w:t>
        </w:r>
      </w:hyperlink>
      <w:r w:rsidR="00BC0E75" w:rsidRPr="00377DC9">
        <w:rPr>
          <w:rFonts w:asciiTheme="minorHAnsi" w:hAnsiTheme="minorHAnsi" w:cstheme="minorHAnsi"/>
        </w:rPr>
        <w:t xml:space="preserve"> – uradno prečiščeno besedilo, </w:t>
      </w:r>
      <w:hyperlink r:id="rId38" w:tgtFrame="_blank" w:tooltip="Zakon o upravnem sporu (ZUS-1)" w:history="1">
        <w:r w:rsidR="00BC0E75" w:rsidRPr="00377DC9">
          <w:rPr>
            <w:rFonts w:asciiTheme="minorHAnsi" w:hAnsiTheme="minorHAnsi" w:cstheme="minorHAnsi"/>
          </w:rPr>
          <w:t>105/06</w:t>
        </w:r>
      </w:hyperlink>
      <w:r w:rsidR="00BC0E75" w:rsidRPr="00377DC9">
        <w:rPr>
          <w:rFonts w:asciiTheme="minorHAnsi" w:hAnsiTheme="minorHAnsi" w:cstheme="minorHAnsi"/>
        </w:rPr>
        <w:t xml:space="preserve"> – ZUS-1, </w:t>
      </w:r>
      <w:hyperlink r:id="rId39" w:tgtFrame="_blank" w:tooltip="Zakon o spremembah in dopolnitvah Zakona o splošnem upravnem postopku (ZUP-E)" w:history="1">
        <w:r w:rsidR="00BC0E75" w:rsidRPr="00377DC9">
          <w:rPr>
            <w:rFonts w:asciiTheme="minorHAnsi" w:hAnsiTheme="minorHAnsi" w:cstheme="minorHAnsi"/>
          </w:rPr>
          <w:t>126/07</w:t>
        </w:r>
      </w:hyperlink>
      <w:r w:rsidR="00BC0E75" w:rsidRPr="00377DC9">
        <w:rPr>
          <w:rFonts w:asciiTheme="minorHAnsi" w:hAnsiTheme="minorHAnsi" w:cstheme="minorHAnsi"/>
        </w:rPr>
        <w:t xml:space="preserve">, </w:t>
      </w:r>
      <w:hyperlink r:id="rId40" w:tgtFrame="_blank" w:tooltip="Zakon o spremembi in dopolnitvah Zakona o splošnem upravnem postopku (ZUP-F)" w:history="1">
        <w:r w:rsidR="00BC0E75" w:rsidRPr="00377DC9">
          <w:rPr>
            <w:rFonts w:asciiTheme="minorHAnsi" w:hAnsiTheme="minorHAnsi" w:cstheme="minorHAnsi"/>
          </w:rPr>
          <w:t>65/08</w:t>
        </w:r>
      </w:hyperlink>
      <w:r w:rsidR="00BC0E75" w:rsidRPr="00377DC9">
        <w:rPr>
          <w:rFonts w:asciiTheme="minorHAnsi" w:hAnsiTheme="minorHAnsi" w:cstheme="minorHAnsi"/>
        </w:rPr>
        <w:t xml:space="preserve">, </w:t>
      </w:r>
      <w:hyperlink r:id="rId41" w:tgtFrame="_blank" w:tooltip="Zakon o spremembah in dopolnitvah Zakona o splošnem upravnem postopku (ZUP-G)" w:history="1">
        <w:r w:rsidR="00BC0E75" w:rsidRPr="00377DC9">
          <w:rPr>
            <w:rFonts w:asciiTheme="minorHAnsi" w:hAnsiTheme="minorHAnsi" w:cstheme="minorHAnsi"/>
          </w:rPr>
          <w:t>8/10</w:t>
        </w:r>
      </w:hyperlink>
      <w:r w:rsidR="00BC0E75" w:rsidRPr="00377DC9">
        <w:rPr>
          <w:rFonts w:asciiTheme="minorHAnsi" w:hAnsiTheme="minorHAnsi" w:cstheme="minorHAnsi"/>
        </w:rPr>
        <w:t xml:space="preserve">, </w:t>
      </w:r>
      <w:hyperlink r:id="rId42" w:tgtFrame="_blank" w:tooltip="Zakon o spremembah in dopolnitvi Zakona o splošnem upravnem postopku (ZUP-H)" w:history="1">
        <w:r w:rsidR="00BC0E75" w:rsidRPr="00377DC9">
          <w:rPr>
            <w:rFonts w:asciiTheme="minorHAnsi" w:hAnsiTheme="minorHAnsi" w:cstheme="minorHAnsi"/>
          </w:rPr>
          <w:t>82/13</w:t>
        </w:r>
      </w:hyperlink>
      <w:r w:rsidR="00BC0E75" w:rsidRPr="00377DC9">
        <w:rPr>
          <w:rFonts w:asciiTheme="minorHAnsi" w:hAnsiTheme="minorHAnsi" w:cstheme="minorHAnsi"/>
        </w:rPr>
        <w:t xml:space="preserve">, </w:t>
      </w:r>
      <w:hyperlink r:id="rId43" w:tgtFrame="_blank" w:tooltip="Zakon o interventnih ukrepih za omilitev posledic drugega vala epidemije COVID-19 (ZIUOPDVE)" w:history="1">
        <w:r w:rsidR="00BC0E75" w:rsidRPr="00377DC9">
          <w:rPr>
            <w:rFonts w:asciiTheme="minorHAnsi" w:hAnsiTheme="minorHAnsi" w:cstheme="minorHAnsi"/>
          </w:rPr>
          <w:t>175/20</w:t>
        </w:r>
      </w:hyperlink>
      <w:r w:rsidR="00BC0E75" w:rsidRPr="00377DC9">
        <w:rPr>
          <w:rFonts w:asciiTheme="minorHAnsi" w:hAnsiTheme="minorHAnsi" w:cstheme="minorHAnsi"/>
        </w:rPr>
        <w:t xml:space="preserve"> – ZIUOPDVE in </w:t>
      </w:r>
      <w:hyperlink r:id="rId44" w:tgtFrame="_blank" w:tooltip="Zakon o debirokratizaciji (ZDeb)" w:history="1">
        <w:r w:rsidR="00BC0E75" w:rsidRPr="00377DC9">
          <w:rPr>
            <w:rFonts w:asciiTheme="minorHAnsi" w:hAnsiTheme="minorHAnsi" w:cstheme="minorHAnsi"/>
          </w:rPr>
          <w:t>3/22</w:t>
        </w:r>
      </w:hyperlink>
      <w:r w:rsidR="00BC0E75" w:rsidRPr="00377DC9">
        <w:rPr>
          <w:rFonts w:asciiTheme="minorHAnsi" w:hAnsiTheme="minorHAnsi" w:cstheme="minorHAnsi"/>
        </w:rPr>
        <w:t xml:space="preserve"> – ZDeb</w:t>
      </w:r>
      <w:r w:rsidRPr="00377DC9">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377DC9" w14:paraId="073A7910" w14:textId="77777777" w:rsidTr="00271AF1">
        <w:trPr>
          <w:trHeight w:val="250"/>
        </w:trPr>
        <w:tc>
          <w:tcPr>
            <w:tcW w:w="9747" w:type="dxa"/>
          </w:tcPr>
          <w:p w14:paraId="12912AB7" w14:textId="77777777" w:rsidR="008370BA" w:rsidRPr="00377DC9" w:rsidRDefault="008370BA" w:rsidP="00271AF1">
            <w:pPr>
              <w:autoSpaceDE w:val="0"/>
              <w:autoSpaceDN w:val="0"/>
              <w:adjustRightInd w:val="0"/>
              <w:rPr>
                <w:rFonts w:asciiTheme="minorHAnsi" w:hAnsiTheme="minorHAnsi" w:cstheme="minorHAnsi"/>
              </w:rPr>
            </w:pPr>
          </w:p>
          <w:p w14:paraId="66207BCE" w14:textId="77777777" w:rsidR="008370BA" w:rsidRPr="00377DC9" w:rsidRDefault="008370BA" w:rsidP="00271AF1">
            <w:pPr>
              <w:autoSpaceDE w:val="0"/>
              <w:autoSpaceDN w:val="0"/>
              <w:adjustRightInd w:val="0"/>
              <w:rPr>
                <w:rFonts w:asciiTheme="minorHAnsi" w:hAnsiTheme="minorHAnsi" w:cstheme="minorHAnsi"/>
              </w:rPr>
            </w:pPr>
            <w:r w:rsidRPr="00377DC9">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377DC9">
                  <w:rPr>
                    <w:rStyle w:val="Besedilooznabemesta"/>
                    <w:rFonts w:asciiTheme="minorHAnsi" w:hAnsiTheme="minorHAnsi" w:cstheme="minorHAnsi"/>
                  </w:rPr>
                  <w:t>Kliknite ali tapnite tukaj, če želite vnesti besedilo.</w:t>
                </w:r>
              </w:sdtContent>
            </w:sdt>
          </w:p>
        </w:tc>
      </w:tr>
      <w:tr w:rsidR="008370BA" w:rsidRPr="00377DC9" w14:paraId="28101906" w14:textId="77777777" w:rsidTr="00271AF1">
        <w:trPr>
          <w:trHeight w:val="250"/>
        </w:trPr>
        <w:tc>
          <w:tcPr>
            <w:tcW w:w="9747" w:type="dxa"/>
          </w:tcPr>
          <w:p w14:paraId="69430B84" w14:textId="77777777" w:rsidR="008370BA" w:rsidRPr="00377DC9" w:rsidRDefault="008370BA" w:rsidP="00271AF1">
            <w:pPr>
              <w:autoSpaceDE w:val="0"/>
              <w:autoSpaceDN w:val="0"/>
              <w:adjustRightInd w:val="0"/>
              <w:rPr>
                <w:rFonts w:asciiTheme="minorHAnsi" w:hAnsiTheme="minorHAnsi" w:cstheme="minorHAnsi"/>
              </w:rPr>
            </w:pPr>
          </w:p>
          <w:p w14:paraId="4C1DA357" w14:textId="77777777" w:rsidR="008370BA" w:rsidRPr="00377DC9" w:rsidRDefault="008370BA" w:rsidP="00271AF1">
            <w:pPr>
              <w:autoSpaceDE w:val="0"/>
              <w:autoSpaceDN w:val="0"/>
              <w:adjustRightInd w:val="0"/>
              <w:rPr>
                <w:rFonts w:asciiTheme="minorHAnsi" w:hAnsiTheme="minorHAnsi" w:cstheme="minorHAnsi"/>
              </w:rPr>
            </w:pPr>
            <w:r w:rsidRPr="00377DC9">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377DC9">
                  <w:rPr>
                    <w:rStyle w:val="Besedilooznabemesta"/>
                    <w:rFonts w:asciiTheme="minorHAnsi" w:hAnsiTheme="minorHAnsi" w:cstheme="minorHAnsi"/>
                  </w:rPr>
                  <w:t>Kliknite ali tapnite tukaj, če želite vnesti besedilo.</w:t>
                </w:r>
              </w:sdtContent>
            </w:sdt>
          </w:p>
        </w:tc>
      </w:tr>
      <w:tr w:rsidR="008370BA" w:rsidRPr="00377DC9" w14:paraId="1872DBFA" w14:textId="77777777" w:rsidTr="00271AF1">
        <w:trPr>
          <w:trHeight w:val="103"/>
        </w:trPr>
        <w:tc>
          <w:tcPr>
            <w:tcW w:w="9747" w:type="dxa"/>
          </w:tcPr>
          <w:p w14:paraId="0C9CBB8C" w14:textId="77777777" w:rsidR="008370BA" w:rsidRPr="00377DC9" w:rsidRDefault="008370BA" w:rsidP="00271AF1">
            <w:pPr>
              <w:autoSpaceDE w:val="0"/>
              <w:autoSpaceDN w:val="0"/>
              <w:adjustRightInd w:val="0"/>
              <w:rPr>
                <w:rFonts w:asciiTheme="minorHAnsi" w:hAnsiTheme="minorHAnsi" w:cstheme="minorHAnsi"/>
              </w:rPr>
            </w:pPr>
          </w:p>
          <w:p w14:paraId="73D39E75" w14:textId="77777777" w:rsidR="008370BA" w:rsidRPr="00377DC9" w:rsidRDefault="008370BA" w:rsidP="00271AF1">
            <w:pPr>
              <w:autoSpaceDE w:val="0"/>
              <w:autoSpaceDN w:val="0"/>
              <w:adjustRightInd w:val="0"/>
              <w:rPr>
                <w:rFonts w:asciiTheme="minorHAnsi" w:hAnsiTheme="minorHAnsi" w:cstheme="minorHAnsi"/>
              </w:rPr>
            </w:pPr>
            <w:r w:rsidRPr="00377DC9">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377DC9">
                  <w:rPr>
                    <w:rStyle w:val="Besedilooznabemesta"/>
                    <w:rFonts w:asciiTheme="minorHAnsi" w:hAnsiTheme="minorHAnsi" w:cstheme="minorHAnsi"/>
                  </w:rPr>
                  <w:t>Kliknite ali tapnite tukaj, če želite vnesti besedilo.</w:t>
                </w:r>
              </w:sdtContent>
            </w:sdt>
          </w:p>
        </w:tc>
      </w:tr>
      <w:tr w:rsidR="008370BA" w:rsidRPr="00377DC9" w14:paraId="0BD86456" w14:textId="77777777" w:rsidTr="00271AF1">
        <w:trPr>
          <w:trHeight w:val="251"/>
        </w:trPr>
        <w:tc>
          <w:tcPr>
            <w:tcW w:w="9747" w:type="dxa"/>
          </w:tcPr>
          <w:p w14:paraId="096DC7D6" w14:textId="77777777" w:rsidR="008370BA" w:rsidRPr="00377DC9" w:rsidRDefault="008370BA" w:rsidP="00271AF1">
            <w:pPr>
              <w:autoSpaceDE w:val="0"/>
              <w:autoSpaceDN w:val="0"/>
              <w:adjustRightInd w:val="0"/>
              <w:rPr>
                <w:rFonts w:asciiTheme="minorHAnsi" w:hAnsiTheme="minorHAnsi" w:cstheme="minorHAnsi"/>
              </w:rPr>
            </w:pPr>
          </w:p>
          <w:p w14:paraId="53981131" w14:textId="77777777" w:rsidR="008370BA" w:rsidRPr="00377DC9" w:rsidRDefault="008370BA" w:rsidP="00271AF1">
            <w:pPr>
              <w:autoSpaceDE w:val="0"/>
              <w:autoSpaceDN w:val="0"/>
              <w:adjustRightInd w:val="0"/>
              <w:rPr>
                <w:rFonts w:asciiTheme="minorHAnsi" w:hAnsiTheme="minorHAnsi" w:cstheme="minorHAnsi"/>
              </w:rPr>
            </w:pPr>
            <w:r w:rsidRPr="00377DC9">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377DC9">
                  <w:rPr>
                    <w:rStyle w:val="Besedilooznabemesta"/>
                    <w:rFonts w:asciiTheme="minorHAnsi" w:hAnsiTheme="minorHAnsi" w:cstheme="minorHAnsi"/>
                  </w:rPr>
                  <w:t>Kliknite ali tapnite tukaj, če želite vnesti besedilo.</w:t>
                </w:r>
              </w:sdtContent>
            </w:sdt>
          </w:p>
        </w:tc>
      </w:tr>
      <w:tr w:rsidR="008370BA" w:rsidRPr="00377DC9" w14:paraId="472B0437" w14:textId="77777777" w:rsidTr="00271AF1">
        <w:trPr>
          <w:trHeight w:val="103"/>
        </w:trPr>
        <w:tc>
          <w:tcPr>
            <w:tcW w:w="9747" w:type="dxa"/>
          </w:tcPr>
          <w:p w14:paraId="078E016D" w14:textId="77777777" w:rsidR="008370BA" w:rsidRPr="00377DC9" w:rsidRDefault="008370BA" w:rsidP="00271AF1">
            <w:pPr>
              <w:autoSpaceDE w:val="0"/>
              <w:autoSpaceDN w:val="0"/>
              <w:adjustRightInd w:val="0"/>
              <w:rPr>
                <w:rFonts w:asciiTheme="minorHAnsi" w:hAnsiTheme="minorHAnsi" w:cstheme="minorHAnsi"/>
              </w:rPr>
            </w:pPr>
          </w:p>
          <w:p w14:paraId="6DD95F54" w14:textId="77777777" w:rsidR="008370BA" w:rsidRPr="00377DC9" w:rsidRDefault="008370BA" w:rsidP="00271AF1">
            <w:pPr>
              <w:autoSpaceDE w:val="0"/>
              <w:autoSpaceDN w:val="0"/>
              <w:adjustRightInd w:val="0"/>
              <w:rPr>
                <w:rFonts w:asciiTheme="minorHAnsi" w:hAnsiTheme="minorHAnsi" w:cstheme="minorHAnsi"/>
              </w:rPr>
            </w:pPr>
            <w:r w:rsidRPr="00377DC9">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377DC9">
                  <w:rPr>
                    <w:rStyle w:val="Besedilooznabemesta"/>
                    <w:rFonts w:asciiTheme="minorHAnsi" w:hAnsiTheme="minorHAnsi" w:cstheme="minorHAnsi"/>
                  </w:rPr>
                  <w:t>Kliknite ali tapnite tukaj, če želite vnesti besedilo.</w:t>
                </w:r>
              </w:sdtContent>
            </w:sdt>
          </w:p>
        </w:tc>
      </w:tr>
    </w:tbl>
    <w:p w14:paraId="584D7EA2" w14:textId="77777777" w:rsidR="008370BA" w:rsidRPr="00377DC9" w:rsidRDefault="008370BA" w:rsidP="008370BA">
      <w:pPr>
        <w:tabs>
          <w:tab w:val="left" w:pos="1134"/>
        </w:tabs>
        <w:rPr>
          <w:rFonts w:asciiTheme="minorHAnsi" w:hAnsiTheme="minorHAnsi" w:cstheme="minorHAnsi"/>
          <w:color w:val="000000"/>
        </w:rPr>
      </w:pPr>
    </w:p>
    <w:p w14:paraId="2FFFDFB9" w14:textId="77777777" w:rsidR="008370BA" w:rsidRPr="00377DC9" w:rsidRDefault="008370BA" w:rsidP="008370BA">
      <w:pPr>
        <w:tabs>
          <w:tab w:val="left" w:pos="1134"/>
        </w:tabs>
        <w:rPr>
          <w:rFonts w:asciiTheme="minorHAnsi" w:hAnsiTheme="minorHAnsi" w:cstheme="minorHAnsi"/>
          <w:color w:val="000000"/>
        </w:rPr>
      </w:pPr>
    </w:p>
    <w:p w14:paraId="06369201" w14:textId="77777777" w:rsidR="008370BA" w:rsidRPr="00377DC9" w:rsidRDefault="008370BA" w:rsidP="008370BA">
      <w:pPr>
        <w:tabs>
          <w:tab w:val="left" w:pos="1134"/>
        </w:tabs>
        <w:rPr>
          <w:rFonts w:asciiTheme="minorHAnsi" w:hAnsiTheme="minorHAnsi" w:cstheme="minorHAnsi"/>
          <w:color w:val="000000"/>
        </w:rPr>
      </w:pPr>
    </w:p>
    <w:p w14:paraId="768BE303" w14:textId="77777777" w:rsidR="008370BA" w:rsidRPr="00377DC9" w:rsidRDefault="008370BA" w:rsidP="008370BA">
      <w:pPr>
        <w:tabs>
          <w:tab w:val="left" w:pos="1134"/>
        </w:tabs>
        <w:rPr>
          <w:rFonts w:asciiTheme="minorHAnsi" w:hAnsiTheme="minorHAnsi" w:cstheme="minorHAnsi"/>
          <w:color w:val="000000"/>
        </w:rPr>
      </w:pPr>
    </w:p>
    <w:p w14:paraId="6F90E233" w14:textId="77777777" w:rsidR="008370BA" w:rsidRPr="00377DC9" w:rsidRDefault="008370BA" w:rsidP="008370BA">
      <w:pPr>
        <w:tabs>
          <w:tab w:val="left" w:pos="5760"/>
        </w:tabs>
        <w:rPr>
          <w:rFonts w:asciiTheme="minorHAnsi" w:hAnsiTheme="minorHAnsi" w:cstheme="minorHAnsi"/>
          <w:color w:val="000000"/>
        </w:rPr>
      </w:pPr>
      <w:r w:rsidRPr="00377DC9">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377DC9">
            <w:rPr>
              <w:rStyle w:val="Besedilooznabemesta"/>
              <w:rFonts w:asciiTheme="minorHAnsi" w:eastAsia="MS ??" w:hAnsiTheme="minorHAnsi" w:cstheme="minorHAnsi"/>
            </w:rPr>
            <w:t>Kliknite ali tapnite tukaj, če želite vnesti datum.</w:t>
          </w:r>
        </w:sdtContent>
      </w:sdt>
      <w:r w:rsidRPr="00377DC9">
        <w:rPr>
          <w:rFonts w:asciiTheme="minorHAnsi" w:hAnsiTheme="minorHAnsi" w:cstheme="minorHAnsi"/>
          <w:color w:val="000000"/>
        </w:rPr>
        <w:tab/>
        <w:t>Žig in podpis ponudnika:</w:t>
      </w:r>
    </w:p>
    <w:p w14:paraId="24429EF6" w14:textId="77777777" w:rsidR="008370BA" w:rsidRPr="00377DC9" w:rsidRDefault="008370BA" w:rsidP="008370BA">
      <w:pPr>
        <w:rPr>
          <w:rFonts w:asciiTheme="minorHAnsi" w:hAnsiTheme="minorHAnsi" w:cstheme="minorHAnsi"/>
          <w:b/>
          <w:i/>
        </w:rPr>
      </w:pPr>
    </w:p>
    <w:p w14:paraId="2C4074FE" w14:textId="180F1774" w:rsidR="008370BA" w:rsidRPr="00377DC9" w:rsidRDefault="008370BA" w:rsidP="00A03BE4">
      <w:pPr>
        <w:rPr>
          <w:rFonts w:asciiTheme="minorHAnsi" w:hAnsiTheme="minorHAnsi" w:cstheme="minorHAnsi"/>
        </w:rPr>
      </w:pPr>
      <w:r w:rsidRPr="00377DC9">
        <w:rPr>
          <w:rFonts w:asciiTheme="minorHAnsi" w:hAnsiTheme="minorHAnsi" w:cstheme="minorHAnsi"/>
          <w:b/>
          <w:i/>
        </w:rPr>
        <w:br w:type="page"/>
      </w:r>
    </w:p>
    <w:p w14:paraId="220CCEA1" w14:textId="77777777" w:rsidR="00FE2BE9" w:rsidRPr="00377DC9" w:rsidRDefault="00FE2BE9" w:rsidP="008370BA">
      <w:pPr>
        <w:autoSpaceDE w:val="0"/>
        <w:autoSpaceDN w:val="0"/>
        <w:adjustRightInd w:val="0"/>
        <w:rPr>
          <w:rFonts w:asciiTheme="minorHAnsi" w:hAnsiTheme="minorHAnsi" w:cstheme="minorHAnsi"/>
          <w:b/>
          <w:i/>
        </w:rPr>
        <w:sectPr w:rsidR="00FE2BE9" w:rsidRPr="00377DC9" w:rsidSect="0070361F">
          <w:pgSz w:w="11906" w:h="16838"/>
          <w:pgMar w:top="1276" w:right="1274" w:bottom="1440" w:left="1134" w:header="709" w:footer="709" w:gutter="0"/>
          <w:cols w:space="708"/>
          <w:docGrid w:linePitch="360"/>
        </w:sectPr>
      </w:pPr>
    </w:p>
    <w:p w14:paraId="5363DF3E" w14:textId="4CED5C38" w:rsidR="00FE2BE9" w:rsidRPr="00377DC9" w:rsidRDefault="00FE2BE9" w:rsidP="005B5CC1">
      <w:pPr>
        <w:pageBreakBefore/>
        <w:rPr>
          <w:rFonts w:asciiTheme="minorHAnsi" w:hAnsiTheme="minorHAnsi" w:cstheme="minorHAnsi"/>
        </w:rPr>
      </w:pPr>
      <w:r w:rsidRPr="00377DC9">
        <w:rPr>
          <w:rFonts w:asciiTheme="minorHAnsi" w:hAnsiTheme="minorHAnsi" w:cstheme="minorHAnsi"/>
          <w:b/>
          <w:i/>
        </w:rPr>
        <w:lastRenderedPageBreak/>
        <w:t>OBR-2</w:t>
      </w:r>
    </w:p>
    <w:p w14:paraId="397837D9" w14:textId="3492FC4C" w:rsidR="00FE2BE9" w:rsidRPr="00377DC9" w:rsidRDefault="00751861" w:rsidP="00FE2BE9">
      <w:pPr>
        <w:rPr>
          <w:rFonts w:asciiTheme="minorHAnsi" w:hAnsiTheme="minorHAnsi" w:cstheme="minorHAnsi"/>
          <w:color w:val="000000"/>
        </w:rPr>
      </w:pPr>
      <w:r w:rsidRPr="00377DC9">
        <w:rPr>
          <w:rFonts w:asciiTheme="minorHAnsi" w:hAnsiTheme="minorHAnsi" w:cstheme="minorHAnsi"/>
          <w:i/>
          <w:color w:val="000000"/>
        </w:rPr>
        <w:t>Gospodarski subjekt</w:t>
      </w:r>
      <w:r w:rsidR="00FE2BE9" w:rsidRPr="00377DC9">
        <w:rPr>
          <w:rFonts w:asciiTheme="minorHAnsi" w:hAnsiTheme="minorHAnsi" w:cstheme="minorHAnsi"/>
          <w:i/>
          <w:color w:val="000000"/>
        </w:rPr>
        <w:t>:</w:t>
      </w:r>
      <w:r w:rsidR="00FE2BE9" w:rsidRPr="00377DC9">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377DC9" w:rsidRDefault="00FE2BE9" w:rsidP="005B5CC1">
          <w:pPr>
            <w:spacing w:line="360" w:lineRule="auto"/>
            <w:rPr>
              <w:rFonts w:asciiTheme="minorHAnsi" w:hAnsiTheme="minorHAnsi" w:cstheme="minorHAnsi"/>
            </w:rPr>
          </w:pPr>
          <w:r w:rsidRPr="00377DC9">
            <w:rPr>
              <w:rStyle w:val="Besedilooznabemesta"/>
              <w:rFonts w:asciiTheme="minorHAnsi" w:hAnsiTheme="minorHAnsi" w:cstheme="minorHAnsi"/>
            </w:rPr>
            <w:t>Kliknite ali tapnite tukaj, če želite vnesti besedilo.</w:t>
          </w:r>
        </w:p>
      </w:sdtContent>
    </w:sdt>
    <w:p w14:paraId="77829506" w14:textId="77777777" w:rsidR="00FE2BE9" w:rsidRPr="00377DC9" w:rsidRDefault="00FE2BE9" w:rsidP="005B5CC1">
      <w:pPr>
        <w:rPr>
          <w:rFonts w:asciiTheme="minorHAnsi" w:hAnsiTheme="minorHAnsi" w:cstheme="minorHAnsi"/>
          <w:color w:val="000000"/>
        </w:rPr>
      </w:pPr>
      <w:r w:rsidRPr="00377DC9">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377DC9" w:rsidRDefault="00FE2BE9" w:rsidP="005B5CC1">
          <w:pPr>
            <w:rPr>
              <w:rFonts w:asciiTheme="minorHAnsi" w:hAnsiTheme="minorHAnsi" w:cstheme="minorHAnsi"/>
            </w:rPr>
          </w:pPr>
          <w:r w:rsidRPr="00377DC9">
            <w:rPr>
              <w:rStyle w:val="Besedilooznabemesta"/>
              <w:rFonts w:asciiTheme="minorHAnsi" w:hAnsiTheme="minorHAnsi" w:cstheme="minorHAnsi"/>
            </w:rPr>
            <w:t>Kliknite ali tapnite tukaj, če želite vnesti besedilo.</w:t>
          </w:r>
        </w:p>
      </w:sdtContent>
    </w:sdt>
    <w:p w14:paraId="64983198" w14:textId="77777777" w:rsidR="00FE2BE9" w:rsidRPr="00377DC9"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377DC9" w:rsidRDefault="00FE2BE9" w:rsidP="00FE2BE9">
      <w:pPr>
        <w:jc w:val="center"/>
        <w:rPr>
          <w:rFonts w:asciiTheme="minorHAnsi" w:hAnsiTheme="minorHAnsi" w:cstheme="minorHAnsi"/>
        </w:rPr>
      </w:pPr>
      <w:r w:rsidRPr="00377DC9">
        <w:rPr>
          <w:rFonts w:asciiTheme="minorHAnsi" w:hAnsiTheme="minorHAnsi" w:cstheme="minorHAnsi"/>
        </w:rPr>
        <w:t>IZJAVA O NEOBSTOJU IZKLJUČITVENIH RAZLOGOV IN POOBLASTILO</w:t>
      </w:r>
    </w:p>
    <w:p w14:paraId="5948C9A3" w14:textId="77777777" w:rsidR="00FE2BE9" w:rsidRPr="00377DC9" w:rsidRDefault="00FE2BE9" w:rsidP="00FE2BE9">
      <w:pPr>
        <w:rPr>
          <w:rFonts w:asciiTheme="minorHAnsi" w:hAnsiTheme="minorHAnsi" w:cstheme="minorHAnsi"/>
          <w:b/>
        </w:rPr>
      </w:pPr>
    </w:p>
    <w:p w14:paraId="586C550B" w14:textId="130CC9D9" w:rsidR="00FE2BE9" w:rsidRPr="00377DC9"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377DC9">
        <w:rPr>
          <w:rFonts w:asciiTheme="minorHAnsi" w:hAnsiTheme="minorHAnsi" w:cstheme="minorHAnsi"/>
          <w:b/>
          <w:sz w:val="22"/>
          <w:szCs w:val="22"/>
        </w:rPr>
        <w:t>V zvezi z javnim naročilom »</w:t>
      </w:r>
      <w:r w:rsidR="00C64EE4">
        <w:rPr>
          <w:rFonts w:asciiTheme="minorHAnsi" w:hAnsiTheme="minorHAnsi" w:cstheme="minorHAnsi"/>
          <w:b/>
          <w:bCs/>
          <w:sz w:val="22"/>
          <w:szCs w:val="22"/>
        </w:rPr>
        <w:t>STROJNE STORITVE</w:t>
      </w:r>
      <w:r w:rsidRPr="00377DC9">
        <w:rPr>
          <w:rFonts w:asciiTheme="minorHAnsi" w:hAnsiTheme="minorHAnsi" w:cstheme="minorHAnsi"/>
          <w:b/>
          <w:sz w:val="22"/>
          <w:szCs w:val="22"/>
        </w:rPr>
        <w:t>» izjavljamo, da</w:t>
      </w:r>
    </w:p>
    <w:p w14:paraId="4F07773D" w14:textId="77777777" w:rsidR="00FE2BE9" w:rsidRPr="00377DC9" w:rsidRDefault="00FE2BE9" w:rsidP="00FE2BE9">
      <w:pPr>
        <w:rPr>
          <w:rFonts w:asciiTheme="minorHAnsi" w:hAnsiTheme="minorHAnsi" w:cstheme="minorHAnsi"/>
          <w:b/>
          <w:sz w:val="22"/>
          <w:szCs w:val="22"/>
        </w:rPr>
      </w:pPr>
    </w:p>
    <w:p w14:paraId="0F054035" w14:textId="57059852" w:rsidR="00FE2BE9" w:rsidRPr="00377DC9" w:rsidRDefault="00FE2BE9" w:rsidP="00C073D9">
      <w:pPr>
        <w:numPr>
          <w:ilvl w:val="0"/>
          <w:numId w:val="13"/>
        </w:numPr>
        <w:suppressAutoHyphens/>
        <w:ind w:left="284" w:hanging="284"/>
        <w:jc w:val="both"/>
        <w:rPr>
          <w:rFonts w:asciiTheme="minorHAnsi" w:hAnsiTheme="minorHAnsi" w:cstheme="minorHAnsi"/>
          <w:sz w:val="22"/>
          <w:szCs w:val="22"/>
        </w:rPr>
      </w:pPr>
      <w:r w:rsidRPr="00377DC9">
        <w:rPr>
          <w:rFonts w:asciiTheme="minorHAnsi" w:hAnsiTheme="minorHAnsi" w:cstheme="minorHAnsi"/>
          <w:b/>
          <w:sz w:val="22"/>
          <w:szCs w:val="22"/>
        </w:rPr>
        <w:t>ne obstajajo razlogi za izključitev, ki so določeni v prvem, drugem in četrtem odstavku 75. členu ZJN-3;</w:t>
      </w:r>
    </w:p>
    <w:p w14:paraId="7C716B98" w14:textId="5C08B64C" w:rsidR="004328A9" w:rsidRPr="00377DC9" w:rsidRDefault="00FE2BE9" w:rsidP="00C073D9">
      <w:pPr>
        <w:numPr>
          <w:ilvl w:val="0"/>
          <w:numId w:val="13"/>
        </w:numPr>
        <w:suppressAutoHyphens/>
        <w:ind w:left="284" w:hanging="284"/>
        <w:jc w:val="both"/>
        <w:rPr>
          <w:rFonts w:asciiTheme="minorHAnsi" w:hAnsiTheme="minorHAnsi" w:cstheme="minorHAnsi"/>
          <w:b/>
          <w:sz w:val="22"/>
          <w:szCs w:val="22"/>
        </w:rPr>
      </w:pPr>
      <w:r w:rsidRPr="00377DC9">
        <w:rPr>
          <w:rFonts w:asciiTheme="minorHAnsi" w:hAnsiTheme="minorHAnsi" w:cstheme="minorHAnsi"/>
          <w:b/>
          <w:sz w:val="22"/>
          <w:szCs w:val="22"/>
        </w:rPr>
        <w:t>s podpisom te izjave pooblaščamo naročnika</w:t>
      </w:r>
      <w:r w:rsidR="0020436D" w:rsidRPr="0020436D">
        <w:rPr>
          <w:rFonts w:asciiTheme="minorHAnsi" w:hAnsiTheme="minorHAnsi" w:cstheme="minorHAnsi"/>
          <w:b/>
          <w:sz w:val="22"/>
          <w:szCs w:val="22"/>
        </w:rPr>
        <w:t xml:space="preserve"> KOMUNA, javno komunalno podjetje Beltinci d.o.o., Mladinska ulica 2, 9231 Beltinci</w:t>
      </w:r>
      <w:r w:rsidRPr="00377DC9">
        <w:rPr>
          <w:rFonts w:asciiTheme="minorHAnsi" w:hAnsiTheme="minorHAnsi" w:cstheme="minorHAnsi"/>
          <w:b/>
          <w:sz w:val="22"/>
          <w:szCs w:val="22"/>
        </w:rPr>
        <w:t xml:space="preserve">, za pridobitev vseh dokazil o izpolnjevanju zgoraj navedenih pogojev iz uradnih evidenc ter podajamo soglasje za pridobitev podatkov v zvezi z izpolnjevanjem </w:t>
      </w:r>
      <w:r w:rsidR="00751861" w:rsidRPr="00377DC9">
        <w:rPr>
          <w:rFonts w:asciiTheme="minorHAnsi" w:hAnsiTheme="minorHAnsi" w:cstheme="minorHAnsi"/>
          <w:b/>
          <w:sz w:val="22"/>
          <w:szCs w:val="22"/>
        </w:rPr>
        <w:t>zgoraj naštetih</w:t>
      </w:r>
      <w:r w:rsidRPr="00377DC9">
        <w:rPr>
          <w:rFonts w:asciiTheme="minorHAnsi" w:hAnsiTheme="minorHAnsi" w:cstheme="minorHAnsi"/>
          <w:b/>
          <w:sz w:val="22"/>
          <w:szCs w:val="22"/>
        </w:rPr>
        <w:t xml:space="preserve"> pogojev</w:t>
      </w:r>
      <w:r w:rsidR="004328A9" w:rsidRPr="00377DC9">
        <w:rPr>
          <w:rFonts w:asciiTheme="minorHAnsi" w:hAnsiTheme="minorHAnsi" w:cstheme="minorHAnsi"/>
          <w:b/>
          <w:sz w:val="22"/>
          <w:szCs w:val="22"/>
        </w:rPr>
        <w:t>;</w:t>
      </w:r>
    </w:p>
    <w:p w14:paraId="1F00CAD1" w14:textId="4E6A8985" w:rsidR="004328A9" w:rsidRPr="00377DC9" w:rsidRDefault="005B5CC1" w:rsidP="00FE2BE9">
      <w:pPr>
        <w:numPr>
          <w:ilvl w:val="0"/>
          <w:numId w:val="13"/>
        </w:numPr>
        <w:suppressAutoHyphens/>
        <w:ind w:left="284" w:hanging="284"/>
        <w:jc w:val="both"/>
        <w:rPr>
          <w:rFonts w:asciiTheme="minorHAnsi" w:hAnsiTheme="minorHAnsi" w:cstheme="minorHAnsi"/>
          <w:b/>
          <w:sz w:val="22"/>
          <w:szCs w:val="22"/>
        </w:rPr>
      </w:pPr>
      <w:r w:rsidRPr="00377DC9">
        <w:rPr>
          <w:rFonts w:asciiTheme="minorHAnsi" w:hAnsiTheme="minorHAnsi" w:cstheme="minorHAnsi"/>
          <w:b/>
          <w:sz w:val="22"/>
          <w:szCs w:val="22"/>
        </w:rPr>
        <w:t>so člani upravnega, vodstvenega ali nadzornega organa, ki ima</w:t>
      </w:r>
      <w:r w:rsidR="00751861" w:rsidRPr="00377DC9">
        <w:rPr>
          <w:rFonts w:asciiTheme="minorHAnsi" w:hAnsiTheme="minorHAnsi" w:cstheme="minorHAnsi"/>
          <w:b/>
          <w:sz w:val="22"/>
          <w:szCs w:val="22"/>
        </w:rPr>
        <w:t>jo</w:t>
      </w:r>
      <w:r w:rsidRPr="00377DC9">
        <w:rPr>
          <w:rFonts w:asciiTheme="minorHAnsi" w:hAnsiTheme="minorHAnsi" w:cstheme="minorHAnsi"/>
          <w:b/>
          <w:sz w:val="22"/>
          <w:szCs w:val="22"/>
        </w:rPr>
        <w:t xml:space="preserve"> pooblastila za njegovo zastopanje ali odločanje ali nadzor v </w:t>
      </w:r>
      <w:r w:rsidR="00751861" w:rsidRPr="00377DC9">
        <w:rPr>
          <w:rFonts w:asciiTheme="minorHAnsi" w:hAnsiTheme="minorHAnsi" w:cstheme="minorHAnsi"/>
          <w:b/>
          <w:sz w:val="22"/>
          <w:szCs w:val="22"/>
        </w:rPr>
        <w:t>gospodarskem subjektu</w:t>
      </w:r>
      <w:r w:rsidRPr="00377DC9">
        <w:rPr>
          <w:rFonts w:asciiTheme="minorHAnsi" w:hAnsiTheme="minorHAnsi" w:cstheme="minorHAnsi"/>
          <w:b/>
          <w:sz w:val="22"/>
          <w:szCs w:val="22"/>
        </w:rPr>
        <w:t xml:space="preserve"> naslednj</w:t>
      </w:r>
      <w:r w:rsidR="00E75DE7" w:rsidRPr="00377DC9">
        <w:rPr>
          <w:rFonts w:asciiTheme="minorHAnsi" w:hAnsiTheme="minorHAnsi" w:cstheme="minorHAnsi"/>
          <w:b/>
          <w:sz w:val="22"/>
          <w:szCs w:val="22"/>
        </w:rPr>
        <w:t>e osebe</w:t>
      </w:r>
      <w:r w:rsidRPr="00377DC9">
        <w:rPr>
          <w:rFonts w:asciiTheme="minorHAnsi" w:hAnsiTheme="minorHAnsi" w:cstheme="minorHAnsi"/>
          <w:b/>
          <w:sz w:val="22"/>
          <w:szCs w:val="22"/>
        </w:rPr>
        <w:t>:</w:t>
      </w:r>
    </w:p>
    <w:p w14:paraId="3535AE78" w14:textId="77777777" w:rsidR="005B5CC1" w:rsidRPr="00377DC9"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rsidRPr="00377DC9" w14:paraId="5F18577C" w14:textId="77777777" w:rsidTr="005B5CC1">
        <w:tc>
          <w:tcPr>
            <w:tcW w:w="3054" w:type="dxa"/>
            <w:vAlign w:val="center"/>
          </w:tcPr>
          <w:p w14:paraId="71CBDAF1" w14:textId="4E6802C3" w:rsidR="005B5CC1" w:rsidRPr="00377DC9" w:rsidRDefault="005B5CC1" w:rsidP="005B5CC1">
            <w:pPr>
              <w:suppressAutoHyphens/>
              <w:jc w:val="center"/>
              <w:rPr>
                <w:rFonts w:asciiTheme="minorHAnsi" w:hAnsiTheme="minorHAnsi" w:cstheme="minorHAnsi"/>
                <w:b/>
                <w:i/>
                <w:iCs/>
                <w:sz w:val="20"/>
                <w:szCs w:val="20"/>
              </w:rPr>
            </w:pPr>
            <w:r w:rsidRPr="00377DC9">
              <w:rPr>
                <w:rFonts w:asciiTheme="minorHAnsi" w:hAnsiTheme="minorHAnsi" w:cstheme="minorHAnsi"/>
                <w:b/>
                <w:i/>
                <w:iCs/>
                <w:sz w:val="20"/>
                <w:szCs w:val="20"/>
              </w:rPr>
              <w:t>IME IN PRIIMEK</w:t>
            </w:r>
            <w:r w:rsidR="00F96965" w:rsidRPr="00377DC9">
              <w:rPr>
                <w:rFonts w:asciiTheme="minorHAnsi" w:hAnsiTheme="minorHAnsi" w:cstheme="minorHAnsi"/>
                <w:b/>
                <w:i/>
                <w:iCs/>
                <w:sz w:val="20"/>
                <w:szCs w:val="20"/>
              </w:rPr>
              <w:t xml:space="preserve"> ČLANA</w:t>
            </w:r>
          </w:p>
        </w:tc>
        <w:tc>
          <w:tcPr>
            <w:tcW w:w="2611" w:type="dxa"/>
            <w:vAlign w:val="center"/>
          </w:tcPr>
          <w:p w14:paraId="349B37A1" w14:textId="164F5B2F" w:rsidR="005B5CC1" w:rsidRPr="00377DC9" w:rsidRDefault="005B5CC1" w:rsidP="005B5CC1">
            <w:pPr>
              <w:suppressAutoHyphens/>
              <w:jc w:val="center"/>
              <w:rPr>
                <w:rFonts w:asciiTheme="minorHAnsi" w:hAnsiTheme="minorHAnsi" w:cstheme="minorHAnsi"/>
                <w:b/>
                <w:i/>
                <w:iCs/>
                <w:sz w:val="20"/>
                <w:szCs w:val="20"/>
              </w:rPr>
            </w:pPr>
            <w:r w:rsidRPr="00377DC9">
              <w:rPr>
                <w:rFonts w:asciiTheme="minorHAnsi" w:hAnsiTheme="minorHAnsi" w:cstheme="minorHAnsi"/>
                <w:b/>
                <w:i/>
                <w:iCs/>
                <w:sz w:val="20"/>
                <w:szCs w:val="20"/>
              </w:rPr>
              <w:t>DRŽAVLJANSTVO</w:t>
            </w:r>
          </w:p>
        </w:tc>
        <w:tc>
          <w:tcPr>
            <w:tcW w:w="3539" w:type="dxa"/>
            <w:vAlign w:val="center"/>
          </w:tcPr>
          <w:p w14:paraId="41B1DA81" w14:textId="05CB7E04" w:rsidR="005B5CC1" w:rsidRPr="00377DC9" w:rsidRDefault="005B5CC1" w:rsidP="005B5CC1">
            <w:pPr>
              <w:suppressAutoHyphens/>
              <w:jc w:val="center"/>
              <w:rPr>
                <w:rFonts w:asciiTheme="minorHAnsi" w:hAnsiTheme="minorHAnsi" w:cstheme="minorHAnsi"/>
                <w:b/>
                <w:i/>
                <w:iCs/>
                <w:sz w:val="20"/>
                <w:szCs w:val="20"/>
              </w:rPr>
            </w:pPr>
            <w:r w:rsidRPr="00377DC9">
              <w:rPr>
                <w:rFonts w:asciiTheme="minorHAnsi" w:hAnsiTheme="minorHAnsi" w:cstheme="minorHAnsi"/>
                <w:b/>
                <w:i/>
                <w:iCs/>
                <w:sz w:val="20"/>
                <w:szCs w:val="20"/>
              </w:rPr>
              <w:t>ENOTNA MATIČNA ŠTEVILK</w:t>
            </w:r>
            <w:r w:rsidR="00751861" w:rsidRPr="00377DC9">
              <w:rPr>
                <w:rFonts w:asciiTheme="minorHAnsi" w:hAnsiTheme="minorHAnsi" w:cstheme="minorHAnsi"/>
                <w:b/>
                <w:i/>
                <w:iCs/>
                <w:sz w:val="20"/>
                <w:szCs w:val="20"/>
              </w:rPr>
              <w:t>A</w:t>
            </w:r>
            <w:r w:rsidRPr="00377DC9">
              <w:rPr>
                <w:rFonts w:asciiTheme="minorHAnsi" w:hAnsiTheme="minorHAnsi" w:cstheme="minorHAnsi"/>
                <w:b/>
                <w:i/>
                <w:iCs/>
                <w:sz w:val="20"/>
                <w:szCs w:val="20"/>
              </w:rPr>
              <w:t xml:space="preserve"> </w:t>
            </w:r>
          </w:p>
        </w:tc>
      </w:tr>
      <w:tr w:rsidR="005B5CC1" w:rsidRPr="00377DC9"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tr>
      <w:tr w:rsidR="005B5CC1" w:rsidRPr="00377DC9"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tr>
      <w:tr w:rsidR="005B5CC1" w:rsidRPr="00377DC9"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tr>
      <w:tr w:rsidR="005B5CC1" w:rsidRPr="00377DC9"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377DC9" w:rsidRDefault="005B5CC1" w:rsidP="005B5CC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tr>
      <w:tr w:rsidR="000B5B71" w:rsidRPr="00377DC9"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Pr="00377DC9" w:rsidRDefault="000B5B71" w:rsidP="000B5B7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Pr="00377DC9" w:rsidRDefault="000B5B71" w:rsidP="000B5B7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Pr="00377DC9" w:rsidRDefault="000B5B71" w:rsidP="000B5B7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tr>
      <w:tr w:rsidR="000B5B71" w:rsidRPr="00377DC9"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Pr="00377DC9" w:rsidRDefault="000B5B71" w:rsidP="000B5B7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Pr="00377DC9" w:rsidRDefault="000B5B71" w:rsidP="000B5B7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Pr="00377DC9" w:rsidRDefault="000B5B71" w:rsidP="000B5B7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tr>
      <w:tr w:rsidR="000B5B71" w:rsidRPr="00377DC9"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Pr="00377DC9" w:rsidRDefault="000B5B71" w:rsidP="000B5B7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Pr="00377DC9" w:rsidRDefault="000B5B71" w:rsidP="000B5B7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Pr="00377DC9" w:rsidRDefault="000B5B71" w:rsidP="000B5B71">
                <w:pPr>
                  <w:suppressAutoHyphens/>
                  <w:jc w:val="center"/>
                  <w:rPr>
                    <w:rFonts w:asciiTheme="minorHAnsi" w:hAnsiTheme="minorHAnsi" w:cstheme="minorHAnsi"/>
                    <w:b/>
                    <w:sz w:val="20"/>
                    <w:szCs w:val="20"/>
                  </w:rPr>
                </w:pPr>
                <w:r w:rsidRPr="00377DC9">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377DC9" w:rsidRDefault="00FE2BE9" w:rsidP="00FE2BE9">
      <w:pPr>
        <w:pStyle w:val="Default"/>
        <w:jc w:val="both"/>
        <w:rPr>
          <w:rFonts w:asciiTheme="minorHAnsi" w:hAnsiTheme="minorHAnsi" w:cstheme="minorHAnsi"/>
        </w:rPr>
      </w:pPr>
    </w:p>
    <w:p w14:paraId="7AA3CB66" w14:textId="77777777" w:rsidR="00FE2BE9" w:rsidRPr="00377DC9" w:rsidRDefault="00FE2BE9" w:rsidP="00FE2BE9">
      <w:pPr>
        <w:jc w:val="both"/>
        <w:rPr>
          <w:rFonts w:asciiTheme="minorHAnsi" w:hAnsiTheme="minorHAnsi" w:cstheme="minorHAnsi"/>
          <w:sz w:val="22"/>
          <w:szCs w:val="22"/>
        </w:rPr>
      </w:pPr>
      <w:r w:rsidRPr="00377DC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377DC9" w:rsidRDefault="00FE2BE9" w:rsidP="00FE2BE9">
      <w:pPr>
        <w:spacing w:line="360" w:lineRule="auto"/>
        <w:jc w:val="both"/>
        <w:rPr>
          <w:rFonts w:asciiTheme="minorHAnsi" w:hAnsiTheme="minorHAnsi" w:cstheme="minorHAnsi"/>
          <w:sz w:val="22"/>
          <w:szCs w:val="22"/>
        </w:rPr>
      </w:pPr>
    </w:p>
    <w:p w14:paraId="1041D0B0" w14:textId="53DA1D60" w:rsidR="00FE2BE9" w:rsidRPr="00377DC9" w:rsidRDefault="00FE2BE9" w:rsidP="00FE2BE9">
      <w:pPr>
        <w:spacing w:before="60" w:after="60" w:line="360" w:lineRule="auto"/>
        <w:rPr>
          <w:rFonts w:asciiTheme="minorHAnsi" w:hAnsiTheme="minorHAnsi" w:cstheme="minorHAnsi"/>
          <w:sz w:val="22"/>
          <w:szCs w:val="22"/>
        </w:rPr>
      </w:pPr>
      <w:r w:rsidRPr="00377DC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377DC9">
                <w:rPr>
                  <w:rStyle w:val="Besedilooznabemesta"/>
                  <w:rFonts w:asciiTheme="minorHAnsi" w:hAnsiTheme="minorHAnsi" w:cstheme="minorHAnsi"/>
                  <w:sz w:val="22"/>
                  <w:szCs w:val="22"/>
                </w:rPr>
                <w:t>Kliknite ali tapnite tukaj, če želite vnesti datum.</w:t>
              </w:r>
            </w:sdtContent>
          </w:sdt>
        </w:sdtContent>
      </w:sdt>
      <w:r w:rsidRPr="00377DC9">
        <w:rPr>
          <w:rFonts w:asciiTheme="minorHAnsi" w:hAnsiTheme="minorHAnsi" w:cstheme="minorHAnsi"/>
          <w:sz w:val="22"/>
          <w:szCs w:val="22"/>
        </w:rPr>
        <w:t xml:space="preserve">                     </w:t>
      </w:r>
    </w:p>
    <w:p w14:paraId="0153BB80" w14:textId="77777777" w:rsidR="005B5CC1" w:rsidRPr="00377DC9" w:rsidRDefault="005B5CC1" w:rsidP="00FE2BE9">
      <w:pPr>
        <w:spacing w:before="60" w:after="60" w:line="360" w:lineRule="auto"/>
        <w:rPr>
          <w:rFonts w:asciiTheme="minorHAnsi" w:hAnsiTheme="minorHAnsi" w:cstheme="minorHAnsi"/>
        </w:rPr>
      </w:pPr>
    </w:p>
    <w:p w14:paraId="47EFBB17" w14:textId="77777777" w:rsidR="00FE2BE9" w:rsidRPr="00377DC9" w:rsidRDefault="00FE2BE9" w:rsidP="00FE2BE9">
      <w:pPr>
        <w:spacing w:before="60" w:after="60" w:line="360" w:lineRule="auto"/>
        <w:ind w:left="3540" w:firstLine="708"/>
        <w:rPr>
          <w:rFonts w:asciiTheme="minorHAnsi" w:hAnsiTheme="minorHAnsi" w:cstheme="minorHAnsi"/>
          <w:sz w:val="22"/>
          <w:szCs w:val="22"/>
        </w:rPr>
      </w:pPr>
      <w:r w:rsidRPr="00377DC9">
        <w:rPr>
          <w:rFonts w:asciiTheme="minorHAnsi" w:hAnsiTheme="minorHAnsi" w:cstheme="minorHAnsi"/>
          <w:sz w:val="22"/>
          <w:szCs w:val="22"/>
        </w:rPr>
        <w:t xml:space="preserve"> Žig in podpis ponudnika:</w:t>
      </w:r>
    </w:p>
    <w:p w14:paraId="3FD50C9D" w14:textId="7C562B1A" w:rsidR="008370BA" w:rsidRPr="00377DC9" w:rsidRDefault="008370BA" w:rsidP="008370BA">
      <w:pPr>
        <w:autoSpaceDE w:val="0"/>
        <w:autoSpaceDN w:val="0"/>
        <w:adjustRightInd w:val="0"/>
        <w:rPr>
          <w:rFonts w:asciiTheme="minorHAnsi" w:hAnsiTheme="minorHAnsi" w:cstheme="minorHAnsi"/>
          <w:b/>
          <w:i/>
        </w:rPr>
        <w:sectPr w:rsidR="008370BA" w:rsidRPr="00377DC9" w:rsidSect="0070361F">
          <w:pgSz w:w="11906" w:h="16838"/>
          <w:pgMar w:top="1276" w:right="1274" w:bottom="1440" w:left="1134" w:header="709" w:footer="709" w:gutter="0"/>
          <w:cols w:space="708"/>
          <w:docGrid w:linePitch="360"/>
        </w:sectPr>
      </w:pPr>
    </w:p>
    <w:p w14:paraId="6B51C2CB" w14:textId="77777777" w:rsidR="008370BA" w:rsidRPr="00377DC9" w:rsidRDefault="008370BA" w:rsidP="008370BA">
      <w:pPr>
        <w:rPr>
          <w:rFonts w:asciiTheme="minorHAnsi" w:hAnsiTheme="minorHAnsi" w:cstheme="minorHAnsi"/>
          <w:b/>
          <w:i/>
        </w:rPr>
      </w:pPr>
      <w:r w:rsidRPr="00377DC9">
        <w:rPr>
          <w:rFonts w:asciiTheme="minorHAnsi" w:hAnsiTheme="minorHAnsi" w:cstheme="minorHAnsi"/>
          <w:b/>
          <w:i/>
        </w:rPr>
        <w:lastRenderedPageBreak/>
        <w:t>OBR-3</w:t>
      </w:r>
    </w:p>
    <w:p w14:paraId="3AAAC4D5" w14:textId="77777777" w:rsidR="008370BA" w:rsidRPr="00377DC9" w:rsidRDefault="008370BA" w:rsidP="008370BA">
      <w:pPr>
        <w:autoSpaceDE w:val="0"/>
        <w:autoSpaceDN w:val="0"/>
        <w:adjustRightInd w:val="0"/>
        <w:rPr>
          <w:rFonts w:asciiTheme="minorHAnsi" w:hAnsiTheme="minorHAnsi" w:cstheme="minorHAnsi"/>
          <w:b/>
          <w:i/>
        </w:rPr>
      </w:pPr>
    </w:p>
    <w:p w14:paraId="444DE630" w14:textId="77777777" w:rsidR="008370BA" w:rsidRPr="00377DC9" w:rsidRDefault="008370BA" w:rsidP="005F1ED5">
      <w:pPr>
        <w:pStyle w:val="Heading"/>
        <w:rPr>
          <w:rFonts w:asciiTheme="minorHAnsi" w:hAnsiTheme="minorHAnsi" w:cstheme="minorHAnsi"/>
          <w:sz w:val="24"/>
        </w:rPr>
      </w:pPr>
      <w:r w:rsidRPr="00377DC9">
        <w:rPr>
          <w:rFonts w:asciiTheme="minorHAnsi" w:hAnsiTheme="minorHAnsi" w:cstheme="minorHAnsi"/>
          <w:sz w:val="24"/>
        </w:rPr>
        <w:t>PODIZVAJALCI V PONUDBI</w:t>
      </w:r>
      <w:r w:rsidRPr="00377DC9">
        <w:rPr>
          <w:rFonts w:asciiTheme="minorHAnsi" w:hAnsiTheme="minorHAnsi" w:cstheme="minorHAnsi"/>
          <w:sz w:val="20"/>
          <w:szCs w:val="20"/>
          <w:vertAlign w:val="superscript"/>
        </w:rPr>
        <w:footnoteReference w:id="3"/>
      </w:r>
    </w:p>
    <w:p w14:paraId="26F6819E" w14:textId="60F9BA81" w:rsidR="008370BA" w:rsidRPr="00377DC9" w:rsidRDefault="005F1ED5" w:rsidP="005F1ED5">
      <w:pPr>
        <w:pStyle w:val="Telobesedila"/>
        <w:jc w:val="center"/>
        <w:rPr>
          <w:rFonts w:asciiTheme="minorHAnsi" w:hAnsiTheme="minorHAnsi" w:cstheme="minorHAnsi"/>
          <w:b/>
          <w:bCs/>
          <w:i w:val="0"/>
          <w:kern w:val="0"/>
          <w:sz w:val="24"/>
          <w:szCs w:val="24"/>
          <w:lang w:val="x-none" w:eastAsia="zh-CN" w:bidi="ar-SA"/>
        </w:rPr>
      </w:pPr>
      <w:r w:rsidRPr="00377DC9">
        <w:rPr>
          <w:rFonts w:asciiTheme="minorHAnsi" w:hAnsiTheme="minorHAnsi" w:cstheme="minorHAnsi"/>
          <w:b/>
          <w:bCs/>
          <w:i w:val="0"/>
          <w:kern w:val="0"/>
          <w:sz w:val="24"/>
          <w:szCs w:val="24"/>
          <w:lang w:val="x-none" w:eastAsia="zh-CN" w:bidi="ar-SA"/>
        </w:rPr>
        <w:t>»</w:t>
      </w:r>
      <w:r w:rsidR="00C64EE4">
        <w:rPr>
          <w:rFonts w:asciiTheme="minorHAnsi" w:hAnsiTheme="minorHAnsi" w:cstheme="minorHAnsi"/>
          <w:b/>
          <w:bCs/>
        </w:rPr>
        <w:t>STROJNE STORITVE</w:t>
      </w:r>
      <w:r w:rsidRPr="00377DC9">
        <w:rPr>
          <w:rFonts w:asciiTheme="minorHAnsi" w:hAnsiTheme="minorHAnsi" w:cstheme="minorHAnsi"/>
          <w:b/>
          <w:bCs/>
          <w:i w:val="0"/>
          <w:kern w:val="0"/>
          <w:sz w:val="24"/>
          <w:szCs w:val="24"/>
          <w:lang w:val="x-none" w:eastAsia="zh-CN" w:bidi="ar-SA"/>
        </w:rPr>
        <w:t>«</w:t>
      </w:r>
    </w:p>
    <w:p w14:paraId="51871AF7" w14:textId="77777777" w:rsidR="005F1ED5" w:rsidRPr="00377DC9"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377DC9" w:rsidRDefault="00A5361A" w:rsidP="008370BA">
      <w:pPr>
        <w:rPr>
          <w:rFonts w:asciiTheme="minorHAnsi" w:hAnsiTheme="minorHAnsi" w:cstheme="minorHAnsi"/>
        </w:rPr>
      </w:pPr>
      <w:r w:rsidRPr="00377DC9">
        <w:rPr>
          <w:rFonts w:asciiTheme="minorHAnsi" w:hAnsiTheme="minorHAnsi" w:cstheme="minorHAnsi"/>
        </w:rPr>
        <w:t>Gospodarski subjekt</w:t>
      </w:r>
      <w:r w:rsidR="008370BA" w:rsidRPr="00377DC9">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377DC9">
            <w:rPr>
              <w:rStyle w:val="Besedilooznabemesta"/>
              <w:rFonts w:asciiTheme="minorHAnsi" w:hAnsiTheme="minorHAnsi" w:cstheme="minorHAnsi"/>
            </w:rPr>
            <w:t>Kliknite ali tapnite tukaj, če želite vnesti besedilo.</w:t>
          </w:r>
        </w:sdtContent>
      </w:sdt>
    </w:p>
    <w:p w14:paraId="32AF7D90"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377DC9">
            <w:rPr>
              <w:rStyle w:val="Besedilooznabemesta"/>
              <w:rFonts w:asciiTheme="minorHAnsi" w:hAnsiTheme="minorHAnsi" w:cstheme="minorHAnsi"/>
            </w:rPr>
            <w:t>Kliknite ali tapnite tukaj, če želite vnesti besedilo.</w:t>
          </w:r>
        </w:sdtContent>
      </w:sdt>
    </w:p>
    <w:p w14:paraId="1170D582"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377DC9">
            <w:rPr>
              <w:rStyle w:val="Besedilooznabemesta"/>
              <w:rFonts w:asciiTheme="minorHAnsi" w:hAnsiTheme="minorHAnsi" w:cstheme="minorHAnsi"/>
            </w:rPr>
            <w:t>Kliknite ali tapnite tukaj, če želite vnesti besedilo.</w:t>
          </w:r>
        </w:sdtContent>
      </w:sdt>
    </w:p>
    <w:p w14:paraId="30BB87B0"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377DC9">
            <w:rPr>
              <w:rStyle w:val="Besedilooznabemesta"/>
              <w:rFonts w:asciiTheme="minorHAnsi" w:hAnsiTheme="minorHAnsi" w:cstheme="minorHAnsi"/>
            </w:rPr>
            <w:t>Kliknite ali tapnite tukaj, če želite vnesti besedilo.</w:t>
          </w:r>
        </w:sdtContent>
      </w:sdt>
    </w:p>
    <w:p w14:paraId="25512BE7"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377DC9">
            <w:rPr>
              <w:rStyle w:val="Besedilooznabemesta"/>
              <w:rFonts w:asciiTheme="minorHAnsi" w:hAnsiTheme="minorHAnsi" w:cstheme="minorHAnsi"/>
            </w:rPr>
            <w:t>Kliknite ali tapnite tukaj, če želite vnesti besedilo.</w:t>
          </w:r>
        </w:sdtContent>
      </w:sdt>
    </w:p>
    <w:p w14:paraId="360E02E7"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377DC9">
            <w:rPr>
              <w:rStyle w:val="Besedilooznabemesta"/>
              <w:rFonts w:asciiTheme="minorHAnsi" w:hAnsiTheme="minorHAnsi" w:cstheme="minorHAnsi"/>
            </w:rPr>
            <w:t>Kliknite ali tapnite tukaj, če želite vnesti besedilo.</w:t>
          </w:r>
        </w:sdtContent>
      </w:sdt>
    </w:p>
    <w:p w14:paraId="5292246B"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377DC9">
            <w:rPr>
              <w:rStyle w:val="Besedilooznabemesta"/>
              <w:rFonts w:asciiTheme="minorHAnsi" w:hAnsiTheme="minorHAnsi" w:cstheme="minorHAnsi"/>
            </w:rPr>
            <w:t>Kliknite ali tapnite tukaj, če želite vnesti besedilo.</w:t>
          </w:r>
        </w:sdtContent>
      </w:sdt>
    </w:p>
    <w:p w14:paraId="4B8C082B"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377DC9">
            <w:rPr>
              <w:rStyle w:val="Besedilooznabemesta"/>
              <w:rFonts w:asciiTheme="minorHAnsi" w:hAnsiTheme="minorHAnsi" w:cstheme="minorHAnsi"/>
            </w:rPr>
            <w:t>Kliknite ali tapnite tukaj, če želite vnesti besedilo.</w:t>
          </w:r>
        </w:sdtContent>
      </w:sdt>
    </w:p>
    <w:p w14:paraId="562237A8"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377DC9">
            <w:rPr>
              <w:rStyle w:val="Besedilooznabemesta"/>
              <w:rFonts w:asciiTheme="minorHAnsi" w:hAnsiTheme="minorHAnsi" w:cstheme="minorHAnsi"/>
            </w:rPr>
            <w:t>Kliknite ali tapnite tukaj, če želite vnesti besedilo.</w:t>
          </w:r>
        </w:sdtContent>
      </w:sdt>
      <w:r w:rsidRPr="00377DC9">
        <w:rPr>
          <w:rFonts w:asciiTheme="minorHAnsi" w:hAnsiTheme="minorHAnsi" w:cstheme="minorHAnsi"/>
        </w:rPr>
        <w:t xml:space="preserve"> EUR</w:t>
      </w:r>
    </w:p>
    <w:p w14:paraId="79BE004B" w14:textId="77777777" w:rsidR="008370BA" w:rsidRPr="00377DC9" w:rsidRDefault="008370BA" w:rsidP="008370BA">
      <w:pPr>
        <w:rPr>
          <w:rFonts w:asciiTheme="minorHAnsi" w:hAnsiTheme="minorHAnsi" w:cstheme="minorHAnsi"/>
        </w:rPr>
      </w:pPr>
      <w:r w:rsidRPr="00377DC9">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377DC9">
            <w:rPr>
              <w:rStyle w:val="Besedilooznabemesta"/>
              <w:rFonts w:asciiTheme="minorHAnsi" w:hAnsiTheme="minorHAnsi" w:cstheme="minorHAnsi"/>
            </w:rPr>
            <w:t>Kliknite ali tapnite tukaj, če želite vnesti besedilo.</w:t>
          </w:r>
        </w:sdtContent>
      </w:sdt>
    </w:p>
    <w:p w14:paraId="091E3C67" w14:textId="77777777" w:rsidR="008370BA" w:rsidRPr="00377DC9" w:rsidRDefault="008370BA" w:rsidP="008370BA">
      <w:pPr>
        <w:jc w:val="both"/>
        <w:rPr>
          <w:rFonts w:asciiTheme="minorHAnsi" w:hAnsiTheme="minorHAnsi" w:cstheme="minorHAnsi"/>
          <w:i/>
        </w:rPr>
      </w:pPr>
    </w:p>
    <w:p w14:paraId="67FFF855" w14:textId="77777777" w:rsidR="008370BA" w:rsidRPr="00377DC9" w:rsidRDefault="008370BA" w:rsidP="008370BA">
      <w:pPr>
        <w:spacing w:line="360" w:lineRule="auto"/>
        <w:jc w:val="both"/>
        <w:rPr>
          <w:rFonts w:asciiTheme="minorHAnsi" w:hAnsiTheme="minorHAnsi" w:cstheme="minorHAnsi"/>
        </w:rPr>
      </w:pPr>
    </w:p>
    <w:p w14:paraId="61E6C891" w14:textId="77777777" w:rsidR="008370BA" w:rsidRPr="00377DC9" w:rsidRDefault="008370BA" w:rsidP="008370BA">
      <w:pPr>
        <w:jc w:val="both"/>
        <w:rPr>
          <w:rFonts w:asciiTheme="minorHAnsi" w:hAnsiTheme="minorHAnsi" w:cstheme="minorHAnsi"/>
        </w:rPr>
      </w:pPr>
      <w:r w:rsidRPr="00377DC9">
        <w:rPr>
          <w:rFonts w:asciiTheme="minorHAnsi" w:hAnsiTheme="minorHAnsi" w:cstheme="minorHAnsi"/>
        </w:rPr>
        <w:t>V skladu s petim odstavkom 94. člena ZJN-3 zahtevamo neposredno plačilo s strani naročnika.</w:t>
      </w:r>
    </w:p>
    <w:p w14:paraId="6DA94DE5" w14:textId="77777777" w:rsidR="008370BA" w:rsidRPr="00377DC9" w:rsidRDefault="008370BA" w:rsidP="008370BA">
      <w:pPr>
        <w:jc w:val="both"/>
        <w:rPr>
          <w:rFonts w:asciiTheme="minorHAnsi" w:hAnsiTheme="minorHAnsi" w:cstheme="minorHAnsi"/>
        </w:rPr>
      </w:pPr>
      <w:r w:rsidRPr="00377DC9">
        <w:rPr>
          <w:rFonts w:asciiTheme="minorHAnsi" w:hAnsiTheme="minorHAnsi" w:cstheme="minorHAnsi"/>
          <w:i/>
        </w:rPr>
        <w:t xml:space="preserve">(ustrezno označite): </w:t>
      </w:r>
      <w:r w:rsidRPr="00377DC9">
        <w:rPr>
          <w:rFonts w:asciiTheme="minorHAnsi" w:hAnsiTheme="minorHAnsi" w:cstheme="minorHAnsi"/>
          <w:i/>
        </w:rPr>
        <w:tab/>
      </w:r>
    </w:p>
    <w:p w14:paraId="131E47A0" w14:textId="77777777" w:rsidR="008370BA" w:rsidRPr="00377DC9"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377DC9">
            <w:rPr>
              <w:rFonts w:ascii="Segoe UI Symbol" w:eastAsia="MS Gothic" w:hAnsi="Segoe UI Symbol" w:cs="Segoe UI Symbol"/>
            </w:rPr>
            <w:t>☐</w:t>
          </w:r>
        </w:sdtContent>
      </w:sdt>
      <w:r w:rsidR="008370BA" w:rsidRPr="00377DC9">
        <w:rPr>
          <w:rFonts w:asciiTheme="minorHAnsi" w:hAnsiTheme="minorHAnsi" w:cstheme="minorHAnsi"/>
        </w:rPr>
        <w:t xml:space="preserve">DA </w:t>
      </w:r>
      <w:r w:rsidR="008370BA" w:rsidRPr="00377DC9">
        <w:rPr>
          <w:rFonts w:asciiTheme="minorHAnsi" w:hAnsiTheme="minorHAnsi" w:cstheme="minorHAnsi"/>
        </w:rPr>
        <w:tab/>
      </w:r>
      <w:r w:rsidR="008370BA" w:rsidRPr="00377DC9">
        <w:rPr>
          <w:rFonts w:asciiTheme="minorHAnsi" w:hAnsiTheme="minorHAnsi" w:cstheme="minorHAnsi"/>
        </w:rPr>
        <w:tab/>
      </w:r>
      <w:r w:rsidR="008370BA" w:rsidRPr="00377DC9">
        <w:rPr>
          <w:rFonts w:asciiTheme="minorHAnsi" w:hAnsiTheme="minorHAnsi" w:cstheme="minorHAnsi"/>
        </w:rPr>
        <w:tab/>
      </w:r>
      <w:r w:rsidR="008370BA" w:rsidRPr="00377DC9">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377DC9">
            <w:rPr>
              <w:rFonts w:ascii="Segoe UI Symbol" w:eastAsia="MS Gothic" w:hAnsi="Segoe UI Symbol" w:cs="Segoe UI Symbol"/>
            </w:rPr>
            <w:t>☐</w:t>
          </w:r>
        </w:sdtContent>
      </w:sdt>
      <w:r w:rsidR="008370BA" w:rsidRPr="00377DC9">
        <w:rPr>
          <w:rFonts w:asciiTheme="minorHAnsi" w:hAnsiTheme="minorHAnsi" w:cstheme="minorHAnsi"/>
        </w:rPr>
        <w:t xml:space="preserve">NE </w:t>
      </w:r>
    </w:p>
    <w:p w14:paraId="0BAE7B4D" w14:textId="77777777" w:rsidR="008370BA" w:rsidRPr="00377DC9" w:rsidRDefault="008370BA" w:rsidP="008370BA">
      <w:pPr>
        <w:jc w:val="both"/>
        <w:rPr>
          <w:rFonts w:asciiTheme="minorHAnsi" w:hAnsiTheme="minorHAnsi" w:cstheme="minorHAnsi"/>
          <w:sz w:val="22"/>
          <w:szCs w:val="22"/>
        </w:rPr>
      </w:pPr>
      <w:r w:rsidRPr="00377DC9">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377DC9" w:rsidRDefault="008370BA" w:rsidP="008370BA">
      <w:pPr>
        <w:jc w:val="both"/>
        <w:rPr>
          <w:rFonts w:asciiTheme="minorHAnsi" w:hAnsiTheme="minorHAnsi" w:cstheme="minorHAnsi"/>
        </w:rPr>
      </w:pPr>
    </w:p>
    <w:p w14:paraId="4FA7D3DA" w14:textId="77777777" w:rsidR="008370BA" w:rsidRPr="00377DC9" w:rsidRDefault="008370BA" w:rsidP="008370BA">
      <w:pPr>
        <w:jc w:val="both"/>
        <w:rPr>
          <w:rFonts w:asciiTheme="minorHAnsi" w:hAnsiTheme="minorHAnsi" w:cstheme="minorHAnsi"/>
        </w:rPr>
      </w:pPr>
    </w:p>
    <w:p w14:paraId="74772DE8" w14:textId="77777777" w:rsidR="008370BA" w:rsidRPr="00377DC9" w:rsidRDefault="008370BA" w:rsidP="008370BA">
      <w:pPr>
        <w:spacing w:line="360" w:lineRule="auto"/>
        <w:rPr>
          <w:rFonts w:asciiTheme="minorHAnsi" w:hAnsiTheme="minorHAnsi" w:cstheme="minorHAnsi"/>
        </w:rPr>
      </w:pPr>
      <w:r w:rsidRPr="00377DC9">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377DC9">
            <w:rPr>
              <w:rStyle w:val="Besedilooznabemesta"/>
              <w:rFonts w:asciiTheme="minorHAnsi" w:hAnsiTheme="minorHAnsi" w:cstheme="minorHAnsi"/>
            </w:rPr>
            <w:t>Kliknite ali tapnite tukaj, če želite vnesti besedilo.</w:t>
          </w:r>
        </w:sdtContent>
      </w:sdt>
      <w:r w:rsidRPr="00377DC9">
        <w:rPr>
          <w:rFonts w:asciiTheme="minorHAnsi" w:hAnsiTheme="minorHAnsi" w:cstheme="minorHAnsi"/>
        </w:rPr>
        <w:t xml:space="preserve">            </w:t>
      </w:r>
    </w:p>
    <w:p w14:paraId="1B2903B6" w14:textId="77777777" w:rsidR="008370BA" w:rsidRPr="00377DC9" w:rsidRDefault="008370BA" w:rsidP="008370BA">
      <w:pPr>
        <w:spacing w:line="360" w:lineRule="auto"/>
        <w:rPr>
          <w:rFonts w:asciiTheme="minorHAnsi" w:hAnsiTheme="minorHAnsi" w:cstheme="minorHAnsi"/>
        </w:rPr>
      </w:pPr>
    </w:p>
    <w:p w14:paraId="0F801C49" w14:textId="77777777" w:rsidR="008370BA" w:rsidRPr="00377DC9" w:rsidRDefault="008370BA" w:rsidP="008370BA">
      <w:pPr>
        <w:spacing w:line="360" w:lineRule="auto"/>
        <w:ind w:left="2832" w:firstLine="708"/>
        <w:jc w:val="center"/>
        <w:rPr>
          <w:rFonts w:asciiTheme="minorHAnsi" w:hAnsiTheme="minorHAnsi" w:cstheme="minorHAnsi"/>
        </w:rPr>
      </w:pPr>
      <w:r w:rsidRPr="00377DC9">
        <w:rPr>
          <w:rFonts w:asciiTheme="minorHAnsi" w:hAnsiTheme="minorHAnsi" w:cstheme="minorHAnsi"/>
        </w:rPr>
        <w:t>Žig in podpis podizvajalca:</w:t>
      </w:r>
    </w:p>
    <w:p w14:paraId="40C9D4B7" w14:textId="77777777" w:rsidR="008370BA" w:rsidRPr="00377DC9" w:rsidRDefault="008370BA" w:rsidP="008370BA">
      <w:pPr>
        <w:jc w:val="both"/>
        <w:rPr>
          <w:rFonts w:asciiTheme="minorHAnsi" w:hAnsiTheme="minorHAnsi" w:cstheme="minorHAnsi"/>
          <w:i/>
          <w:sz w:val="22"/>
          <w:szCs w:val="22"/>
        </w:rPr>
      </w:pPr>
    </w:p>
    <w:p w14:paraId="19F2532A" w14:textId="77777777" w:rsidR="008370BA" w:rsidRPr="00377DC9" w:rsidRDefault="008370BA" w:rsidP="008370BA">
      <w:pPr>
        <w:jc w:val="both"/>
        <w:rPr>
          <w:rFonts w:asciiTheme="minorHAnsi" w:hAnsiTheme="minorHAnsi" w:cstheme="minorHAnsi"/>
          <w:i/>
          <w:sz w:val="22"/>
          <w:szCs w:val="22"/>
        </w:rPr>
      </w:pPr>
    </w:p>
    <w:p w14:paraId="006D2E34" w14:textId="77777777" w:rsidR="008370BA" w:rsidRPr="00377DC9" w:rsidRDefault="008370BA" w:rsidP="008370BA">
      <w:pPr>
        <w:jc w:val="both"/>
        <w:rPr>
          <w:rFonts w:asciiTheme="minorHAnsi" w:hAnsiTheme="minorHAnsi" w:cstheme="minorHAnsi"/>
          <w:i/>
          <w:sz w:val="22"/>
          <w:szCs w:val="22"/>
        </w:rPr>
      </w:pPr>
    </w:p>
    <w:p w14:paraId="7792405A" w14:textId="77777777" w:rsidR="008370BA" w:rsidRPr="00377DC9" w:rsidRDefault="008370BA" w:rsidP="008370BA">
      <w:pPr>
        <w:jc w:val="both"/>
        <w:rPr>
          <w:rFonts w:asciiTheme="minorHAnsi" w:hAnsiTheme="minorHAnsi" w:cstheme="minorHAnsi"/>
          <w:i/>
          <w:sz w:val="22"/>
          <w:szCs w:val="22"/>
        </w:rPr>
      </w:pPr>
    </w:p>
    <w:p w14:paraId="40BBB721" w14:textId="77777777" w:rsidR="008370BA" w:rsidRPr="00377DC9" w:rsidRDefault="008370BA" w:rsidP="008370BA">
      <w:pPr>
        <w:jc w:val="both"/>
        <w:rPr>
          <w:rFonts w:asciiTheme="minorHAnsi" w:hAnsiTheme="minorHAnsi" w:cstheme="minorHAnsi"/>
          <w:i/>
          <w:sz w:val="22"/>
          <w:szCs w:val="22"/>
        </w:rPr>
      </w:pPr>
    </w:p>
    <w:p w14:paraId="07D87DF7" w14:textId="77777777" w:rsidR="008370BA" w:rsidRPr="00377DC9" w:rsidRDefault="008370BA" w:rsidP="008370BA">
      <w:pPr>
        <w:autoSpaceDE w:val="0"/>
        <w:autoSpaceDN w:val="0"/>
        <w:adjustRightInd w:val="0"/>
        <w:rPr>
          <w:rFonts w:asciiTheme="minorHAnsi" w:hAnsiTheme="minorHAnsi" w:cstheme="minorHAnsi"/>
          <w:b/>
          <w:i/>
        </w:rPr>
        <w:sectPr w:rsidR="008370BA" w:rsidRPr="00377DC9" w:rsidSect="0070361F">
          <w:pgSz w:w="11906" w:h="16838"/>
          <w:pgMar w:top="1985" w:right="1274" w:bottom="1440" w:left="1134" w:header="709" w:footer="709" w:gutter="0"/>
          <w:cols w:space="708"/>
          <w:docGrid w:linePitch="360"/>
        </w:sectPr>
      </w:pPr>
    </w:p>
    <w:p w14:paraId="17652FCB" w14:textId="7874495B" w:rsidR="008370BA" w:rsidRPr="00377DC9" w:rsidRDefault="008370BA" w:rsidP="008370BA">
      <w:pPr>
        <w:autoSpaceDE w:val="0"/>
        <w:autoSpaceDN w:val="0"/>
        <w:adjustRightInd w:val="0"/>
        <w:rPr>
          <w:rFonts w:asciiTheme="minorHAnsi" w:hAnsiTheme="minorHAnsi" w:cstheme="minorHAnsi"/>
          <w:b/>
          <w:i/>
        </w:rPr>
      </w:pPr>
    </w:p>
    <w:p w14:paraId="134BE1D4" w14:textId="77777777" w:rsidR="009E25BF" w:rsidRPr="00377DC9" w:rsidRDefault="009E25BF" w:rsidP="009E25BF">
      <w:pPr>
        <w:rPr>
          <w:rFonts w:asciiTheme="minorHAnsi" w:hAnsiTheme="minorHAnsi" w:cstheme="minorHAnsi"/>
        </w:rPr>
      </w:pPr>
      <w:r w:rsidRPr="00377DC9">
        <w:rPr>
          <w:rFonts w:asciiTheme="minorHAnsi" w:hAnsiTheme="minorHAnsi" w:cstheme="minorHAnsi"/>
          <w:b/>
          <w:i/>
        </w:rPr>
        <w:t>OBR-5</w:t>
      </w:r>
    </w:p>
    <w:p w14:paraId="61234201" w14:textId="77777777" w:rsidR="009E25BF" w:rsidRPr="00377DC9" w:rsidRDefault="009E25BF" w:rsidP="009E25BF">
      <w:pPr>
        <w:rPr>
          <w:rFonts w:asciiTheme="minorHAnsi" w:hAnsiTheme="minorHAnsi" w:cstheme="minorHAnsi"/>
          <w:b/>
          <w:i/>
        </w:rPr>
      </w:pPr>
    </w:p>
    <w:p w14:paraId="7FADA618" w14:textId="77777777" w:rsidR="005036EA" w:rsidRPr="00377DC9" w:rsidRDefault="005036EA" w:rsidP="005036EA">
      <w:pPr>
        <w:autoSpaceDE w:val="0"/>
        <w:rPr>
          <w:rFonts w:asciiTheme="minorHAnsi" w:hAnsiTheme="minorHAnsi" w:cstheme="minorHAnsi"/>
        </w:rPr>
      </w:pPr>
      <w:r w:rsidRPr="00377DC9">
        <w:rPr>
          <w:rFonts w:asciiTheme="minorHAnsi" w:hAnsiTheme="minorHAnsi" w:cstheme="minorHAnsi"/>
          <w:b/>
          <w:i/>
        </w:rPr>
        <w:t>Vzorec okvirnega sporazuma</w:t>
      </w:r>
    </w:p>
    <w:p w14:paraId="43C9D430" w14:textId="77777777" w:rsidR="005036EA" w:rsidRPr="00377DC9" w:rsidRDefault="005036EA" w:rsidP="005036EA">
      <w:pPr>
        <w:jc w:val="center"/>
        <w:rPr>
          <w:rFonts w:asciiTheme="minorHAnsi" w:hAnsiTheme="minorHAnsi" w:cstheme="minorHAnsi"/>
          <w:b/>
          <w:bCs/>
          <w:i/>
        </w:rPr>
      </w:pPr>
    </w:p>
    <w:p w14:paraId="30DE1DD0" w14:textId="77777777" w:rsidR="005036EA" w:rsidRPr="00377DC9" w:rsidRDefault="005036EA" w:rsidP="005036EA">
      <w:pPr>
        <w:tabs>
          <w:tab w:val="left" w:pos="284"/>
          <w:tab w:val="center" w:pos="4394"/>
        </w:tabs>
        <w:jc w:val="center"/>
        <w:rPr>
          <w:rFonts w:asciiTheme="minorHAnsi" w:hAnsiTheme="minorHAnsi" w:cstheme="minorHAnsi"/>
          <w:b/>
          <w:bCs/>
        </w:rPr>
      </w:pPr>
    </w:p>
    <w:p w14:paraId="1ECED18E" w14:textId="573FFE37" w:rsidR="0034041C" w:rsidRPr="004C38FF" w:rsidRDefault="0034041C" w:rsidP="0034041C">
      <w:pPr>
        <w:tabs>
          <w:tab w:val="left" w:pos="284"/>
          <w:tab w:val="center" w:pos="4394"/>
        </w:tabs>
        <w:jc w:val="center"/>
        <w:rPr>
          <w:rFonts w:asciiTheme="minorHAnsi" w:hAnsiTheme="minorHAnsi" w:cstheme="minorHAnsi"/>
          <w:b/>
          <w:bCs/>
        </w:rPr>
      </w:pPr>
      <w:r>
        <w:rPr>
          <w:rFonts w:asciiTheme="minorHAnsi" w:hAnsiTheme="minorHAnsi" w:cstheme="minorHAnsi"/>
          <w:b/>
          <w:bCs/>
        </w:rPr>
        <w:t>OKVIRNI SPORAZUM</w:t>
      </w:r>
      <w:r w:rsidRPr="004C38FF">
        <w:rPr>
          <w:rFonts w:asciiTheme="minorHAnsi" w:hAnsiTheme="minorHAnsi" w:cstheme="minorHAnsi"/>
          <w:b/>
          <w:bCs/>
        </w:rPr>
        <w:t xml:space="preserve"> </w:t>
      </w:r>
      <w:r w:rsidR="00FB5839">
        <w:rPr>
          <w:rFonts w:asciiTheme="minorHAnsi" w:hAnsiTheme="minorHAnsi" w:cstheme="minorHAnsi"/>
          <w:b/>
          <w:bCs/>
        </w:rPr>
        <w:t>IZVEDBI STROJNIH STORITEV</w:t>
      </w:r>
    </w:p>
    <w:p w14:paraId="7F4A03C8" w14:textId="77777777" w:rsidR="0034041C" w:rsidRPr="004C38FF" w:rsidRDefault="0034041C" w:rsidP="0034041C">
      <w:pPr>
        <w:tabs>
          <w:tab w:val="left" w:pos="284"/>
          <w:tab w:val="center" w:pos="4394"/>
        </w:tabs>
        <w:jc w:val="center"/>
        <w:rPr>
          <w:rFonts w:asciiTheme="minorHAnsi" w:hAnsiTheme="minorHAnsi" w:cstheme="minorHAnsi"/>
          <w:b/>
          <w:bCs/>
        </w:rPr>
      </w:pPr>
      <w:r w:rsidRPr="004C38FF">
        <w:rPr>
          <w:rFonts w:asciiTheme="minorHAnsi" w:hAnsiTheme="minorHAnsi" w:cstheme="minorHAnsi"/>
          <w:b/>
          <w:bCs/>
        </w:rPr>
        <w:t xml:space="preserve"> ŠT. </w:t>
      </w:r>
      <w:r>
        <w:rPr>
          <w:rFonts w:asciiTheme="minorHAnsi" w:hAnsiTheme="minorHAnsi" w:cstheme="minorHAnsi"/>
          <w:b/>
        </w:rPr>
        <w:t>ST-1</w:t>
      </w:r>
      <w:r w:rsidRPr="004C38FF">
        <w:rPr>
          <w:rFonts w:asciiTheme="minorHAnsi" w:hAnsiTheme="minorHAnsi" w:cstheme="minorHAnsi"/>
          <w:b/>
        </w:rPr>
        <w:t>/202</w:t>
      </w:r>
      <w:r>
        <w:rPr>
          <w:rFonts w:asciiTheme="minorHAnsi" w:hAnsiTheme="minorHAnsi" w:cstheme="minorHAnsi"/>
          <w:b/>
        </w:rPr>
        <w:t>5</w:t>
      </w:r>
    </w:p>
    <w:p w14:paraId="55800FA2" w14:textId="77777777" w:rsidR="0034041C" w:rsidRPr="004C38FF" w:rsidRDefault="0034041C" w:rsidP="0034041C">
      <w:pPr>
        <w:jc w:val="center"/>
        <w:rPr>
          <w:rFonts w:asciiTheme="minorHAnsi" w:hAnsiTheme="minorHAnsi" w:cstheme="minorHAnsi"/>
        </w:rPr>
      </w:pPr>
    </w:p>
    <w:p w14:paraId="2CE49CFC" w14:textId="77777777" w:rsidR="0034041C" w:rsidRPr="004C38FF" w:rsidRDefault="0034041C" w:rsidP="0034041C">
      <w:pPr>
        <w:jc w:val="both"/>
        <w:rPr>
          <w:rFonts w:asciiTheme="minorHAnsi" w:hAnsiTheme="minorHAnsi" w:cstheme="minorHAnsi"/>
        </w:rPr>
      </w:pPr>
      <w:r w:rsidRPr="004C38FF">
        <w:rPr>
          <w:rFonts w:asciiTheme="minorHAnsi" w:hAnsiTheme="minorHAnsi" w:cstheme="minorHAnsi"/>
        </w:rPr>
        <w:t>ki sta jo sklenila</w:t>
      </w:r>
    </w:p>
    <w:p w14:paraId="59672EEF" w14:textId="77777777" w:rsidR="0034041C" w:rsidRPr="004C38FF" w:rsidRDefault="0034041C" w:rsidP="0034041C">
      <w:pPr>
        <w:jc w:val="both"/>
        <w:rPr>
          <w:rFonts w:asciiTheme="minorHAnsi" w:hAnsiTheme="minorHAnsi" w:cstheme="minorHAnsi"/>
        </w:rPr>
      </w:pPr>
    </w:p>
    <w:p w14:paraId="66807A49" w14:textId="77777777" w:rsidR="0034041C" w:rsidRPr="00994D1B" w:rsidRDefault="0034041C" w:rsidP="0034041C">
      <w:pPr>
        <w:ind w:left="2124" w:hanging="2124"/>
        <w:jc w:val="both"/>
        <w:rPr>
          <w:rFonts w:asciiTheme="minorHAnsi" w:hAnsiTheme="minorHAnsi" w:cstheme="minorHAnsi"/>
        </w:rPr>
      </w:pPr>
      <w:r w:rsidRPr="00994D1B">
        <w:rPr>
          <w:rFonts w:asciiTheme="minorHAnsi" w:hAnsiTheme="minorHAnsi" w:cstheme="minorHAnsi"/>
        </w:rPr>
        <w:t xml:space="preserve">kot naročnik: </w:t>
      </w:r>
      <w:r w:rsidRPr="00994D1B">
        <w:rPr>
          <w:rFonts w:asciiTheme="minorHAnsi" w:hAnsiTheme="minorHAnsi" w:cstheme="minorHAnsi"/>
        </w:rPr>
        <w:tab/>
      </w:r>
      <w:r w:rsidRPr="001476D7">
        <w:rPr>
          <w:rFonts w:asciiTheme="minorHAnsi" w:hAnsiTheme="minorHAnsi" w:cstheme="minorHAnsi"/>
        </w:rPr>
        <w:t>KOMUNA, javno komunalno podjetje Beltinci d.o.o., Mladinska ulica 2, 9231 Beltinci</w:t>
      </w:r>
    </w:p>
    <w:p w14:paraId="69E03F33" w14:textId="77777777" w:rsidR="0034041C" w:rsidRPr="00994D1B" w:rsidRDefault="0034041C" w:rsidP="0034041C">
      <w:pPr>
        <w:jc w:val="both"/>
        <w:rPr>
          <w:rFonts w:asciiTheme="minorHAnsi" w:hAnsiTheme="minorHAnsi" w:cstheme="minorHAnsi"/>
        </w:rPr>
      </w:pPr>
      <w:r w:rsidRPr="00994D1B">
        <w:rPr>
          <w:rFonts w:asciiTheme="minorHAnsi" w:hAnsiTheme="minorHAnsi" w:cstheme="minorHAnsi"/>
        </w:rPr>
        <w:t xml:space="preserve">ki ga zastopa: </w:t>
      </w:r>
      <w:r w:rsidRPr="00994D1B">
        <w:rPr>
          <w:rFonts w:asciiTheme="minorHAnsi" w:hAnsiTheme="minorHAnsi" w:cstheme="minorHAnsi"/>
        </w:rPr>
        <w:tab/>
      </w:r>
      <w:r w:rsidRPr="00994D1B">
        <w:rPr>
          <w:rFonts w:asciiTheme="minorHAnsi" w:hAnsiTheme="minorHAnsi" w:cstheme="minorHAnsi"/>
        </w:rPr>
        <w:tab/>
      </w:r>
      <w:r>
        <w:rPr>
          <w:rFonts w:asciiTheme="minorHAnsi" w:hAnsiTheme="minorHAnsi" w:cstheme="minorHAnsi"/>
        </w:rPr>
        <w:t>direktor Dejan Klemenčič</w:t>
      </w:r>
    </w:p>
    <w:p w14:paraId="5AE56AF5" w14:textId="77777777" w:rsidR="0034041C" w:rsidRPr="00994D1B" w:rsidRDefault="0034041C" w:rsidP="0034041C">
      <w:pPr>
        <w:jc w:val="both"/>
        <w:rPr>
          <w:rFonts w:asciiTheme="minorHAnsi" w:hAnsiTheme="minorHAnsi" w:cstheme="minorHAnsi"/>
        </w:rPr>
      </w:pPr>
      <w:r w:rsidRPr="00994D1B">
        <w:rPr>
          <w:rFonts w:asciiTheme="minorHAnsi" w:hAnsiTheme="minorHAnsi" w:cstheme="minorHAnsi"/>
        </w:rPr>
        <w:t xml:space="preserve">Matična številka: </w:t>
      </w:r>
      <w:r w:rsidRPr="00994D1B">
        <w:rPr>
          <w:rFonts w:asciiTheme="minorHAnsi" w:hAnsiTheme="minorHAnsi" w:cstheme="minorHAnsi"/>
        </w:rPr>
        <w:tab/>
      </w:r>
      <w:r w:rsidRPr="001476D7">
        <w:rPr>
          <w:rFonts w:asciiTheme="minorHAnsi" w:hAnsiTheme="minorHAnsi" w:cstheme="minorHAnsi"/>
        </w:rPr>
        <w:t>1563068000</w:t>
      </w:r>
    </w:p>
    <w:p w14:paraId="2E451445" w14:textId="77777777" w:rsidR="0034041C" w:rsidRPr="00303AA1" w:rsidRDefault="0034041C" w:rsidP="0034041C">
      <w:pPr>
        <w:jc w:val="both"/>
        <w:rPr>
          <w:rFonts w:asciiTheme="minorHAnsi" w:hAnsiTheme="minorHAnsi" w:cstheme="minorHAnsi"/>
        </w:rPr>
      </w:pPr>
      <w:r w:rsidRPr="00994D1B">
        <w:rPr>
          <w:rFonts w:asciiTheme="minorHAnsi" w:hAnsiTheme="minorHAnsi" w:cstheme="minorHAnsi"/>
        </w:rPr>
        <w:t xml:space="preserve">ID za DDV: </w:t>
      </w:r>
      <w:r w:rsidRPr="00994D1B">
        <w:rPr>
          <w:rFonts w:asciiTheme="minorHAnsi" w:hAnsiTheme="minorHAnsi" w:cstheme="minorHAnsi"/>
        </w:rPr>
        <w:tab/>
      </w:r>
      <w:r w:rsidRPr="00994D1B">
        <w:rPr>
          <w:rFonts w:asciiTheme="minorHAnsi" w:hAnsiTheme="minorHAnsi" w:cstheme="minorHAnsi"/>
        </w:rPr>
        <w:tab/>
      </w:r>
      <w:r w:rsidRPr="00303AA1">
        <w:rPr>
          <w:rFonts w:asciiTheme="minorHAnsi" w:hAnsiTheme="minorHAnsi" w:cstheme="minorHAnsi"/>
        </w:rPr>
        <w:t>SI32876858</w:t>
      </w:r>
    </w:p>
    <w:p w14:paraId="2B2757AF"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Transakcijski račun :   SI56 0234 6008 9970 790</w:t>
      </w:r>
    </w:p>
    <w:p w14:paraId="1F5BAC64" w14:textId="77777777" w:rsidR="0034041C" w:rsidRPr="00303AA1" w:rsidRDefault="0034041C" w:rsidP="0034041C">
      <w:pPr>
        <w:jc w:val="both"/>
        <w:rPr>
          <w:rFonts w:asciiTheme="minorHAnsi" w:hAnsiTheme="minorHAnsi" w:cstheme="minorHAnsi"/>
        </w:rPr>
      </w:pPr>
    </w:p>
    <w:p w14:paraId="1AF14DAD"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in </w:t>
      </w:r>
    </w:p>
    <w:p w14:paraId="363D950E" w14:textId="77777777" w:rsidR="0034041C" w:rsidRPr="00303AA1" w:rsidRDefault="0034041C" w:rsidP="0034041C">
      <w:pPr>
        <w:jc w:val="both"/>
        <w:rPr>
          <w:rFonts w:asciiTheme="minorHAnsi" w:hAnsiTheme="minorHAnsi" w:cstheme="minorHAnsi"/>
        </w:rPr>
      </w:pPr>
    </w:p>
    <w:p w14:paraId="738BFE31"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kot dobavitelj: </w:t>
      </w:r>
      <w:r w:rsidRPr="00303AA1">
        <w:rPr>
          <w:rFonts w:asciiTheme="minorHAnsi" w:hAnsiTheme="minorHAnsi" w:cstheme="minorHAnsi"/>
        </w:rPr>
        <w:tab/>
      </w:r>
    </w:p>
    <w:p w14:paraId="5CA3A246"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ki ga zastopa: </w:t>
      </w:r>
      <w:r w:rsidRPr="00303AA1">
        <w:rPr>
          <w:rFonts w:asciiTheme="minorHAnsi" w:hAnsiTheme="minorHAnsi" w:cstheme="minorHAnsi"/>
        </w:rPr>
        <w:tab/>
      </w:r>
      <w:r w:rsidRPr="00303AA1">
        <w:rPr>
          <w:rFonts w:asciiTheme="minorHAnsi" w:hAnsiTheme="minorHAnsi" w:cstheme="minorHAnsi"/>
        </w:rPr>
        <w:tab/>
      </w:r>
    </w:p>
    <w:p w14:paraId="0C9536AB"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Matična številka: </w:t>
      </w:r>
      <w:r w:rsidRPr="00303AA1">
        <w:rPr>
          <w:rFonts w:asciiTheme="minorHAnsi" w:hAnsiTheme="minorHAnsi" w:cstheme="minorHAnsi"/>
        </w:rPr>
        <w:tab/>
      </w:r>
    </w:p>
    <w:p w14:paraId="535EEC6D"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ID za DDV: </w:t>
      </w:r>
      <w:r w:rsidRPr="00303AA1">
        <w:rPr>
          <w:rFonts w:asciiTheme="minorHAnsi" w:hAnsiTheme="minorHAnsi" w:cstheme="minorHAnsi"/>
        </w:rPr>
        <w:tab/>
      </w:r>
      <w:r w:rsidRPr="00303AA1">
        <w:rPr>
          <w:rFonts w:asciiTheme="minorHAnsi" w:hAnsiTheme="minorHAnsi" w:cstheme="minorHAnsi"/>
        </w:rPr>
        <w:tab/>
      </w:r>
    </w:p>
    <w:p w14:paraId="7BA0F52D" w14:textId="77777777" w:rsidR="0034041C" w:rsidRPr="00303AA1" w:rsidRDefault="0034041C" w:rsidP="0034041C">
      <w:pPr>
        <w:rPr>
          <w:rFonts w:asciiTheme="minorHAnsi" w:hAnsiTheme="minorHAnsi" w:cstheme="minorHAnsi"/>
        </w:rPr>
      </w:pPr>
      <w:r w:rsidRPr="00303AA1">
        <w:rPr>
          <w:rFonts w:asciiTheme="minorHAnsi" w:hAnsiTheme="minorHAnsi" w:cstheme="minorHAnsi"/>
        </w:rPr>
        <w:t xml:space="preserve">Transakcijski račun: </w:t>
      </w:r>
      <w:r w:rsidRPr="00303AA1">
        <w:rPr>
          <w:rFonts w:asciiTheme="minorHAnsi" w:hAnsiTheme="minorHAnsi" w:cstheme="minorHAnsi"/>
        </w:rPr>
        <w:tab/>
      </w:r>
    </w:p>
    <w:p w14:paraId="68EAA88B" w14:textId="77777777" w:rsidR="0034041C" w:rsidRPr="00303AA1" w:rsidRDefault="0034041C" w:rsidP="0034041C">
      <w:pPr>
        <w:spacing w:line="360" w:lineRule="auto"/>
        <w:jc w:val="both"/>
        <w:rPr>
          <w:rFonts w:asciiTheme="minorHAnsi" w:hAnsiTheme="minorHAnsi" w:cstheme="minorHAnsi"/>
        </w:rPr>
      </w:pPr>
      <w:r w:rsidRPr="00303AA1">
        <w:rPr>
          <w:rFonts w:asciiTheme="minorHAnsi" w:hAnsiTheme="minorHAnsi" w:cstheme="minorHAnsi"/>
        </w:rPr>
        <w:tab/>
        <w:t xml:space="preserve"> </w:t>
      </w:r>
    </w:p>
    <w:p w14:paraId="0D50DD9A" w14:textId="77777777" w:rsidR="0034041C" w:rsidRPr="00303AA1" w:rsidRDefault="0034041C" w:rsidP="0034041C">
      <w:pPr>
        <w:jc w:val="both"/>
        <w:rPr>
          <w:rFonts w:asciiTheme="minorHAnsi" w:hAnsiTheme="minorHAnsi" w:cstheme="minorHAnsi"/>
        </w:rPr>
      </w:pPr>
    </w:p>
    <w:p w14:paraId="72520F25" w14:textId="77777777" w:rsidR="0034041C" w:rsidRPr="00303AA1" w:rsidRDefault="0034041C" w:rsidP="0034041C">
      <w:pPr>
        <w:jc w:val="both"/>
        <w:rPr>
          <w:rFonts w:asciiTheme="minorHAnsi" w:hAnsiTheme="minorHAnsi" w:cstheme="minorHAnsi"/>
        </w:rPr>
      </w:pPr>
    </w:p>
    <w:p w14:paraId="511BF31B" w14:textId="77777777" w:rsidR="0034041C" w:rsidRPr="00303AA1" w:rsidRDefault="0034041C" w:rsidP="0034041C">
      <w:pPr>
        <w:jc w:val="both"/>
        <w:rPr>
          <w:rFonts w:asciiTheme="minorHAnsi" w:hAnsiTheme="minorHAnsi" w:cstheme="minorHAnsi"/>
          <w:b/>
        </w:rPr>
      </w:pPr>
      <w:r w:rsidRPr="00303AA1">
        <w:rPr>
          <w:rFonts w:asciiTheme="minorHAnsi" w:hAnsiTheme="minorHAnsi" w:cstheme="minorHAnsi"/>
          <w:b/>
        </w:rPr>
        <w:t>UVODNE DOLOČBE</w:t>
      </w:r>
    </w:p>
    <w:p w14:paraId="384A259B" w14:textId="77777777" w:rsidR="0034041C" w:rsidRPr="00303AA1" w:rsidRDefault="0034041C" w:rsidP="0034041C">
      <w:pPr>
        <w:jc w:val="both"/>
        <w:rPr>
          <w:rFonts w:asciiTheme="minorHAnsi" w:hAnsiTheme="minorHAnsi" w:cstheme="minorHAnsi"/>
        </w:rPr>
      </w:pPr>
    </w:p>
    <w:p w14:paraId="0F917A23" w14:textId="77777777" w:rsidR="0034041C" w:rsidRPr="00303AA1" w:rsidRDefault="0034041C" w:rsidP="0034041C">
      <w:pPr>
        <w:pStyle w:val="Odstavekseznama"/>
        <w:numPr>
          <w:ilvl w:val="0"/>
          <w:numId w:val="62"/>
        </w:numPr>
        <w:contextualSpacing w:val="0"/>
        <w:jc w:val="center"/>
        <w:rPr>
          <w:rFonts w:asciiTheme="minorHAnsi" w:hAnsiTheme="minorHAnsi" w:cstheme="minorHAnsi"/>
        </w:rPr>
      </w:pPr>
      <w:r w:rsidRPr="00391560">
        <w:rPr>
          <w:rFonts w:asciiTheme="minorHAnsi" w:hAnsiTheme="minorHAnsi" w:cstheme="minorHAnsi"/>
          <w:i/>
        </w:rPr>
        <w:t>člen</w:t>
      </w:r>
    </w:p>
    <w:p w14:paraId="5B07477C" w14:textId="77777777" w:rsidR="0034041C" w:rsidRPr="00303AA1" w:rsidRDefault="0034041C" w:rsidP="0034041C">
      <w:pPr>
        <w:jc w:val="both"/>
        <w:rPr>
          <w:rFonts w:asciiTheme="minorHAnsi" w:hAnsiTheme="minorHAnsi" w:cstheme="minorHAnsi"/>
        </w:rPr>
      </w:pPr>
    </w:p>
    <w:p w14:paraId="414E57C8" w14:textId="77777777" w:rsidR="0034041C" w:rsidRPr="00303AA1" w:rsidRDefault="0034041C" w:rsidP="0034041C">
      <w:pPr>
        <w:jc w:val="both"/>
        <w:rPr>
          <w:rFonts w:asciiTheme="minorHAnsi" w:hAnsiTheme="minorHAnsi" w:cstheme="minorHAnsi"/>
        </w:rPr>
      </w:pPr>
      <w:r>
        <w:rPr>
          <w:rFonts w:asciiTheme="minorHAnsi" w:hAnsiTheme="minorHAnsi" w:cstheme="minorHAnsi"/>
        </w:rPr>
        <w:t>Stranki okvirnega sporazuma</w:t>
      </w:r>
      <w:r w:rsidRPr="00303AA1">
        <w:rPr>
          <w:rFonts w:asciiTheme="minorHAnsi" w:hAnsiTheme="minorHAnsi" w:cstheme="minorHAnsi"/>
        </w:rPr>
        <w:t xml:space="preserve"> uvodoma ugotavljata</w:t>
      </w:r>
      <w:r>
        <w:rPr>
          <w:rFonts w:asciiTheme="minorHAnsi" w:hAnsiTheme="minorHAnsi" w:cstheme="minorHAnsi"/>
        </w:rPr>
        <w:t>, da</w:t>
      </w:r>
      <w:r w:rsidRPr="00303AA1">
        <w:rPr>
          <w:rFonts w:asciiTheme="minorHAnsi" w:hAnsiTheme="minorHAnsi" w:cstheme="minorHAnsi"/>
        </w:rPr>
        <w:t>:</w:t>
      </w:r>
    </w:p>
    <w:p w14:paraId="758A7788" w14:textId="77777777" w:rsidR="0034041C" w:rsidRPr="00303AA1" w:rsidRDefault="0034041C" w:rsidP="0034041C">
      <w:pPr>
        <w:jc w:val="both"/>
        <w:rPr>
          <w:rFonts w:asciiTheme="minorHAnsi" w:hAnsiTheme="minorHAnsi" w:cstheme="minorHAnsi"/>
        </w:rPr>
      </w:pPr>
    </w:p>
    <w:p w14:paraId="5C18A17A" w14:textId="132ABF45" w:rsidR="0034041C" w:rsidRPr="00303AA1" w:rsidRDefault="0034041C" w:rsidP="0034041C">
      <w:pPr>
        <w:numPr>
          <w:ilvl w:val="0"/>
          <w:numId w:val="15"/>
        </w:numPr>
        <w:jc w:val="both"/>
        <w:rPr>
          <w:rFonts w:asciiTheme="minorHAnsi" w:hAnsiTheme="minorHAnsi" w:cstheme="minorHAnsi"/>
        </w:rPr>
      </w:pPr>
      <w:r w:rsidRPr="00303AA1">
        <w:rPr>
          <w:rFonts w:asciiTheme="minorHAnsi" w:hAnsiTheme="minorHAnsi" w:cstheme="minorHAnsi"/>
        </w:rPr>
        <w:t xml:space="preserve">je naročnik v skladu </w:t>
      </w:r>
      <w:r w:rsidR="00F82A67">
        <w:rPr>
          <w:rFonts w:asciiTheme="minorHAnsi" w:hAnsiTheme="minorHAnsi" w:cstheme="minorHAnsi"/>
        </w:rPr>
        <w:t xml:space="preserve">s 40. členom </w:t>
      </w:r>
      <w:r w:rsidRPr="00303AA1">
        <w:rPr>
          <w:rFonts w:asciiTheme="minorHAnsi" w:hAnsiTheme="minorHAnsi" w:cstheme="minorHAnsi"/>
        </w:rPr>
        <w:t>Zakon</w:t>
      </w:r>
      <w:r w:rsidR="00F82A67">
        <w:rPr>
          <w:rFonts w:asciiTheme="minorHAnsi" w:hAnsiTheme="minorHAnsi" w:cstheme="minorHAnsi"/>
        </w:rPr>
        <w:t>a</w:t>
      </w:r>
      <w:r w:rsidRPr="00303AA1">
        <w:rPr>
          <w:rFonts w:asciiTheme="minorHAnsi" w:hAnsiTheme="minorHAnsi" w:cstheme="minorHAnsi"/>
        </w:rPr>
        <w:t xml:space="preserve"> o javnem naročanju (Uradni list RS, št. </w:t>
      </w:r>
      <w:hyperlink r:id="rId45" w:tgtFrame="_blank" w:tooltip="Zakon o javnem naročanju (ZJN-3)" w:history="1">
        <w:r w:rsidRPr="00303AA1">
          <w:rPr>
            <w:rFonts w:asciiTheme="minorHAnsi" w:hAnsiTheme="minorHAnsi" w:cstheme="minorHAnsi"/>
          </w:rPr>
          <w:t>91/15</w:t>
        </w:r>
      </w:hyperlink>
      <w:r w:rsidRPr="00303AA1">
        <w:rPr>
          <w:rFonts w:asciiTheme="minorHAnsi" w:hAnsiTheme="minorHAnsi" w:cstheme="minorHAnsi"/>
        </w:rPr>
        <w:t xml:space="preserve">, </w:t>
      </w:r>
      <w:hyperlink r:id="rId46" w:tgtFrame="_blank" w:tooltip="Zakon o spremembah in dopolnitvah Zakona o javnem naročanju (ZJN-3A)" w:history="1">
        <w:r w:rsidRPr="00303AA1">
          <w:rPr>
            <w:rFonts w:asciiTheme="minorHAnsi" w:hAnsiTheme="minorHAnsi" w:cstheme="minorHAnsi"/>
          </w:rPr>
          <w:t>14/18</w:t>
        </w:r>
      </w:hyperlink>
      <w:r w:rsidRPr="00303AA1">
        <w:rPr>
          <w:rFonts w:asciiTheme="minorHAnsi" w:hAnsiTheme="minorHAnsi" w:cstheme="minorHAnsi"/>
        </w:rPr>
        <w:t xml:space="preserve">, </w:t>
      </w:r>
      <w:hyperlink r:id="rId47" w:tgtFrame="_blank" w:tooltip="Zakon o spremembah in dopolnitvah Zakona o javnem naročanju (ZJN-3B)" w:history="1">
        <w:r w:rsidRPr="00303AA1">
          <w:rPr>
            <w:rFonts w:asciiTheme="minorHAnsi" w:hAnsiTheme="minorHAnsi" w:cstheme="minorHAnsi"/>
          </w:rPr>
          <w:t>121/21</w:t>
        </w:r>
      </w:hyperlink>
      <w:r w:rsidRPr="00303AA1">
        <w:rPr>
          <w:rFonts w:asciiTheme="minorHAnsi" w:hAnsiTheme="minorHAnsi" w:cstheme="minorHAnsi"/>
        </w:rPr>
        <w:t xml:space="preserve">, </w:t>
      </w:r>
      <w:hyperlink r:id="rId48" w:tgtFrame="_blank" w:tooltip="Zakon o spremembah in dopolnitvah Zakona o javnem naročanju (ZJN-3C)" w:history="1">
        <w:r w:rsidRPr="00303AA1">
          <w:rPr>
            <w:rFonts w:asciiTheme="minorHAnsi" w:hAnsiTheme="minorHAnsi" w:cstheme="minorHAnsi"/>
          </w:rPr>
          <w:t>10/22</w:t>
        </w:r>
      </w:hyperlink>
      <w:r w:rsidRPr="00303AA1">
        <w:rPr>
          <w:rFonts w:asciiTheme="minorHAnsi" w:hAnsiTheme="minorHAnsi" w:cstheme="minorHAnsi"/>
        </w:rPr>
        <w:t xml:space="preserve">, </w:t>
      </w:r>
      <w:hyperlink r:id="rId49" w:tgtFrame="_blank" w:tooltip="Odločba o ugotovitvi, da je točka b) četrtega odstavka 75. člena in točka c) drugega odstavka v zvezi s petim odstavkom 67.a člena Zakona o javnem naročanju v neskladju z Ustavo" w:history="1">
        <w:r w:rsidRPr="00303AA1">
          <w:rPr>
            <w:rFonts w:asciiTheme="minorHAnsi" w:hAnsiTheme="minorHAnsi" w:cstheme="minorHAnsi"/>
          </w:rPr>
          <w:t>74/22</w:t>
        </w:r>
      </w:hyperlink>
      <w:r w:rsidRPr="00303AA1">
        <w:rPr>
          <w:rFonts w:asciiTheme="minorHAnsi" w:hAnsiTheme="minorHAnsi" w:cstheme="minorHAnsi"/>
        </w:rPr>
        <w:t xml:space="preserve"> – odl. US, </w:t>
      </w:r>
      <w:hyperlink r:id="rId50" w:tgtFrame="_blank" w:tooltip="Zakon o nujnih ukrepih za zagotovitev stabilnosti zdravstvenega sistema (ZNUZSZS)" w:history="1">
        <w:r w:rsidRPr="00303AA1">
          <w:rPr>
            <w:rFonts w:asciiTheme="minorHAnsi" w:hAnsiTheme="minorHAnsi" w:cstheme="minorHAnsi"/>
          </w:rPr>
          <w:t>100/22</w:t>
        </w:r>
      </w:hyperlink>
      <w:r w:rsidRPr="00303AA1">
        <w:rPr>
          <w:rFonts w:asciiTheme="minorHAnsi" w:hAnsiTheme="minorHAnsi" w:cstheme="minorHAnsi"/>
        </w:rPr>
        <w:t xml:space="preserve"> – ZNUZSZS, </w:t>
      </w:r>
      <w:hyperlink r:id="rId51" w:tgtFrame="_blank" w:tooltip="Zakon o spremembah in dopolnitvah Zakona o javnem naročanju (ZJN-3D)" w:history="1">
        <w:r w:rsidRPr="00303AA1">
          <w:rPr>
            <w:rFonts w:asciiTheme="minorHAnsi" w:hAnsiTheme="minorHAnsi" w:cstheme="minorHAnsi"/>
          </w:rPr>
          <w:t>28/23</w:t>
        </w:r>
      </w:hyperlink>
      <w:r w:rsidRPr="00303AA1">
        <w:rPr>
          <w:rFonts w:asciiTheme="minorHAnsi" w:hAnsiTheme="minorHAnsi" w:cstheme="minorHAnsi"/>
        </w:rPr>
        <w:t xml:space="preserve"> in </w:t>
      </w:r>
      <w:hyperlink r:id="rId52" w:tgtFrame="_blank" w:tooltip="Zakon o spremembah in dopolnitvah Zakona o odpravi posledic naravnih nesreč (ZOPNN-F)" w:history="1">
        <w:r w:rsidRPr="00303AA1">
          <w:rPr>
            <w:rFonts w:asciiTheme="minorHAnsi" w:hAnsiTheme="minorHAnsi" w:cstheme="minorHAnsi"/>
          </w:rPr>
          <w:t>88/23</w:t>
        </w:r>
      </w:hyperlink>
      <w:r w:rsidRPr="00303AA1">
        <w:rPr>
          <w:rFonts w:asciiTheme="minorHAnsi" w:hAnsiTheme="minorHAnsi" w:cstheme="minorHAnsi"/>
        </w:rPr>
        <w:t xml:space="preserve"> – ZOPNN-F; v nadaljevanju: ZJN-3) za oddajo javnega naročila »</w:t>
      </w:r>
      <w:r w:rsidR="00B408B6">
        <w:rPr>
          <w:rFonts w:asciiTheme="minorHAnsi" w:hAnsiTheme="minorHAnsi" w:cstheme="minorHAnsi"/>
        </w:rPr>
        <w:t>STROJNE STORITVE</w:t>
      </w:r>
      <w:r w:rsidRPr="00303AA1">
        <w:rPr>
          <w:rFonts w:asciiTheme="minorHAnsi" w:hAnsiTheme="minorHAnsi" w:cstheme="minorHAnsi"/>
        </w:rPr>
        <w:t xml:space="preserve">« izvedel postopek oddaje naročila </w:t>
      </w:r>
      <w:r w:rsidR="00F82A67">
        <w:rPr>
          <w:rFonts w:asciiTheme="minorHAnsi" w:hAnsiTheme="minorHAnsi" w:cstheme="minorHAnsi"/>
        </w:rPr>
        <w:t>po odprtem postopku</w:t>
      </w:r>
      <w:r w:rsidRPr="00303AA1">
        <w:rPr>
          <w:rFonts w:asciiTheme="minorHAnsi" w:hAnsiTheme="minorHAnsi" w:cstheme="minorHAnsi"/>
        </w:rPr>
        <w:t xml:space="preserve">, ki je bil objavljen na Portalu javnih naročil dne </w:t>
      </w:r>
      <w:sdt>
        <w:sdtPr>
          <w:rPr>
            <w:rFonts w:asciiTheme="minorHAnsi" w:hAnsiTheme="minorHAnsi" w:cstheme="minorHAnsi"/>
          </w:rPr>
          <w:id w:val="21138197"/>
          <w:placeholder>
            <w:docPart w:val="F094F184316045D480791DE87E63672D"/>
          </w:placeholder>
          <w:showingPlcHdr/>
          <w:date>
            <w:dateFormat w:val="d. MM. yyyy"/>
            <w:lid w:val="sl-SI"/>
            <w:storeMappedDataAs w:val="dateTime"/>
            <w:calendar w:val="gregorian"/>
          </w:date>
        </w:sdtPr>
        <w:sdtContent>
          <w:r w:rsidRPr="00303AA1">
            <w:rPr>
              <w:rStyle w:val="Besedilooznabemesta"/>
              <w:rFonts w:asciiTheme="minorHAnsi" w:eastAsiaTheme="minorHAnsi" w:hAnsiTheme="minorHAnsi" w:cstheme="minorHAnsi"/>
            </w:rPr>
            <w:t>Kliknite ali tapnite tukaj, če želite vnesti datum.</w:t>
          </w:r>
        </w:sdtContent>
      </w:sdt>
      <w:r w:rsidRPr="00303AA1">
        <w:rPr>
          <w:rFonts w:asciiTheme="minorHAnsi" w:hAnsiTheme="minorHAnsi" w:cstheme="minorHAnsi"/>
        </w:rPr>
        <w:t xml:space="preserve"> pod </w:t>
      </w:r>
      <w:r w:rsidR="0061085A">
        <w:rPr>
          <w:rFonts w:asciiTheme="minorHAnsi" w:hAnsiTheme="minorHAnsi" w:cstheme="minorHAnsi"/>
        </w:rPr>
        <w:t>številko</w:t>
      </w:r>
      <w:r w:rsidRPr="00303AA1">
        <w:rPr>
          <w:rFonts w:asciiTheme="minorHAnsi" w:hAnsiTheme="minorHAnsi" w:cstheme="minorHAnsi"/>
        </w:rPr>
        <w:t xml:space="preserve"> </w:t>
      </w:r>
      <w:sdt>
        <w:sdtPr>
          <w:rPr>
            <w:rFonts w:asciiTheme="minorHAnsi" w:hAnsiTheme="minorHAnsi" w:cstheme="minorHAnsi"/>
          </w:rPr>
          <w:id w:val="1812284261"/>
          <w:placeholder>
            <w:docPart w:val="6AFD54EE6F3E453DBE3EC7118AD46144"/>
          </w:placeholder>
          <w:showingPlcHdr/>
          <w:text/>
        </w:sdtPr>
        <w:sdtContent>
          <w:r w:rsidRPr="00303AA1">
            <w:rPr>
              <w:rStyle w:val="Besedilooznabemesta"/>
              <w:rFonts w:asciiTheme="minorHAnsi" w:eastAsiaTheme="minorHAnsi" w:hAnsiTheme="minorHAnsi" w:cstheme="minorHAnsi"/>
            </w:rPr>
            <w:t>Kliknite ali tapnite tukaj, če želite vnesti besedilo.</w:t>
          </w:r>
        </w:sdtContent>
      </w:sdt>
      <w:r w:rsidR="00F82A67">
        <w:rPr>
          <w:rFonts w:asciiTheme="minorHAnsi" w:hAnsiTheme="minorHAnsi" w:cstheme="minorHAnsi"/>
        </w:rPr>
        <w:t xml:space="preserve"> in </w:t>
      </w:r>
      <w:r w:rsidR="0061085A" w:rsidRPr="0061085A">
        <w:rPr>
          <w:rFonts w:asciiTheme="minorHAnsi" w:hAnsiTheme="minorHAnsi" w:cstheme="minorHAnsi"/>
        </w:rPr>
        <w:t xml:space="preserve">Uradnem listu EU (TED) </w:t>
      </w:r>
      <w:r w:rsidR="00F82A67">
        <w:rPr>
          <w:rFonts w:asciiTheme="minorHAnsi" w:hAnsiTheme="minorHAnsi" w:cstheme="minorHAnsi"/>
        </w:rPr>
        <w:t xml:space="preserve">dne </w:t>
      </w:r>
      <w:sdt>
        <w:sdtPr>
          <w:rPr>
            <w:rFonts w:asciiTheme="minorHAnsi" w:hAnsiTheme="minorHAnsi" w:cstheme="minorHAnsi"/>
          </w:rPr>
          <w:id w:val="927163758"/>
          <w:placeholder>
            <w:docPart w:val="0D09B352CA234AFDADE133431D0D8837"/>
          </w:placeholder>
          <w:showingPlcHdr/>
          <w:date>
            <w:dateFormat w:val="d. MM. yyyy"/>
            <w:lid w:val="sl-SI"/>
            <w:storeMappedDataAs w:val="dateTime"/>
            <w:calendar w:val="gregorian"/>
          </w:date>
        </w:sdtPr>
        <w:sdtContent>
          <w:r w:rsidR="00F82A67" w:rsidRPr="00303AA1">
            <w:rPr>
              <w:rStyle w:val="Besedilooznabemesta"/>
              <w:rFonts w:asciiTheme="minorHAnsi" w:eastAsiaTheme="minorHAnsi" w:hAnsiTheme="minorHAnsi" w:cstheme="minorHAnsi"/>
            </w:rPr>
            <w:t>Kliknite ali tapnite tukaj, če želite vnesti datum.</w:t>
          </w:r>
        </w:sdtContent>
      </w:sdt>
      <w:r w:rsidR="00F82A67" w:rsidRPr="00303AA1">
        <w:rPr>
          <w:rFonts w:asciiTheme="minorHAnsi" w:hAnsiTheme="minorHAnsi" w:cstheme="minorHAnsi"/>
        </w:rPr>
        <w:t xml:space="preserve"> pod </w:t>
      </w:r>
      <w:r w:rsidR="0061085A">
        <w:rPr>
          <w:rFonts w:asciiTheme="minorHAnsi" w:hAnsiTheme="minorHAnsi" w:cstheme="minorHAnsi"/>
        </w:rPr>
        <w:t>številko</w:t>
      </w:r>
      <w:r w:rsidR="00F82A67" w:rsidRPr="00303AA1">
        <w:rPr>
          <w:rFonts w:asciiTheme="minorHAnsi" w:hAnsiTheme="minorHAnsi" w:cstheme="minorHAnsi"/>
        </w:rPr>
        <w:t xml:space="preserve"> </w:t>
      </w:r>
      <w:sdt>
        <w:sdtPr>
          <w:rPr>
            <w:rFonts w:asciiTheme="minorHAnsi" w:hAnsiTheme="minorHAnsi" w:cstheme="minorHAnsi"/>
          </w:rPr>
          <w:id w:val="-2066325112"/>
          <w:placeholder>
            <w:docPart w:val="1F89347996A04594B62D458422E27CD1"/>
          </w:placeholder>
          <w:showingPlcHdr/>
          <w:text/>
        </w:sdtPr>
        <w:sdtContent>
          <w:r w:rsidR="00F82A67" w:rsidRPr="00303AA1">
            <w:rPr>
              <w:rStyle w:val="Besedilooznabemesta"/>
              <w:rFonts w:asciiTheme="minorHAnsi" w:eastAsiaTheme="minorHAnsi" w:hAnsiTheme="minorHAnsi" w:cstheme="minorHAnsi"/>
            </w:rPr>
            <w:t>Kliknite ali tapnite tukaj, če želite vnesti besedilo.</w:t>
          </w:r>
        </w:sdtContent>
      </w:sdt>
      <w:r w:rsidR="00F82A67">
        <w:rPr>
          <w:rFonts w:asciiTheme="minorHAnsi" w:hAnsiTheme="minorHAnsi" w:cstheme="minorHAnsi"/>
        </w:rPr>
        <w:t>;</w:t>
      </w:r>
    </w:p>
    <w:p w14:paraId="37F7B5F0" w14:textId="696480E7" w:rsidR="0034041C" w:rsidRDefault="0034041C" w:rsidP="0034041C">
      <w:pPr>
        <w:numPr>
          <w:ilvl w:val="0"/>
          <w:numId w:val="15"/>
        </w:numPr>
        <w:jc w:val="both"/>
        <w:rPr>
          <w:rFonts w:asciiTheme="minorHAnsi" w:hAnsiTheme="minorHAnsi" w:cstheme="minorHAnsi"/>
        </w:rPr>
      </w:pPr>
      <w:r>
        <w:rPr>
          <w:rFonts w:asciiTheme="minorHAnsi" w:hAnsiTheme="minorHAnsi" w:cstheme="minorHAnsi"/>
        </w:rPr>
        <w:t xml:space="preserve">se ta okvirni sporazum sklepa </w:t>
      </w:r>
      <w:r w:rsidRPr="00303AA1">
        <w:rPr>
          <w:rFonts w:asciiTheme="minorHAnsi" w:hAnsiTheme="minorHAnsi" w:cstheme="minorHAnsi"/>
        </w:rPr>
        <w:t>na podlagi pravnomočne odločitve o oddaji javnega naročila</w:t>
      </w:r>
      <w:r w:rsidR="00E47922">
        <w:rPr>
          <w:rFonts w:asciiTheme="minorHAnsi" w:hAnsiTheme="minorHAnsi" w:cstheme="minorHAnsi"/>
        </w:rPr>
        <w:t xml:space="preserve"> z dne </w:t>
      </w:r>
      <w:sdt>
        <w:sdtPr>
          <w:rPr>
            <w:rFonts w:asciiTheme="minorHAnsi" w:hAnsiTheme="minorHAnsi" w:cstheme="minorHAnsi"/>
          </w:rPr>
          <w:id w:val="-414165282"/>
          <w:placeholder>
            <w:docPart w:val="3D074FA98FFC405AAEC34644CAF2A990"/>
          </w:placeholder>
          <w:showingPlcHdr/>
          <w:date>
            <w:dateFormat w:val="d. MM. yyyy"/>
            <w:lid w:val="sl-SI"/>
            <w:storeMappedDataAs w:val="dateTime"/>
            <w:calendar w:val="gregorian"/>
          </w:date>
        </w:sdtPr>
        <w:sdtContent>
          <w:r w:rsidR="00E47922" w:rsidRPr="00303AA1">
            <w:rPr>
              <w:rStyle w:val="Besedilooznabemesta"/>
              <w:rFonts w:asciiTheme="minorHAnsi" w:eastAsiaTheme="minorHAnsi" w:hAnsiTheme="minorHAnsi" w:cstheme="minorHAnsi"/>
            </w:rPr>
            <w:t>Kliknite ali tapnite tukaj, če želite vnesti datum.</w:t>
          </w:r>
        </w:sdtContent>
      </w:sdt>
      <w:r w:rsidRPr="00303AA1">
        <w:rPr>
          <w:rFonts w:asciiTheme="minorHAnsi" w:hAnsiTheme="minorHAnsi" w:cstheme="minorHAnsi"/>
        </w:rPr>
        <w:t xml:space="preserve"> i</w:t>
      </w:r>
      <w:r>
        <w:rPr>
          <w:rFonts w:asciiTheme="minorHAnsi" w:hAnsiTheme="minorHAnsi" w:cstheme="minorHAnsi"/>
        </w:rPr>
        <w:t>n</w:t>
      </w:r>
      <w:r w:rsidRPr="00303AA1">
        <w:rPr>
          <w:rFonts w:asciiTheme="minorHAnsi" w:hAnsiTheme="minorHAnsi" w:cstheme="minorHAnsi"/>
        </w:rPr>
        <w:t xml:space="preserve"> po ponudbi št. </w:t>
      </w:r>
      <w:sdt>
        <w:sdtPr>
          <w:rPr>
            <w:rFonts w:asciiTheme="minorHAnsi" w:hAnsiTheme="minorHAnsi" w:cstheme="minorHAnsi"/>
          </w:rPr>
          <w:id w:val="857479195"/>
          <w:placeholder>
            <w:docPart w:val="6AFD54EE6F3E453DBE3EC7118AD46144"/>
          </w:placeholder>
          <w:showingPlcHdr/>
          <w:text/>
        </w:sdtPr>
        <w:sdtContent>
          <w:r w:rsidRPr="00303AA1">
            <w:rPr>
              <w:rStyle w:val="Besedilooznabemesta"/>
              <w:rFonts w:asciiTheme="minorHAnsi" w:eastAsiaTheme="minorHAnsi" w:hAnsiTheme="minorHAnsi" w:cstheme="minorHAnsi"/>
            </w:rPr>
            <w:t>Kliknite ali tapnite tukaj, če želite vnesti besedilo.</w:t>
          </w:r>
        </w:sdtContent>
      </w:sdt>
      <w:r w:rsidRPr="00303AA1">
        <w:rPr>
          <w:rFonts w:asciiTheme="minorHAnsi" w:hAnsiTheme="minorHAnsi" w:cstheme="minorHAnsi"/>
        </w:rPr>
        <w:t xml:space="preserve"> z dne </w:t>
      </w:r>
      <w:sdt>
        <w:sdtPr>
          <w:rPr>
            <w:rFonts w:asciiTheme="minorHAnsi" w:hAnsiTheme="minorHAnsi" w:cstheme="minorHAnsi"/>
          </w:rPr>
          <w:id w:val="-1279638569"/>
          <w:placeholder>
            <w:docPart w:val="F094F184316045D480791DE87E63672D"/>
          </w:placeholder>
          <w:showingPlcHdr/>
          <w:date>
            <w:dateFormat w:val="d. MM. yyyy"/>
            <w:lid w:val="sl-SI"/>
            <w:storeMappedDataAs w:val="dateTime"/>
            <w:calendar w:val="gregorian"/>
          </w:date>
        </w:sdtPr>
        <w:sdtContent>
          <w:r w:rsidRPr="00303AA1">
            <w:rPr>
              <w:rStyle w:val="Besedilooznabemesta"/>
              <w:rFonts w:asciiTheme="minorHAnsi" w:eastAsiaTheme="minorHAnsi" w:hAnsiTheme="minorHAnsi" w:cstheme="minorHAnsi"/>
            </w:rPr>
            <w:t>Kliknite ali tapnite tukaj, če želite vnesti datum.</w:t>
          </w:r>
        </w:sdtContent>
      </w:sdt>
      <w:r w:rsidRPr="00303AA1">
        <w:rPr>
          <w:rFonts w:asciiTheme="minorHAnsi" w:hAnsiTheme="minorHAnsi" w:cstheme="minorHAnsi"/>
        </w:rPr>
        <w:t xml:space="preserve"> (v nadaljevanju: ponudba), ki je priloga in sestavni del t</w:t>
      </w:r>
      <w:r>
        <w:rPr>
          <w:rFonts w:asciiTheme="minorHAnsi" w:hAnsiTheme="minorHAnsi" w:cstheme="minorHAnsi"/>
        </w:rPr>
        <w:t>ega okvirnega sporazuma</w:t>
      </w:r>
      <w:r w:rsidRPr="00303AA1">
        <w:rPr>
          <w:rFonts w:asciiTheme="minorHAnsi" w:hAnsiTheme="minorHAnsi" w:cstheme="minorHAnsi"/>
        </w:rPr>
        <w:t>;</w:t>
      </w:r>
    </w:p>
    <w:p w14:paraId="72FF1E69" w14:textId="49A9406E" w:rsidR="008450DC" w:rsidRDefault="008450DC" w:rsidP="0034041C">
      <w:pPr>
        <w:numPr>
          <w:ilvl w:val="0"/>
          <w:numId w:val="15"/>
        </w:numPr>
        <w:jc w:val="both"/>
        <w:rPr>
          <w:rFonts w:asciiTheme="minorHAnsi" w:hAnsiTheme="minorHAnsi" w:cstheme="minorHAnsi"/>
        </w:rPr>
      </w:pPr>
      <w:r>
        <w:rPr>
          <w:rFonts w:asciiTheme="minorHAnsi" w:hAnsiTheme="minorHAnsi" w:cstheme="minorHAnsi"/>
        </w:rPr>
        <w:t>n</w:t>
      </w:r>
      <w:r w:rsidRPr="008450DC">
        <w:rPr>
          <w:rFonts w:asciiTheme="minorHAnsi" w:hAnsiTheme="minorHAnsi" w:cstheme="minorHAnsi"/>
        </w:rPr>
        <w:t>aročnik na podlagi odločitve o oddaji naročila in meril iz razpisne dokumentacije sklene ločen, vsebinsko enak okvirni sporazum z vsakim gospodarskim subjektom</w:t>
      </w:r>
      <w:r w:rsidR="00CF582A">
        <w:rPr>
          <w:rFonts w:asciiTheme="minorHAnsi" w:hAnsiTheme="minorHAnsi" w:cstheme="minorHAnsi"/>
        </w:rPr>
        <w:t xml:space="preserve"> ( v nadaljevanju: stranka)</w:t>
      </w:r>
      <w:r w:rsidRPr="008450DC">
        <w:rPr>
          <w:rFonts w:asciiTheme="minorHAnsi" w:hAnsiTheme="minorHAnsi" w:cstheme="minorHAnsi"/>
        </w:rPr>
        <w:t xml:space="preserve">, </w:t>
      </w:r>
      <w:r w:rsidRPr="008450DC">
        <w:rPr>
          <w:rFonts w:asciiTheme="minorHAnsi" w:hAnsiTheme="minorHAnsi" w:cstheme="minorHAnsi"/>
        </w:rPr>
        <w:lastRenderedPageBreak/>
        <w:t>ki je bil izbran kot stranka okvirnega sporazuma. Vsi tako sklenjeni vzporedni okvirni sporazumi skupaj vzpostavljajo sistem več ponudnikov v smislu 48. člena ZJN</w:t>
      </w:r>
      <w:r w:rsidRPr="008450DC">
        <w:rPr>
          <w:rFonts w:asciiTheme="minorHAnsi" w:hAnsiTheme="minorHAnsi" w:cstheme="minorHAnsi"/>
        </w:rPr>
        <w:noBreakHyphen/>
        <w:t>3</w:t>
      </w:r>
      <w:r>
        <w:rPr>
          <w:rFonts w:asciiTheme="minorHAnsi" w:hAnsiTheme="minorHAnsi" w:cstheme="minorHAnsi"/>
        </w:rPr>
        <w:t>;</w:t>
      </w:r>
    </w:p>
    <w:p w14:paraId="79612FD9" w14:textId="77777777" w:rsidR="0036342B" w:rsidRPr="0061085A" w:rsidRDefault="0036342B" w:rsidP="0036342B">
      <w:pPr>
        <w:numPr>
          <w:ilvl w:val="0"/>
          <w:numId w:val="15"/>
        </w:numPr>
        <w:jc w:val="both"/>
        <w:rPr>
          <w:rFonts w:asciiTheme="minorHAnsi" w:hAnsiTheme="minorHAnsi" w:cstheme="minorHAnsi"/>
        </w:rPr>
      </w:pPr>
      <w:r w:rsidRPr="0061085A">
        <w:rPr>
          <w:rFonts w:asciiTheme="minorHAnsi" w:hAnsiTheme="minorHAnsi" w:cstheme="minorHAnsi"/>
        </w:rPr>
        <w:t>s tem okvirnim sporazumom naročnik in izvajalec določita splošne pogoje izvajanja, medsebojne pravice in obveznosti ter postopke oddaje posameznih naročil;</w:t>
      </w:r>
    </w:p>
    <w:p w14:paraId="36F718BA" w14:textId="4CC5FDB5" w:rsidR="0036342B" w:rsidRDefault="0036342B" w:rsidP="0036342B">
      <w:pPr>
        <w:numPr>
          <w:ilvl w:val="0"/>
          <w:numId w:val="15"/>
        </w:numPr>
        <w:jc w:val="both"/>
        <w:rPr>
          <w:rFonts w:asciiTheme="minorHAnsi" w:hAnsiTheme="minorHAnsi" w:cstheme="minorHAnsi"/>
        </w:rPr>
      </w:pPr>
      <w:r>
        <w:rPr>
          <w:rFonts w:asciiTheme="minorHAnsi" w:hAnsiTheme="minorHAnsi" w:cstheme="minorHAnsi"/>
        </w:rPr>
        <w:t xml:space="preserve">se </w:t>
      </w:r>
      <w:r w:rsidRPr="0061085A">
        <w:rPr>
          <w:rFonts w:asciiTheme="minorHAnsi" w:hAnsiTheme="minorHAnsi" w:cstheme="minorHAnsi"/>
        </w:rPr>
        <w:t xml:space="preserve">pri razlagi in izvajanju tega sporazuma se uporabljajo določbe </w:t>
      </w:r>
      <w:r>
        <w:rPr>
          <w:rFonts w:asciiTheme="minorHAnsi" w:hAnsiTheme="minorHAnsi" w:cstheme="minorHAnsi"/>
        </w:rPr>
        <w:t>R</w:t>
      </w:r>
      <w:r w:rsidRPr="0061085A">
        <w:rPr>
          <w:rFonts w:asciiTheme="minorHAnsi" w:hAnsiTheme="minorHAnsi" w:cstheme="minorHAnsi"/>
        </w:rPr>
        <w:t>azpisne dokumentacije z oznako ST</w:t>
      </w:r>
      <w:r w:rsidRPr="0061085A">
        <w:rPr>
          <w:rFonts w:asciiTheme="minorHAnsi" w:hAnsiTheme="minorHAnsi" w:cstheme="minorHAnsi"/>
        </w:rPr>
        <w:noBreakHyphen/>
        <w:t xml:space="preserve">1/2025, vključno z vsemi pojasnili naročnika in prilogami (v nadaljevanju: </w:t>
      </w:r>
      <w:r>
        <w:rPr>
          <w:rFonts w:asciiTheme="minorHAnsi" w:hAnsiTheme="minorHAnsi" w:cstheme="minorHAnsi"/>
        </w:rPr>
        <w:t>r</w:t>
      </w:r>
      <w:r w:rsidRPr="0061085A">
        <w:rPr>
          <w:rFonts w:asciiTheme="minorHAnsi" w:hAnsiTheme="minorHAnsi" w:cstheme="minorHAnsi"/>
        </w:rPr>
        <w:t xml:space="preserve">azpisna dokumentacija), ter </w:t>
      </w:r>
      <w:r>
        <w:rPr>
          <w:rFonts w:asciiTheme="minorHAnsi" w:hAnsiTheme="minorHAnsi" w:cstheme="minorHAnsi"/>
        </w:rPr>
        <w:t>p</w:t>
      </w:r>
      <w:r w:rsidRPr="0061085A">
        <w:rPr>
          <w:rFonts w:asciiTheme="minorHAnsi" w:hAnsiTheme="minorHAnsi" w:cstheme="minorHAnsi"/>
        </w:rPr>
        <w:t>onudba izvajalca. V primeru neskladja med dokumenti velja naslednji vrstni red: (i) določbe tega okvirnega sporazuma, (ii) pojasnila naročnika, (iii) Razpisna dokumentacija, (iv) Ponudba izvajalca</w:t>
      </w:r>
      <w:r w:rsidR="002A1F78">
        <w:rPr>
          <w:rFonts w:asciiTheme="minorHAnsi" w:hAnsiTheme="minorHAnsi" w:cstheme="minorHAnsi"/>
        </w:rPr>
        <w:t>,</w:t>
      </w:r>
    </w:p>
    <w:p w14:paraId="1E48EDFB" w14:textId="22C50FD1" w:rsidR="002A1F78" w:rsidRPr="0061085A" w:rsidRDefault="002A1F78" w:rsidP="0036342B">
      <w:pPr>
        <w:numPr>
          <w:ilvl w:val="0"/>
          <w:numId w:val="15"/>
        </w:numPr>
        <w:jc w:val="both"/>
        <w:rPr>
          <w:rFonts w:asciiTheme="minorHAnsi" w:hAnsiTheme="minorHAnsi" w:cstheme="minorHAnsi"/>
        </w:rPr>
      </w:pPr>
      <w:r>
        <w:rPr>
          <w:rFonts w:asciiTheme="minorHAnsi" w:hAnsiTheme="minorHAnsi" w:cstheme="minorHAnsi"/>
        </w:rPr>
        <w:t>se pri razlagi tega okvi</w:t>
      </w:r>
      <w:r w:rsidR="00E27DD8">
        <w:rPr>
          <w:rFonts w:asciiTheme="minorHAnsi" w:hAnsiTheme="minorHAnsi" w:cstheme="minorHAnsi"/>
        </w:rPr>
        <w:t>rneg</w:t>
      </w:r>
      <w:r>
        <w:rPr>
          <w:rFonts w:asciiTheme="minorHAnsi" w:hAnsiTheme="minorHAnsi" w:cstheme="minorHAnsi"/>
        </w:rPr>
        <w:t>a sporazuma</w:t>
      </w:r>
      <w:r w:rsidRPr="00E86B8F">
        <w:rPr>
          <w:rFonts w:asciiTheme="minorHAnsi" w:hAnsiTheme="minorHAnsi" w:cstheme="minorHAnsi"/>
        </w:rPr>
        <w:t xml:space="preserve"> se izraz “poziv” uporablja tudi kot “odpoklic”, kadar gre za aktivacijo in izvedbo konkretne storitve oziroma zagotovitev določene enote (stroja) na lokaciji</w:t>
      </w:r>
      <w:r>
        <w:rPr>
          <w:rFonts w:asciiTheme="minorHAnsi" w:hAnsiTheme="minorHAnsi" w:cstheme="minorHAnsi"/>
        </w:rPr>
        <w:t>.</w:t>
      </w:r>
    </w:p>
    <w:p w14:paraId="1ED74FE7" w14:textId="77777777" w:rsidR="0061085A" w:rsidRPr="00303AA1" w:rsidRDefault="0061085A" w:rsidP="0034041C">
      <w:pPr>
        <w:jc w:val="both"/>
        <w:rPr>
          <w:rFonts w:asciiTheme="minorHAnsi" w:hAnsiTheme="minorHAnsi" w:cstheme="minorHAnsi"/>
        </w:rPr>
      </w:pPr>
    </w:p>
    <w:p w14:paraId="59441234" w14:textId="77777777" w:rsidR="0034041C" w:rsidRPr="00391560" w:rsidRDefault="0034041C" w:rsidP="0034041C">
      <w:pPr>
        <w:pStyle w:val="Odstavekseznama"/>
        <w:numPr>
          <w:ilvl w:val="0"/>
          <w:numId w:val="62"/>
        </w:numPr>
        <w:contextualSpacing w:val="0"/>
        <w:jc w:val="center"/>
        <w:rPr>
          <w:rFonts w:asciiTheme="minorHAnsi" w:hAnsiTheme="minorHAnsi" w:cstheme="minorHAnsi"/>
          <w:i/>
        </w:rPr>
      </w:pPr>
      <w:r w:rsidRPr="00391560">
        <w:rPr>
          <w:rFonts w:asciiTheme="minorHAnsi" w:hAnsiTheme="minorHAnsi" w:cstheme="minorHAnsi"/>
          <w:i/>
        </w:rPr>
        <w:t>člen</w:t>
      </w:r>
    </w:p>
    <w:p w14:paraId="237B3B65" w14:textId="77777777" w:rsidR="0034041C" w:rsidRPr="00303AA1" w:rsidRDefault="0034041C" w:rsidP="0034041C">
      <w:pPr>
        <w:widowControl w:val="0"/>
        <w:autoSpaceDE w:val="0"/>
        <w:spacing w:line="266" w:lineRule="exact"/>
        <w:jc w:val="both"/>
        <w:rPr>
          <w:rFonts w:asciiTheme="minorHAnsi" w:hAnsiTheme="minorHAnsi" w:cstheme="minorHAnsi"/>
        </w:rPr>
      </w:pPr>
    </w:p>
    <w:p w14:paraId="44C0DFCD" w14:textId="0C84E05F" w:rsidR="0034041C" w:rsidRPr="00AD0296" w:rsidRDefault="0034041C" w:rsidP="0034041C">
      <w:pPr>
        <w:widowControl w:val="0"/>
        <w:autoSpaceDE w:val="0"/>
        <w:spacing w:line="266" w:lineRule="exact"/>
        <w:jc w:val="both"/>
        <w:rPr>
          <w:rFonts w:asciiTheme="minorHAnsi" w:hAnsiTheme="minorHAnsi" w:cstheme="minorHAnsi"/>
        </w:rPr>
      </w:pPr>
      <w:r w:rsidRPr="00303AA1">
        <w:rPr>
          <w:rFonts w:asciiTheme="minorHAnsi" w:hAnsiTheme="minorHAnsi" w:cstheme="minorHAnsi"/>
        </w:rPr>
        <w:t xml:space="preserve">Predmet </w:t>
      </w:r>
      <w:r>
        <w:rPr>
          <w:rFonts w:asciiTheme="minorHAnsi" w:hAnsiTheme="minorHAnsi" w:cstheme="minorHAnsi"/>
        </w:rPr>
        <w:t>okvirnega sporazuma</w:t>
      </w:r>
      <w:r w:rsidRPr="00303AA1">
        <w:rPr>
          <w:rFonts w:asciiTheme="minorHAnsi" w:hAnsiTheme="minorHAnsi" w:cstheme="minorHAnsi"/>
        </w:rPr>
        <w:t xml:space="preserve"> </w:t>
      </w:r>
      <w:r>
        <w:rPr>
          <w:rFonts w:asciiTheme="minorHAnsi" w:hAnsiTheme="minorHAnsi" w:cstheme="minorHAnsi"/>
        </w:rPr>
        <w:t xml:space="preserve">so </w:t>
      </w:r>
      <w:r w:rsidR="00B408B6">
        <w:rPr>
          <w:rFonts w:asciiTheme="minorHAnsi" w:hAnsiTheme="minorHAnsi" w:cstheme="minorHAnsi"/>
        </w:rPr>
        <w:t>strojne storitve,</w:t>
      </w:r>
      <w:r>
        <w:rPr>
          <w:rFonts w:asciiTheme="minorHAnsi" w:hAnsiTheme="minorHAnsi" w:cstheme="minorHAnsi"/>
        </w:rPr>
        <w:t xml:space="preserve"> ki so razvidne iz ponudbenega predračuna.</w:t>
      </w:r>
    </w:p>
    <w:p w14:paraId="36569730" w14:textId="77777777" w:rsidR="0034041C" w:rsidRPr="00303AA1" w:rsidRDefault="0034041C" w:rsidP="0034041C">
      <w:pPr>
        <w:jc w:val="both"/>
        <w:rPr>
          <w:rFonts w:asciiTheme="minorHAnsi" w:hAnsiTheme="minorHAnsi" w:cstheme="minorHAnsi"/>
        </w:rPr>
      </w:pPr>
    </w:p>
    <w:p w14:paraId="32F2CC81" w14:textId="59DD9EE8" w:rsidR="0034041C" w:rsidRDefault="0034041C" w:rsidP="0034041C">
      <w:pPr>
        <w:jc w:val="both"/>
        <w:rPr>
          <w:rFonts w:asciiTheme="minorHAnsi" w:hAnsiTheme="minorHAnsi" w:cstheme="minorHAnsi"/>
        </w:rPr>
      </w:pPr>
      <w:r>
        <w:rPr>
          <w:rFonts w:asciiTheme="minorHAnsi" w:hAnsiTheme="minorHAnsi" w:cstheme="minorHAnsi"/>
        </w:rPr>
        <w:t xml:space="preserve">Vrednost okvirnega sporazuma znaša največ 400.000,00 EUR brez DDV. </w:t>
      </w:r>
    </w:p>
    <w:p w14:paraId="7BD72882" w14:textId="77777777" w:rsidR="0034041C" w:rsidRDefault="0034041C" w:rsidP="0034041C">
      <w:pPr>
        <w:jc w:val="both"/>
        <w:rPr>
          <w:rFonts w:asciiTheme="minorHAnsi" w:hAnsiTheme="minorHAnsi" w:cstheme="minorHAnsi"/>
        </w:rPr>
      </w:pPr>
    </w:p>
    <w:p w14:paraId="279C2FF4" w14:textId="4B75A8BD" w:rsidR="0034041C" w:rsidRPr="00303AA1" w:rsidRDefault="0034041C" w:rsidP="0034041C">
      <w:pPr>
        <w:jc w:val="both"/>
        <w:rPr>
          <w:rFonts w:asciiTheme="minorHAnsi" w:hAnsiTheme="minorHAnsi" w:cstheme="minorHAnsi"/>
        </w:rPr>
      </w:pPr>
      <w:r>
        <w:rPr>
          <w:rFonts w:asciiTheme="minorHAnsi" w:hAnsiTheme="minorHAnsi" w:cstheme="minorHAnsi"/>
        </w:rPr>
        <w:t>DDV se obračuna skladno z veljavno zakonodajo.</w:t>
      </w:r>
    </w:p>
    <w:p w14:paraId="2DE87B3C" w14:textId="77777777" w:rsidR="0034041C" w:rsidRPr="00303AA1" w:rsidRDefault="0034041C" w:rsidP="0034041C">
      <w:pPr>
        <w:pStyle w:val="Odstavekseznama"/>
        <w:overflowPunct w:val="0"/>
        <w:ind w:left="1077"/>
        <w:rPr>
          <w:rFonts w:asciiTheme="minorHAnsi" w:hAnsiTheme="minorHAnsi" w:cstheme="minorHAnsi"/>
        </w:rPr>
      </w:pPr>
    </w:p>
    <w:p w14:paraId="4ACC6D3C" w14:textId="26261522"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Naročnik bo pri </w:t>
      </w:r>
      <w:r>
        <w:rPr>
          <w:rFonts w:asciiTheme="minorHAnsi" w:hAnsiTheme="minorHAnsi" w:cstheme="minorHAnsi"/>
        </w:rPr>
        <w:t>izvajalcu</w:t>
      </w:r>
      <w:r w:rsidRPr="00303AA1">
        <w:rPr>
          <w:rFonts w:asciiTheme="minorHAnsi" w:hAnsiTheme="minorHAnsi" w:cstheme="minorHAnsi"/>
        </w:rPr>
        <w:t xml:space="preserve"> naročal</w:t>
      </w:r>
      <w:r>
        <w:rPr>
          <w:rFonts w:asciiTheme="minorHAnsi" w:hAnsiTheme="minorHAnsi" w:cstheme="minorHAnsi"/>
        </w:rPr>
        <w:t xml:space="preserve"> in </w:t>
      </w:r>
      <w:r w:rsidRPr="00303AA1">
        <w:rPr>
          <w:rFonts w:asciiTheme="minorHAnsi" w:hAnsiTheme="minorHAnsi" w:cstheme="minorHAnsi"/>
        </w:rPr>
        <w:t xml:space="preserve">tiste količine, ki jih bo dejansko potreboval </w:t>
      </w:r>
      <w:r>
        <w:rPr>
          <w:rFonts w:asciiTheme="minorHAnsi" w:hAnsiTheme="minorHAnsi" w:cstheme="minorHAnsi"/>
        </w:rPr>
        <w:t xml:space="preserve">za čas trajanja tega okvirnega sporazuma. </w:t>
      </w:r>
    </w:p>
    <w:p w14:paraId="2B2F60EC" w14:textId="6A5EF1B1" w:rsidR="0034041C" w:rsidRPr="00101850" w:rsidRDefault="0034041C" w:rsidP="0034041C">
      <w:pPr>
        <w:spacing w:before="100" w:beforeAutospacing="1" w:after="100" w:afterAutospacing="1"/>
        <w:jc w:val="both"/>
        <w:rPr>
          <w:rFonts w:asciiTheme="minorHAnsi" w:hAnsiTheme="minorHAnsi" w:cstheme="minorHAnsi"/>
        </w:rPr>
      </w:pPr>
      <w:bookmarkStart w:id="33" w:name="_Hlk143764602"/>
      <w:r w:rsidRPr="00101850">
        <w:rPr>
          <w:rFonts w:asciiTheme="minorHAnsi" w:hAnsiTheme="minorHAnsi" w:cstheme="minorHAnsi"/>
        </w:rPr>
        <w:t xml:space="preserve">Cene </w:t>
      </w:r>
      <w:r>
        <w:rPr>
          <w:rFonts w:asciiTheme="minorHAnsi" w:hAnsiTheme="minorHAnsi" w:cstheme="minorHAnsi"/>
        </w:rPr>
        <w:t>storitev</w:t>
      </w:r>
      <w:r w:rsidRPr="00101850">
        <w:rPr>
          <w:rFonts w:asciiTheme="minorHAnsi" w:hAnsiTheme="minorHAnsi" w:cstheme="minorHAnsi"/>
        </w:rPr>
        <w:t xml:space="preserve"> </w:t>
      </w:r>
      <w:r w:rsidR="008450DC">
        <w:rPr>
          <w:rFonts w:asciiTheme="minorHAnsi" w:hAnsiTheme="minorHAnsi" w:cstheme="minorHAnsi"/>
        </w:rPr>
        <w:t xml:space="preserve">na enoto </w:t>
      </w:r>
      <w:r w:rsidRPr="00101850">
        <w:rPr>
          <w:rFonts w:asciiTheme="minorHAnsi" w:hAnsiTheme="minorHAnsi" w:cstheme="minorHAnsi"/>
        </w:rPr>
        <w:t xml:space="preserve">iz ponudbenega predračuna so fiksne brez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w:t>
      </w:r>
      <w:r w:rsidRPr="001943D1">
        <w:rPr>
          <w:rFonts w:asciiTheme="minorHAnsi" w:hAnsiTheme="minorHAnsi" w:cstheme="minorHAnsi"/>
        </w:rPr>
        <w:t xml:space="preserve">indeks kumulativno ponovno preseže 4% spremembo, pri čemer je izhodišče za izračun indeksa indeks, ki je uradno objavljen po zadnji spremembi cene. Za izračun indeksa se uporablja povezava: </w:t>
      </w:r>
      <w:hyperlink r:id="rId53" w:anchor="/inflation" w:history="1">
        <w:r w:rsidRPr="001943D1">
          <w:rPr>
            <w:rStyle w:val="Hiperpovezava"/>
            <w:rFonts w:asciiTheme="minorHAnsi" w:hAnsiTheme="minorHAnsi" w:cstheme="minorHAnsi"/>
          </w:rPr>
          <w:t>https://www.stat.si/inflacija#/inflation</w:t>
        </w:r>
      </w:hyperlink>
      <w:r>
        <w:t xml:space="preserve"> </w:t>
      </w:r>
    </w:p>
    <w:p w14:paraId="53A6000C" w14:textId="2307208C" w:rsidR="0034041C" w:rsidRPr="00101850" w:rsidRDefault="0034041C" w:rsidP="0034041C">
      <w:pPr>
        <w:widowControl w:val="0"/>
        <w:jc w:val="both"/>
        <w:rPr>
          <w:rFonts w:asciiTheme="minorHAnsi" w:hAnsiTheme="minorHAnsi" w:cstheme="minorHAnsi"/>
        </w:rPr>
      </w:pPr>
      <w:r w:rsidRPr="00101850">
        <w:rPr>
          <w:rFonts w:asciiTheme="minorHAnsi" w:hAnsiTheme="minorHAnsi" w:cstheme="minorHAnsi"/>
        </w:rPr>
        <w:t xml:space="preserve">Cene </w:t>
      </w:r>
      <w:r w:rsidR="008450DC">
        <w:rPr>
          <w:rFonts w:asciiTheme="minorHAnsi" w:hAnsiTheme="minorHAnsi" w:cstheme="minorHAnsi"/>
        </w:rPr>
        <w:t xml:space="preserve">na enoto </w:t>
      </w:r>
      <w:r w:rsidRPr="00101850">
        <w:rPr>
          <w:rFonts w:asciiTheme="minorHAnsi" w:hAnsiTheme="minorHAnsi" w:cstheme="minorHAnsi"/>
        </w:rPr>
        <w:t xml:space="preserve">se lahko spremenijo največ v višini 80% izračunanega indeksa. </w:t>
      </w:r>
      <w:r>
        <w:rPr>
          <w:rFonts w:asciiTheme="minorHAnsi" w:hAnsiTheme="minorHAnsi" w:cstheme="minorHAnsi"/>
        </w:rPr>
        <w:t>Izvajalec</w:t>
      </w:r>
      <w:r w:rsidRPr="00101850">
        <w:rPr>
          <w:rFonts w:asciiTheme="minorHAnsi" w:hAnsiTheme="minorHAnsi" w:cstheme="minorHAnsi"/>
        </w:rPr>
        <w:t xml:space="preserve"> mora </w:t>
      </w:r>
      <w:r>
        <w:rPr>
          <w:rFonts w:asciiTheme="minorHAnsi" w:hAnsiTheme="minorHAnsi" w:cstheme="minorHAnsi"/>
        </w:rPr>
        <w:t>naročniku</w:t>
      </w:r>
      <w:r w:rsidRPr="00101850">
        <w:rPr>
          <w:rFonts w:asciiTheme="minorHAnsi" w:hAnsiTheme="minorHAnsi" w:cstheme="minorHAnsi"/>
        </w:rPr>
        <w:t xml:space="preserve"> pisno predlagati spremembo cene, na podlagi česar </w:t>
      </w:r>
      <w:r>
        <w:rPr>
          <w:rFonts w:asciiTheme="minorHAnsi" w:hAnsiTheme="minorHAnsi" w:cstheme="minorHAnsi"/>
        </w:rPr>
        <w:t>naročnik</w:t>
      </w:r>
      <w:r w:rsidRPr="00101850">
        <w:rPr>
          <w:rFonts w:asciiTheme="minorHAnsi" w:hAnsiTheme="minorHAnsi" w:cstheme="minorHAnsi"/>
        </w:rPr>
        <w:t xml:space="preserve"> preveri upravičenost spremembe cene. V kolikor se indeks, skladno z znižanjem cen življenjskih potrebščin, zniža več kot 4%, spremembo cene </w:t>
      </w:r>
      <w:r>
        <w:rPr>
          <w:rFonts w:asciiTheme="minorHAnsi" w:hAnsiTheme="minorHAnsi" w:cstheme="minorHAnsi"/>
        </w:rPr>
        <w:t>izvajalec</w:t>
      </w:r>
      <w:r w:rsidRPr="00101850">
        <w:rPr>
          <w:rFonts w:asciiTheme="minorHAnsi" w:hAnsiTheme="minorHAnsi" w:cstheme="minorHAnsi"/>
        </w:rPr>
        <w:t xml:space="preserve"> pisno predlaga</w:t>
      </w:r>
      <w:r>
        <w:rPr>
          <w:rFonts w:asciiTheme="minorHAnsi" w:hAnsiTheme="minorHAnsi" w:cstheme="minorHAnsi"/>
        </w:rPr>
        <w:t xml:space="preserve"> naročnik</w:t>
      </w:r>
      <w:r w:rsidRPr="00101850">
        <w:rPr>
          <w:rFonts w:asciiTheme="minorHAnsi" w:hAnsiTheme="minorHAnsi" w:cstheme="minorHAnsi"/>
        </w:rPr>
        <w:t>. O spremembi cene pogodbeni stranki skleneta dodatek k  pogodbi</w:t>
      </w:r>
      <w:r w:rsidRPr="006C25A9">
        <w:rPr>
          <w:rFonts w:asciiTheme="minorHAnsi" w:hAnsiTheme="minorHAnsi" w:cstheme="minorHAnsi"/>
        </w:rPr>
        <w:t xml:space="preserve"> pri čemer sprememba začne veljati s podpisom dodatka.</w:t>
      </w:r>
    </w:p>
    <w:p w14:paraId="225C9CAF" w14:textId="77777777" w:rsidR="0034041C" w:rsidRPr="00400682" w:rsidRDefault="0034041C" w:rsidP="0034041C">
      <w:pPr>
        <w:widowControl w:val="0"/>
        <w:jc w:val="both"/>
        <w:rPr>
          <w:rFonts w:asciiTheme="minorHAnsi" w:hAnsiTheme="minorHAnsi" w:cstheme="minorHAnsi"/>
        </w:rPr>
      </w:pPr>
    </w:p>
    <w:p w14:paraId="55F3B49F" w14:textId="77777777" w:rsidR="0034041C" w:rsidRDefault="0034041C" w:rsidP="0034041C">
      <w:pPr>
        <w:widowControl w:val="0"/>
        <w:jc w:val="both"/>
        <w:rPr>
          <w:rFonts w:asciiTheme="minorHAnsi" w:hAnsiTheme="minorHAnsi" w:cstheme="minorHAnsi"/>
        </w:rPr>
      </w:pPr>
      <w:r>
        <w:rPr>
          <w:rFonts w:asciiTheme="minorHAnsi" w:hAnsiTheme="minorHAnsi" w:cstheme="minorHAnsi"/>
        </w:rPr>
        <w:t>Ne glede na določbo iz prejšnjega odstavka</w:t>
      </w:r>
      <w:r w:rsidRPr="00400682">
        <w:rPr>
          <w:rFonts w:asciiTheme="minorHAnsi" w:hAnsiTheme="minorHAnsi" w:cstheme="minorHAnsi"/>
        </w:rPr>
        <w:t xml:space="preserve"> se cene lahko spremenijo v primeru spremembe zakona, ki ureja davek na dodano vrednost in s katero se spremeni davčna stopnja za vse vrste </w:t>
      </w:r>
      <w:r>
        <w:rPr>
          <w:rFonts w:asciiTheme="minorHAnsi" w:hAnsiTheme="minorHAnsi" w:cstheme="minorHAnsi"/>
        </w:rPr>
        <w:t>storitev</w:t>
      </w:r>
      <w:r w:rsidRPr="00400682">
        <w:rPr>
          <w:rFonts w:asciiTheme="minorHAnsi" w:hAnsiTheme="minorHAnsi" w:cstheme="minorHAnsi"/>
        </w:rPr>
        <w:t xml:space="preserve">, ki so predmet te pogodbe.  </w:t>
      </w:r>
    </w:p>
    <w:bookmarkEnd w:id="33"/>
    <w:p w14:paraId="016529CF" w14:textId="77777777" w:rsidR="0034041C" w:rsidRPr="00303AA1" w:rsidRDefault="0034041C" w:rsidP="0034041C">
      <w:pPr>
        <w:jc w:val="center"/>
        <w:rPr>
          <w:rFonts w:asciiTheme="minorHAnsi" w:hAnsiTheme="minorHAnsi" w:cstheme="minorHAnsi"/>
        </w:rPr>
      </w:pPr>
    </w:p>
    <w:p w14:paraId="210188D9" w14:textId="77777777" w:rsidR="0034041C" w:rsidRPr="00432C95" w:rsidRDefault="0034041C" w:rsidP="0034041C">
      <w:pPr>
        <w:pStyle w:val="Odstavekseznama"/>
        <w:numPr>
          <w:ilvl w:val="0"/>
          <w:numId w:val="62"/>
        </w:numPr>
        <w:contextualSpacing w:val="0"/>
        <w:jc w:val="center"/>
        <w:rPr>
          <w:rFonts w:asciiTheme="minorHAnsi" w:hAnsiTheme="minorHAnsi" w:cstheme="minorHAnsi"/>
        </w:rPr>
      </w:pPr>
      <w:r w:rsidRPr="00303AA1">
        <w:rPr>
          <w:rFonts w:asciiTheme="minorHAnsi" w:hAnsiTheme="minorHAnsi" w:cstheme="minorHAnsi"/>
          <w:i/>
        </w:rPr>
        <w:t>Člen</w:t>
      </w:r>
    </w:p>
    <w:p w14:paraId="52EBAB79" w14:textId="77777777" w:rsidR="0034041C" w:rsidRDefault="0034041C" w:rsidP="0034041C">
      <w:pPr>
        <w:widowControl w:val="0"/>
        <w:jc w:val="both"/>
        <w:rPr>
          <w:rFonts w:asciiTheme="minorHAnsi" w:hAnsiTheme="minorHAnsi" w:cstheme="minorHAnsi"/>
        </w:rPr>
      </w:pPr>
    </w:p>
    <w:p w14:paraId="2370319F" w14:textId="77777777" w:rsidR="00CF6394" w:rsidRDefault="00CF6394" w:rsidP="00CF6394">
      <w:pPr>
        <w:jc w:val="both"/>
        <w:rPr>
          <w:rFonts w:asciiTheme="minorHAnsi" w:hAnsiTheme="minorHAnsi" w:cstheme="minorHAnsi"/>
        </w:rPr>
      </w:pPr>
      <w:r w:rsidRPr="00E86B8F">
        <w:rPr>
          <w:rFonts w:asciiTheme="minorHAnsi" w:hAnsiTheme="minorHAnsi" w:cstheme="minorHAnsi"/>
        </w:rPr>
        <w:lastRenderedPageBreak/>
        <w:t>Naročnik oddaja posamezna naročila brez ponovnega odpiranja konkurence po kaskadnem vrstnem redu znotraj posamezne postavke. Merilo za oddajo posameznega naročila je najnižja ponudbena cena v EUR brez DDV za to postavko.</w:t>
      </w:r>
    </w:p>
    <w:p w14:paraId="5C9A4F13" w14:textId="77777777" w:rsidR="00C65CFC" w:rsidRPr="00C65CFC" w:rsidRDefault="00C65CFC" w:rsidP="00CF6394">
      <w:pPr>
        <w:jc w:val="both"/>
        <w:rPr>
          <w:rFonts w:asciiTheme="minorHAnsi" w:hAnsiTheme="minorHAnsi" w:cstheme="minorHAnsi"/>
        </w:rPr>
      </w:pPr>
    </w:p>
    <w:p w14:paraId="222C69E5" w14:textId="77777777" w:rsidR="00CF6394" w:rsidRDefault="00CF6394" w:rsidP="00CF6394">
      <w:pPr>
        <w:jc w:val="both"/>
        <w:rPr>
          <w:rFonts w:asciiTheme="minorHAnsi" w:hAnsiTheme="minorHAnsi" w:cstheme="minorHAnsi"/>
        </w:rPr>
      </w:pPr>
      <w:r w:rsidRPr="00E86B8F">
        <w:rPr>
          <w:rFonts w:asciiTheme="minorHAnsi" w:hAnsiTheme="minorHAnsi" w:cstheme="minorHAnsi"/>
        </w:rPr>
        <w:t>Naročnik pošlje pisni poziv</w:t>
      </w:r>
      <w:r w:rsidRPr="00C65CFC">
        <w:rPr>
          <w:rFonts w:asciiTheme="minorHAnsi" w:hAnsiTheme="minorHAnsi" w:cstheme="minorHAnsi"/>
        </w:rPr>
        <w:t xml:space="preserve"> (</w:t>
      </w:r>
      <w:r w:rsidRPr="00E86B8F">
        <w:rPr>
          <w:rFonts w:asciiTheme="minorHAnsi" w:hAnsiTheme="minorHAnsi" w:cstheme="minorHAnsi"/>
        </w:rPr>
        <w:t>po e-pošti ali SMS; po potrebi z najavo po telefonu</w:t>
      </w:r>
      <w:r w:rsidRPr="00C65CFC">
        <w:rPr>
          <w:rFonts w:asciiTheme="minorHAnsi" w:hAnsiTheme="minorHAnsi" w:cstheme="minorHAnsi"/>
        </w:rPr>
        <w:t>)</w:t>
      </w:r>
      <w:r w:rsidRPr="00E86B8F">
        <w:rPr>
          <w:rFonts w:asciiTheme="minorHAnsi" w:hAnsiTheme="minorHAnsi" w:cstheme="minorHAnsi"/>
        </w:rPr>
        <w:t xml:space="preserve"> najugodnejši stranki okvirnega sporazuma po postavki z navedbo količine, lokacije, roka izvedbe</w:t>
      </w:r>
      <w:r w:rsidRPr="00C65CFC">
        <w:rPr>
          <w:rFonts w:asciiTheme="minorHAnsi" w:hAnsiTheme="minorHAnsi" w:cstheme="minorHAnsi"/>
        </w:rPr>
        <w:t xml:space="preserve"> in</w:t>
      </w:r>
      <w:r w:rsidRPr="00E86B8F">
        <w:rPr>
          <w:rFonts w:asciiTheme="minorHAnsi" w:hAnsiTheme="minorHAnsi" w:cstheme="minorHAnsi"/>
        </w:rPr>
        <w:t xml:space="preserve"> tehničnih pogojev</w:t>
      </w:r>
      <w:r w:rsidRPr="00C65CFC">
        <w:rPr>
          <w:rFonts w:asciiTheme="minorHAnsi" w:hAnsiTheme="minorHAnsi" w:cstheme="minorHAnsi"/>
        </w:rPr>
        <w:t>.</w:t>
      </w:r>
    </w:p>
    <w:p w14:paraId="5A789104" w14:textId="77777777" w:rsidR="00C65CFC" w:rsidRPr="00C65CFC" w:rsidRDefault="00C65CFC" w:rsidP="00CF6394">
      <w:pPr>
        <w:jc w:val="both"/>
        <w:rPr>
          <w:rFonts w:asciiTheme="minorHAnsi" w:hAnsiTheme="minorHAnsi" w:cstheme="minorHAnsi"/>
        </w:rPr>
      </w:pPr>
    </w:p>
    <w:p w14:paraId="1CE73476" w14:textId="77777777" w:rsidR="00CF6394" w:rsidRDefault="00CF6394" w:rsidP="00CF6394">
      <w:pPr>
        <w:jc w:val="both"/>
        <w:rPr>
          <w:rFonts w:asciiTheme="minorHAnsi" w:hAnsiTheme="minorHAnsi" w:cstheme="minorHAnsi"/>
        </w:rPr>
      </w:pPr>
      <w:r w:rsidRPr="00E86B8F">
        <w:rPr>
          <w:rFonts w:asciiTheme="minorHAnsi" w:hAnsiTheme="minorHAnsi" w:cstheme="minorHAnsi"/>
        </w:rPr>
        <w:t>Za trenutek prejema odpoklica se šteje čas, ko stranka pisno potrdi prejem. Če potrditev prejema ni prejeta v 30 minutah od odpreme, se za trenutek prejema šteje čas odpreme odpoklica, zabeležen pri naročniku.</w:t>
      </w:r>
    </w:p>
    <w:p w14:paraId="2BDD0B3A" w14:textId="77777777" w:rsidR="00C65CFC" w:rsidRPr="00C65CFC" w:rsidRDefault="00C65CFC" w:rsidP="00CF6394">
      <w:pPr>
        <w:jc w:val="both"/>
        <w:rPr>
          <w:rFonts w:asciiTheme="minorHAnsi" w:hAnsiTheme="minorHAnsi" w:cstheme="minorHAnsi"/>
        </w:rPr>
      </w:pPr>
    </w:p>
    <w:p w14:paraId="6CD4442B" w14:textId="77777777" w:rsidR="00CF6394" w:rsidRPr="00E86B8F" w:rsidRDefault="00CF6394" w:rsidP="00C65CFC">
      <w:pPr>
        <w:jc w:val="both"/>
        <w:rPr>
          <w:rFonts w:asciiTheme="minorHAnsi" w:hAnsiTheme="minorHAnsi" w:cstheme="minorHAnsi"/>
        </w:rPr>
      </w:pPr>
      <w:r w:rsidRPr="00E86B8F">
        <w:rPr>
          <w:rFonts w:asciiTheme="minorHAnsi" w:hAnsiTheme="minorHAnsi" w:cstheme="minorHAnsi"/>
        </w:rPr>
        <w:t>Potrditev pomeni sprejem naročila pod pogoji iz poziva in zavezo izvedbe v potrjenem roku.</w:t>
      </w:r>
    </w:p>
    <w:p w14:paraId="775FED07" w14:textId="77777777" w:rsidR="00C65CFC" w:rsidRPr="00C65CFC" w:rsidRDefault="00C65CFC" w:rsidP="00C65CFC">
      <w:pPr>
        <w:jc w:val="both"/>
        <w:rPr>
          <w:rFonts w:asciiTheme="minorHAnsi" w:hAnsiTheme="minorHAnsi" w:cstheme="minorHAnsi"/>
        </w:rPr>
      </w:pPr>
    </w:p>
    <w:p w14:paraId="361CC137" w14:textId="6F92D9D1" w:rsidR="00CF6394" w:rsidRDefault="00CF6394" w:rsidP="00CF6394">
      <w:pPr>
        <w:jc w:val="both"/>
        <w:rPr>
          <w:rFonts w:asciiTheme="minorHAnsi" w:hAnsiTheme="minorHAnsi" w:cstheme="minorHAnsi"/>
        </w:rPr>
      </w:pPr>
      <w:r w:rsidRPr="00E86B8F">
        <w:rPr>
          <w:rFonts w:asciiTheme="minorHAnsi" w:hAnsiTheme="minorHAnsi" w:cstheme="minorHAnsi"/>
        </w:rPr>
        <w:t xml:space="preserve">Če stranka v </w:t>
      </w:r>
      <w:r w:rsidRPr="00C65CFC">
        <w:rPr>
          <w:rFonts w:asciiTheme="minorHAnsi" w:hAnsiTheme="minorHAnsi" w:cstheme="minorHAnsi"/>
        </w:rPr>
        <w:t>roku</w:t>
      </w:r>
      <w:r w:rsidR="00EC4847">
        <w:rPr>
          <w:rFonts w:asciiTheme="minorHAnsi" w:hAnsiTheme="minorHAnsi" w:cstheme="minorHAnsi"/>
        </w:rPr>
        <w:t xml:space="preserve">, ki je naveden v pozivu, </w:t>
      </w:r>
      <w:r w:rsidRPr="00E86B8F">
        <w:rPr>
          <w:rFonts w:asciiTheme="minorHAnsi" w:hAnsiTheme="minorHAnsi" w:cstheme="minorHAnsi"/>
        </w:rPr>
        <w:t>ne potrdi izvedbe ali je ne more zagotoviti, naročnik pozove naslednjo stranko po razvrstitvi za isto postavko itd., do oddaje naročila.</w:t>
      </w:r>
    </w:p>
    <w:p w14:paraId="604B10B0" w14:textId="77777777" w:rsidR="00C65CFC" w:rsidRPr="00C65CFC" w:rsidRDefault="00C65CFC" w:rsidP="00CF6394">
      <w:pPr>
        <w:jc w:val="both"/>
        <w:rPr>
          <w:rFonts w:asciiTheme="minorHAnsi" w:hAnsiTheme="minorHAnsi" w:cstheme="minorHAnsi"/>
        </w:rPr>
      </w:pPr>
    </w:p>
    <w:p w14:paraId="082D2550" w14:textId="0CD214BB" w:rsidR="00CF6394" w:rsidRDefault="00CF6394" w:rsidP="00CF6394">
      <w:pPr>
        <w:jc w:val="both"/>
        <w:rPr>
          <w:rFonts w:asciiTheme="minorHAnsi" w:hAnsiTheme="minorHAnsi" w:cstheme="minorHAnsi"/>
        </w:rPr>
      </w:pPr>
      <w:r w:rsidRPr="00E86B8F">
        <w:rPr>
          <w:rFonts w:asciiTheme="minorHAnsi" w:hAnsiTheme="minorHAnsi" w:cstheme="minorHAnsi"/>
        </w:rPr>
        <w:t>Po potrditvi naročnik izda naročilnico oziroma drugo pisno odredbo</w:t>
      </w:r>
      <w:r w:rsidR="00E27DD8">
        <w:rPr>
          <w:rFonts w:asciiTheme="minorHAnsi" w:hAnsiTheme="minorHAnsi" w:cstheme="minorHAnsi"/>
        </w:rPr>
        <w:t>.</w:t>
      </w:r>
      <w:r w:rsidRPr="00E86B8F">
        <w:rPr>
          <w:rFonts w:asciiTheme="minorHAnsi" w:hAnsiTheme="minorHAnsi" w:cstheme="minorHAnsi"/>
        </w:rPr>
        <w:t xml:space="preserve"> </w:t>
      </w:r>
      <w:r w:rsidR="00E27DD8">
        <w:rPr>
          <w:rFonts w:asciiTheme="minorHAnsi" w:hAnsiTheme="minorHAnsi" w:cstheme="minorHAnsi"/>
        </w:rPr>
        <w:t>S</w:t>
      </w:r>
      <w:r w:rsidRPr="00E86B8F">
        <w:rPr>
          <w:rFonts w:asciiTheme="minorHAnsi" w:hAnsiTheme="minorHAnsi" w:cstheme="minorHAnsi"/>
        </w:rPr>
        <w:t>tranka izvede storitev v potrjenem obsegu, času in na kraju, navedenem v pozivu</w:t>
      </w:r>
      <w:r w:rsidRPr="00C65CFC">
        <w:rPr>
          <w:rFonts w:asciiTheme="minorHAnsi" w:hAnsiTheme="minorHAnsi" w:cstheme="minorHAnsi"/>
        </w:rPr>
        <w:t>/</w:t>
      </w:r>
      <w:r w:rsidRPr="00E86B8F">
        <w:rPr>
          <w:rFonts w:asciiTheme="minorHAnsi" w:hAnsiTheme="minorHAnsi" w:cstheme="minorHAnsi"/>
        </w:rPr>
        <w:t>naročilnici, skladno z okvirnim sporazumom in razpisno dokumentacijo.</w:t>
      </w:r>
    </w:p>
    <w:p w14:paraId="4576D13A" w14:textId="77777777" w:rsidR="00C65CFC" w:rsidRPr="00C65CFC" w:rsidRDefault="00C65CFC" w:rsidP="00CF6394">
      <w:pPr>
        <w:jc w:val="both"/>
        <w:rPr>
          <w:rFonts w:asciiTheme="minorHAnsi" w:hAnsiTheme="minorHAnsi" w:cstheme="minorHAnsi"/>
        </w:rPr>
      </w:pPr>
    </w:p>
    <w:p w14:paraId="0B94B748" w14:textId="77777777" w:rsidR="00BE0198" w:rsidRDefault="00BE0198" w:rsidP="00BE0198">
      <w:pPr>
        <w:jc w:val="both"/>
        <w:rPr>
          <w:rFonts w:asciiTheme="minorHAnsi" w:hAnsiTheme="minorHAnsi" w:cstheme="minorHAnsi"/>
        </w:rPr>
      </w:pPr>
      <w:r w:rsidRPr="00BE0198">
        <w:rPr>
          <w:rFonts w:asciiTheme="minorHAnsi" w:hAnsiTheme="minorHAnsi" w:cstheme="minorHAnsi"/>
        </w:rPr>
        <w:t>V primeru odpoklica ene (1) enote mora stranka zagotoviti en stroj v manj kot treh (3) urah od prejema odpoklica. Podaja odpoklica in izvedba del je mogoča med 6.00 in 19.00 uro. Odpoklici, podani po 19.00 uri, se štejejo za podane ob 6.00 uri naslednjega dne.</w:t>
      </w:r>
    </w:p>
    <w:p w14:paraId="46EF035F" w14:textId="77777777" w:rsidR="00BE0198" w:rsidRPr="00BE0198" w:rsidRDefault="00BE0198" w:rsidP="00BE0198">
      <w:pPr>
        <w:jc w:val="both"/>
        <w:rPr>
          <w:rFonts w:asciiTheme="minorHAnsi" w:hAnsiTheme="minorHAnsi" w:cstheme="minorHAnsi"/>
        </w:rPr>
      </w:pPr>
    </w:p>
    <w:p w14:paraId="63480D9C" w14:textId="77777777" w:rsidR="00BE0198" w:rsidRDefault="00BE0198" w:rsidP="00BE0198">
      <w:pPr>
        <w:jc w:val="both"/>
        <w:rPr>
          <w:rFonts w:asciiTheme="minorHAnsi" w:hAnsiTheme="minorHAnsi" w:cstheme="minorHAnsi"/>
        </w:rPr>
      </w:pPr>
      <w:r w:rsidRPr="00BE0198">
        <w:rPr>
          <w:rFonts w:asciiTheme="minorHAnsi" w:hAnsiTheme="minorHAnsi" w:cstheme="minorHAnsi"/>
        </w:rPr>
        <w:t>V primeru odpoklica več kot ene (1+) enote mora stranka zagotoviti vse zahtevane enote najpozneje v dveh (2) koledarskih dneh od prejema odpoklica. Podaja odpoklica in izvedba del je mogoča med 6.00 in 16.00 uro. Odpoklici, podani po 16.00 uri, se štejejo za podane ob 6.00 uri naslednjega dne.</w:t>
      </w:r>
    </w:p>
    <w:p w14:paraId="3E6A2092" w14:textId="77777777" w:rsidR="00BE0198" w:rsidRDefault="00BE0198" w:rsidP="00BE0198">
      <w:pPr>
        <w:jc w:val="both"/>
        <w:rPr>
          <w:rFonts w:asciiTheme="minorHAnsi" w:hAnsiTheme="minorHAnsi" w:cstheme="minorHAnsi"/>
        </w:rPr>
      </w:pPr>
    </w:p>
    <w:p w14:paraId="0A688B89" w14:textId="7967303B" w:rsidR="00BE0198" w:rsidRDefault="00BE0198" w:rsidP="00BE0198">
      <w:pPr>
        <w:jc w:val="both"/>
        <w:rPr>
          <w:rFonts w:asciiTheme="minorHAnsi" w:hAnsiTheme="minorHAnsi" w:cstheme="minorHAnsi"/>
        </w:rPr>
      </w:pPr>
      <w:r w:rsidRPr="00BE0198">
        <w:rPr>
          <w:rFonts w:asciiTheme="minorHAnsi" w:hAnsiTheme="minorHAnsi" w:cstheme="minorHAnsi"/>
        </w:rPr>
        <w:t>Za storitvi pluženja vozišč s plugom in posipanja s valjčnim posipalcem za traktor</w:t>
      </w:r>
      <w:r w:rsidR="00DB1F64">
        <w:rPr>
          <w:rFonts w:asciiTheme="minorHAnsi" w:hAnsiTheme="minorHAnsi" w:cstheme="minorHAnsi"/>
        </w:rPr>
        <w:t>,</w:t>
      </w:r>
      <w:r w:rsidRPr="00BE0198">
        <w:rPr>
          <w:rFonts w:asciiTheme="minorHAnsi" w:hAnsiTheme="minorHAnsi" w:cstheme="minorHAnsi"/>
        </w:rPr>
        <w:t xml:space="preserve"> velja posebni režim: odzivnost največ dve (2) uri v času od 1.00 do 23.00 ure. Odpoklici, podani med 23.00 in 1.00, se štejejo za podane ob 1.00 uri.</w:t>
      </w:r>
    </w:p>
    <w:p w14:paraId="75092FC5" w14:textId="77777777" w:rsidR="00BE0198" w:rsidRDefault="00BE0198" w:rsidP="00BE0198">
      <w:pPr>
        <w:jc w:val="both"/>
        <w:rPr>
          <w:rFonts w:asciiTheme="minorHAnsi" w:hAnsiTheme="minorHAnsi" w:cstheme="minorHAnsi"/>
        </w:rPr>
      </w:pPr>
    </w:p>
    <w:p w14:paraId="36580DC7" w14:textId="14483A37" w:rsidR="00BE0198" w:rsidRDefault="00BE0198" w:rsidP="00BE0198">
      <w:pPr>
        <w:jc w:val="both"/>
        <w:rPr>
          <w:rFonts w:asciiTheme="minorHAnsi" w:hAnsiTheme="minorHAnsi" w:cstheme="minorHAnsi"/>
        </w:rPr>
      </w:pPr>
      <w:r w:rsidRPr="00BE0198">
        <w:rPr>
          <w:rFonts w:asciiTheme="minorHAnsi" w:hAnsiTheme="minorHAnsi" w:cstheme="minorHAnsi"/>
        </w:rPr>
        <w:t>Za storitvi pluženja in posipanja se uporablja posebni režim iz prejšnjega odstavka</w:t>
      </w:r>
      <w:r>
        <w:rPr>
          <w:rFonts w:asciiTheme="minorHAnsi" w:hAnsiTheme="minorHAnsi" w:cstheme="minorHAnsi"/>
        </w:rPr>
        <w:t>.</w:t>
      </w:r>
      <w:r w:rsidRPr="00BE0198">
        <w:rPr>
          <w:rFonts w:asciiTheme="minorHAnsi" w:hAnsiTheme="minorHAnsi" w:cstheme="minorHAnsi"/>
        </w:rPr>
        <w:t xml:space="preserve"> </w:t>
      </w:r>
      <w:r>
        <w:rPr>
          <w:rFonts w:asciiTheme="minorHAnsi" w:hAnsiTheme="minorHAnsi" w:cstheme="minorHAnsi"/>
        </w:rPr>
        <w:t>V</w:t>
      </w:r>
      <w:r w:rsidRPr="00BE0198">
        <w:rPr>
          <w:rFonts w:asciiTheme="minorHAnsi" w:hAnsiTheme="minorHAnsi" w:cstheme="minorHAnsi"/>
        </w:rPr>
        <w:t xml:space="preserve"> primeru kolizije s katerimkoli drugim pravilom tega člena se uporabi ta posebni režim.</w:t>
      </w:r>
    </w:p>
    <w:p w14:paraId="2BEA3CA6" w14:textId="77777777" w:rsidR="00BE0198" w:rsidRDefault="00BE0198" w:rsidP="00BE0198">
      <w:pPr>
        <w:jc w:val="both"/>
        <w:rPr>
          <w:rFonts w:asciiTheme="minorHAnsi" w:hAnsiTheme="minorHAnsi" w:cstheme="minorHAnsi"/>
        </w:rPr>
      </w:pPr>
    </w:p>
    <w:p w14:paraId="21D15F8A" w14:textId="6B1551A6" w:rsidR="00BE0198" w:rsidRPr="00BE0198" w:rsidRDefault="00BE0198" w:rsidP="00BE0198">
      <w:pPr>
        <w:jc w:val="both"/>
        <w:rPr>
          <w:rFonts w:asciiTheme="minorHAnsi" w:hAnsiTheme="minorHAnsi" w:cstheme="minorHAnsi"/>
        </w:rPr>
      </w:pPr>
      <w:r w:rsidRPr="00BE0198">
        <w:rPr>
          <w:rFonts w:asciiTheme="minorHAnsi" w:hAnsiTheme="minorHAnsi" w:cstheme="minorHAnsi"/>
        </w:rPr>
        <w:t>Rok začne teči od prejema odpoklica in se šteje za izpolnjen ob prihodu na lokacijo ter pričetku izvajanja storitve.</w:t>
      </w:r>
    </w:p>
    <w:p w14:paraId="544CEBE1" w14:textId="77777777" w:rsidR="00C65CFC" w:rsidRDefault="00C65CFC" w:rsidP="00C65CFC">
      <w:pPr>
        <w:jc w:val="both"/>
        <w:rPr>
          <w:rFonts w:asciiTheme="minorHAnsi" w:hAnsiTheme="minorHAnsi" w:cstheme="minorHAnsi"/>
        </w:rPr>
      </w:pPr>
    </w:p>
    <w:p w14:paraId="06B479BC" w14:textId="7A456BFE" w:rsidR="00CF6394" w:rsidRPr="00E86B8F" w:rsidRDefault="00CF6394" w:rsidP="00C65CFC">
      <w:pPr>
        <w:jc w:val="both"/>
        <w:rPr>
          <w:rFonts w:asciiTheme="minorHAnsi" w:hAnsiTheme="minorHAnsi" w:cstheme="minorHAnsi"/>
        </w:rPr>
      </w:pPr>
      <w:r w:rsidRPr="00E86B8F">
        <w:rPr>
          <w:rFonts w:asciiTheme="minorHAnsi" w:hAnsiTheme="minorHAnsi" w:cstheme="minorHAnsi"/>
        </w:rPr>
        <w:t>Če stranka v odzivnih rokih iz tega člena ne zagotovi zahtevane enote/enot, se to šteje za odklonitev izvedbe za ta odpoklic, naročnik pa sme nemudoma pozvati naslednjo stranko po kaskadnem vrstnem redu za isto postavko</w:t>
      </w:r>
      <w:r w:rsidRPr="00C65CFC">
        <w:rPr>
          <w:rFonts w:asciiTheme="minorHAnsi" w:hAnsiTheme="minorHAnsi" w:cstheme="minorHAnsi"/>
        </w:rPr>
        <w:t>.</w:t>
      </w:r>
    </w:p>
    <w:p w14:paraId="374D2B7F" w14:textId="69ED5C1B" w:rsidR="0034041C" w:rsidRPr="000F1C86" w:rsidRDefault="0034041C" w:rsidP="0034041C">
      <w:pPr>
        <w:jc w:val="both"/>
        <w:rPr>
          <w:rFonts w:asciiTheme="minorHAnsi" w:hAnsiTheme="minorHAnsi" w:cstheme="minorHAnsi"/>
        </w:rPr>
      </w:pPr>
      <w:r w:rsidRPr="000F1C86">
        <w:rPr>
          <w:rFonts w:asciiTheme="minorHAnsi" w:hAnsiTheme="minorHAnsi" w:cstheme="minorHAnsi"/>
        </w:rPr>
        <w:br/>
        <w:t>V izjemnih primerih nujnosti (npr. poplave, potresi,</w:t>
      </w:r>
      <w:r w:rsidR="00E27DD8">
        <w:rPr>
          <w:rFonts w:asciiTheme="minorHAnsi" w:hAnsiTheme="minorHAnsi" w:cstheme="minorHAnsi"/>
        </w:rPr>
        <w:t xml:space="preserve"> defekti na vodovodnem ali kanalizacijskem omrežju,</w:t>
      </w:r>
      <w:r w:rsidRPr="000F1C86">
        <w:rPr>
          <w:rFonts w:asciiTheme="minorHAnsi" w:hAnsiTheme="minorHAnsi" w:cstheme="minorHAnsi"/>
        </w:rPr>
        <w:t xml:space="preserve"> prometne nesreče ali drugi dogodki, ki neposredno ogrožajo javno varnost ali zdravje) </w:t>
      </w:r>
      <w:r w:rsidRPr="000F1C86">
        <w:rPr>
          <w:rFonts w:asciiTheme="minorHAnsi" w:hAnsiTheme="minorHAnsi" w:cstheme="minorHAnsi"/>
        </w:rPr>
        <w:lastRenderedPageBreak/>
        <w:t>lahko naročnik naroči storitev pri stranki okvirnega sporazuma, ki lahko storitev izvede najhitreje</w:t>
      </w:r>
      <w:r w:rsidR="00A82C88">
        <w:rPr>
          <w:rFonts w:asciiTheme="minorHAnsi" w:hAnsiTheme="minorHAnsi" w:cstheme="minorHAnsi"/>
        </w:rPr>
        <w:t>.</w:t>
      </w:r>
      <w:r w:rsidRPr="000F1C86">
        <w:rPr>
          <w:rFonts w:asciiTheme="minorHAnsi" w:hAnsiTheme="minorHAnsi" w:cstheme="minorHAnsi"/>
        </w:rPr>
        <w:t xml:space="preserve"> </w:t>
      </w:r>
      <w:r w:rsidR="00A82C88">
        <w:rPr>
          <w:rFonts w:asciiTheme="minorHAnsi" w:hAnsiTheme="minorHAnsi" w:cstheme="minorHAnsi"/>
        </w:rPr>
        <w:t>N</w:t>
      </w:r>
      <w:r w:rsidRPr="000F1C86">
        <w:rPr>
          <w:rFonts w:asciiTheme="minorHAnsi" w:hAnsiTheme="minorHAnsi" w:cstheme="minorHAnsi"/>
        </w:rPr>
        <w:t xml:space="preserve">aročnik o razlogih, izbiri in časovni utemeljitvi vodi zapisnik, ki se priloži spisu naročila. </w:t>
      </w:r>
    </w:p>
    <w:p w14:paraId="268A7FA1" w14:textId="77777777" w:rsidR="0034041C" w:rsidRPr="00230277" w:rsidRDefault="0034041C" w:rsidP="00230277">
      <w:pPr>
        <w:pStyle w:val="Odstavekseznama"/>
        <w:contextualSpacing w:val="0"/>
        <w:rPr>
          <w:rFonts w:asciiTheme="minorHAnsi" w:hAnsiTheme="minorHAnsi" w:cstheme="minorHAnsi"/>
          <w:i/>
        </w:rPr>
      </w:pPr>
    </w:p>
    <w:p w14:paraId="2A4F0AD2" w14:textId="2F3FB7C6" w:rsidR="0034041C" w:rsidRPr="00230277" w:rsidRDefault="00230277" w:rsidP="0034041C">
      <w:pPr>
        <w:pStyle w:val="Odstavekseznama"/>
        <w:numPr>
          <w:ilvl w:val="0"/>
          <w:numId w:val="62"/>
        </w:numPr>
        <w:contextualSpacing w:val="0"/>
        <w:jc w:val="center"/>
        <w:rPr>
          <w:rFonts w:asciiTheme="minorHAnsi" w:hAnsiTheme="minorHAnsi" w:cstheme="minorHAnsi"/>
          <w:i/>
        </w:rPr>
      </w:pPr>
      <w:r w:rsidRPr="00230277">
        <w:rPr>
          <w:rFonts w:asciiTheme="minorHAnsi" w:hAnsiTheme="minorHAnsi" w:cstheme="minorHAnsi"/>
          <w:i/>
        </w:rPr>
        <w:t>člen</w:t>
      </w:r>
    </w:p>
    <w:p w14:paraId="355EF122" w14:textId="77777777" w:rsidR="0034041C" w:rsidRPr="00303AA1" w:rsidRDefault="0034041C" w:rsidP="0034041C">
      <w:pPr>
        <w:jc w:val="both"/>
        <w:rPr>
          <w:rFonts w:asciiTheme="minorHAnsi" w:hAnsiTheme="minorHAnsi" w:cstheme="minorHAnsi"/>
        </w:rPr>
      </w:pPr>
    </w:p>
    <w:p w14:paraId="16556CD6" w14:textId="2F5881D4"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Naročnik se obvezuje prevzeti </w:t>
      </w:r>
      <w:r w:rsidR="00F82A67">
        <w:rPr>
          <w:rFonts w:asciiTheme="minorHAnsi" w:hAnsiTheme="minorHAnsi" w:cstheme="minorHAnsi"/>
        </w:rPr>
        <w:t>storitev</w:t>
      </w:r>
      <w:r w:rsidRPr="00303AA1">
        <w:rPr>
          <w:rFonts w:asciiTheme="minorHAnsi" w:hAnsiTheme="minorHAnsi" w:cstheme="minorHAnsi"/>
        </w:rPr>
        <w:t xml:space="preserve"> v celoti na podlagi </w:t>
      </w:r>
      <w:r w:rsidR="00F467B7">
        <w:rPr>
          <w:rFonts w:asciiTheme="minorHAnsi" w:hAnsiTheme="minorHAnsi" w:cstheme="minorHAnsi"/>
        </w:rPr>
        <w:t>delovnega naloga ali zapisnika</w:t>
      </w:r>
      <w:r w:rsidRPr="00303AA1">
        <w:rPr>
          <w:rFonts w:asciiTheme="minorHAnsi" w:hAnsiTheme="minorHAnsi" w:cstheme="minorHAnsi"/>
        </w:rPr>
        <w:t xml:space="preserve">. </w:t>
      </w:r>
    </w:p>
    <w:p w14:paraId="6E0CD8DE" w14:textId="77777777" w:rsidR="000E5975" w:rsidRDefault="000E5975" w:rsidP="0034041C">
      <w:pPr>
        <w:jc w:val="both"/>
        <w:rPr>
          <w:rFonts w:asciiTheme="minorHAnsi" w:hAnsiTheme="minorHAnsi" w:cstheme="minorHAnsi"/>
        </w:rPr>
      </w:pPr>
    </w:p>
    <w:p w14:paraId="624EC3A3" w14:textId="3D43264D" w:rsidR="000E5975" w:rsidRDefault="00391560" w:rsidP="000E5975">
      <w:pPr>
        <w:pStyle w:val="Odstavekseznama"/>
        <w:numPr>
          <w:ilvl w:val="0"/>
          <w:numId w:val="62"/>
        </w:numPr>
        <w:contextualSpacing w:val="0"/>
        <w:jc w:val="center"/>
        <w:rPr>
          <w:rFonts w:asciiTheme="minorHAnsi" w:hAnsiTheme="minorHAnsi" w:cstheme="minorHAnsi"/>
          <w:i/>
        </w:rPr>
      </w:pPr>
      <w:r>
        <w:rPr>
          <w:rFonts w:asciiTheme="minorHAnsi" w:hAnsiTheme="minorHAnsi" w:cstheme="minorHAnsi"/>
          <w:i/>
        </w:rPr>
        <w:t>č</w:t>
      </w:r>
      <w:r w:rsidR="000E5975" w:rsidRPr="000E5975">
        <w:rPr>
          <w:rFonts w:asciiTheme="minorHAnsi" w:hAnsiTheme="minorHAnsi" w:cstheme="minorHAnsi"/>
          <w:i/>
        </w:rPr>
        <w:t>len</w:t>
      </w:r>
    </w:p>
    <w:p w14:paraId="37F04B0F" w14:textId="77777777" w:rsidR="00391560" w:rsidRPr="000E5975" w:rsidRDefault="00391560" w:rsidP="00391560">
      <w:pPr>
        <w:pStyle w:val="Odstavekseznama"/>
        <w:contextualSpacing w:val="0"/>
        <w:rPr>
          <w:rFonts w:asciiTheme="minorHAnsi" w:hAnsiTheme="minorHAnsi" w:cstheme="minorHAnsi"/>
          <w:i/>
        </w:rPr>
      </w:pPr>
    </w:p>
    <w:p w14:paraId="0A913DE2" w14:textId="29E4F2CF" w:rsidR="0034041C" w:rsidRPr="00303AA1" w:rsidRDefault="000E5975" w:rsidP="0034041C">
      <w:pPr>
        <w:jc w:val="both"/>
        <w:rPr>
          <w:rFonts w:asciiTheme="minorHAnsi" w:hAnsiTheme="minorHAnsi" w:cstheme="minorHAnsi"/>
        </w:rPr>
      </w:pPr>
      <w:r w:rsidRPr="000E5975">
        <w:rPr>
          <w:rFonts w:asciiTheme="minorHAnsi" w:hAnsiTheme="minorHAnsi" w:cstheme="minorHAnsi"/>
        </w:rPr>
        <w:t>Izvajalec jamči, da bodo strojne storitve opravljene strokovno, pravočasno in v skladu z razpisno dokumentacijo, pogodbo, veljavnimi predpisi ter tehničnimi standardi in normativi. Uporabljeni stroji morajo biti tehnično brezhibni in redno vzdrževani, operaterji pa ustrezno usposobljeni in pooblaščeni. Ugotovljene pomanjkljivosti je izvajalec dolžan brez odlašanja in na svoje stroške odpraviti oziroma storitev</w:t>
      </w:r>
      <w:r w:rsidR="00391560">
        <w:rPr>
          <w:rFonts w:asciiTheme="minorHAnsi" w:hAnsiTheme="minorHAnsi" w:cstheme="minorHAnsi"/>
        </w:rPr>
        <w:t>.</w:t>
      </w:r>
    </w:p>
    <w:p w14:paraId="00FFBF4D" w14:textId="77777777" w:rsidR="0034041C" w:rsidRPr="00303AA1" w:rsidRDefault="0034041C" w:rsidP="0034041C">
      <w:pPr>
        <w:jc w:val="both"/>
        <w:rPr>
          <w:rFonts w:asciiTheme="minorHAnsi" w:hAnsiTheme="minorHAnsi" w:cstheme="minorHAnsi"/>
        </w:rPr>
      </w:pPr>
    </w:p>
    <w:p w14:paraId="6E5AA94A" w14:textId="77777777" w:rsidR="0034041C" w:rsidRDefault="0034041C" w:rsidP="0034041C">
      <w:pPr>
        <w:pStyle w:val="Odstavekseznama"/>
        <w:numPr>
          <w:ilvl w:val="0"/>
          <w:numId w:val="62"/>
        </w:numPr>
        <w:contextualSpacing w:val="0"/>
        <w:jc w:val="center"/>
        <w:rPr>
          <w:rFonts w:asciiTheme="minorHAnsi" w:hAnsiTheme="minorHAnsi" w:cstheme="minorHAnsi"/>
          <w:i/>
        </w:rPr>
      </w:pPr>
      <w:r w:rsidRPr="00732B13">
        <w:rPr>
          <w:rFonts w:asciiTheme="minorHAnsi" w:hAnsiTheme="minorHAnsi" w:cstheme="minorHAnsi"/>
          <w:i/>
        </w:rPr>
        <w:t>člen</w:t>
      </w:r>
    </w:p>
    <w:p w14:paraId="1772C55A" w14:textId="77777777" w:rsidR="00391560" w:rsidRDefault="00391560" w:rsidP="00391560">
      <w:pPr>
        <w:jc w:val="center"/>
        <w:rPr>
          <w:rFonts w:asciiTheme="minorHAnsi" w:hAnsiTheme="minorHAnsi" w:cstheme="minorHAnsi"/>
          <w:i/>
        </w:rPr>
      </w:pPr>
    </w:p>
    <w:p w14:paraId="06F592A4" w14:textId="3B605F22" w:rsidR="00391560" w:rsidRPr="00391560" w:rsidRDefault="00391560" w:rsidP="00391560">
      <w:pPr>
        <w:jc w:val="both"/>
        <w:rPr>
          <w:rFonts w:asciiTheme="minorHAnsi" w:hAnsiTheme="minorHAnsi" w:cstheme="minorHAnsi"/>
        </w:rPr>
      </w:pPr>
      <w:r w:rsidRPr="00391560">
        <w:rPr>
          <w:rFonts w:asciiTheme="minorHAnsi" w:hAnsiTheme="minorHAnsi" w:cstheme="minorHAnsi"/>
        </w:rPr>
        <w:t>Izvajalec odgovarja za vso škodo na infrastrukturi naročnika ali drugih upravljavcev ter za škodo, nastalo tretjim osebam (vključno z osebami in premoženjem), če je ta škoda posledica nestrokovnega, malomarnega ali protipravnega ravnanja izvajalca, njegovih delavcev, podizvajalcev ali drugih oseb, za katere odgovarja. Takšno škodo je izvajalec dolžan na svoje stroške nemudoma sanirati oziroma naročniku in/ali prizadetim tretjim osebam v celoti povrniti (vključno s stroški sanacije, izpada, varovanja, preiskav in postopkov)</w:t>
      </w:r>
    </w:p>
    <w:p w14:paraId="31BD57C2" w14:textId="77777777" w:rsidR="00391560" w:rsidRPr="00391560" w:rsidRDefault="00391560" w:rsidP="00391560">
      <w:pPr>
        <w:jc w:val="center"/>
        <w:rPr>
          <w:rFonts w:asciiTheme="minorHAnsi" w:hAnsiTheme="minorHAnsi" w:cstheme="minorHAnsi"/>
          <w:i/>
        </w:rPr>
      </w:pPr>
    </w:p>
    <w:p w14:paraId="3AE801F4" w14:textId="1CE3F43B" w:rsidR="00391560" w:rsidRPr="00303AA1" w:rsidRDefault="00E27DD8" w:rsidP="0034041C">
      <w:pPr>
        <w:pStyle w:val="Odstavekseznama"/>
        <w:numPr>
          <w:ilvl w:val="0"/>
          <w:numId w:val="62"/>
        </w:numPr>
        <w:contextualSpacing w:val="0"/>
        <w:jc w:val="center"/>
        <w:rPr>
          <w:rFonts w:asciiTheme="minorHAnsi" w:hAnsiTheme="minorHAnsi" w:cstheme="minorHAnsi"/>
          <w:i/>
        </w:rPr>
      </w:pPr>
      <w:r>
        <w:rPr>
          <w:rFonts w:asciiTheme="minorHAnsi" w:hAnsiTheme="minorHAnsi" w:cstheme="minorHAnsi"/>
          <w:i/>
        </w:rPr>
        <w:t>člen</w:t>
      </w:r>
    </w:p>
    <w:p w14:paraId="271D5E31" w14:textId="77777777" w:rsidR="0034041C" w:rsidRPr="00303AA1" w:rsidRDefault="0034041C" w:rsidP="0034041C">
      <w:pPr>
        <w:jc w:val="center"/>
        <w:rPr>
          <w:rFonts w:asciiTheme="minorHAnsi" w:hAnsiTheme="minorHAnsi" w:cstheme="minorHAnsi"/>
        </w:rPr>
      </w:pPr>
    </w:p>
    <w:p w14:paraId="2CB348CE" w14:textId="4E48FEA4"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Naročnik je dolžan poravnati obveznosti najkasneje v 30 dneh od prejema pravilnega računa za </w:t>
      </w:r>
      <w:r w:rsidR="007E4EBB">
        <w:rPr>
          <w:rFonts w:asciiTheme="minorHAnsi" w:hAnsiTheme="minorHAnsi" w:cstheme="minorHAnsi"/>
        </w:rPr>
        <w:t>izvedeno storitev</w:t>
      </w:r>
      <w:r w:rsidRPr="00303AA1">
        <w:rPr>
          <w:rFonts w:asciiTheme="minorHAnsi" w:hAnsiTheme="minorHAnsi" w:cstheme="minorHAnsi"/>
        </w:rPr>
        <w:t xml:space="preserve">. </w:t>
      </w:r>
    </w:p>
    <w:p w14:paraId="233E8A4A" w14:textId="701D3653" w:rsidR="0034041C" w:rsidRPr="00303AA1" w:rsidRDefault="0034041C" w:rsidP="00E27DD8">
      <w:pPr>
        <w:jc w:val="both"/>
        <w:rPr>
          <w:rFonts w:asciiTheme="minorHAnsi" w:hAnsiTheme="minorHAnsi" w:cstheme="minorHAnsi"/>
        </w:rPr>
      </w:pPr>
      <w:r w:rsidRPr="00303AA1">
        <w:rPr>
          <w:rFonts w:asciiTheme="minorHAnsi" w:hAnsiTheme="minorHAnsi" w:cstheme="minorHAnsi"/>
        </w:rPr>
        <w:t xml:space="preserve">Pravilno izpolnjeni račun mora poleg obveznih sestavin vsebovati tudi številko </w:t>
      </w:r>
      <w:r>
        <w:rPr>
          <w:rFonts w:asciiTheme="minorHAnsi" w:hAnsiTheme="minorHAnsi" w:cstheme="minorHAnsi"/>
        </w:rPr>
        <w:t>tega okvirnega sporazuma.</w:t>
      </w:r>
    </w:p>
    <w:p w14:paraId="49FF88E2" w14:textId="77777777" w:rsidR="0034041C" w:rsidRPr="00303AA1" w:rsidRDefault="0034041C" w:rsidP="0034041C">
      <w:pPr>
        <w:ind w:left="360"/>
        <w:jc w:val="both"/>
        <w:rPr>
          <w:rFonts w:asciiTheme="minorHAnsi" w:hAnsiTheme="minorHAnsi" w:cstheme="minorHAnsi"/>
        </w:rPr>
      </w:pPr>
    </w:p>
    <w:p w14:paraId="6B331274" w14:textId="77777777" w:rsidR="0034041C" w:rsidRPr="00303AA1" w:rsidRDefault="0034041C" w:rsidP="0034041C">
      <w:pPr>
        <w:pStyle w:val="Odstavekseznama"/>
        <w:numPr>
          <w:ilvl w:val="0"/>
          <w:numId w:val="62"/>
        </w:numPr>
        <w:contextualSpacing w:val="0"/>
        <w:jc w:val="center"/>
        <w:rPr>
          <w:rFonts w:asciiTheme="minorHAnsi" w:hAnsiTheme="minorHAnsi" w:cstheme="minorHAnsi"/>
        </w:rPr>
      </w:pPr>
      <w:r w:rsidRPr="00303AA1">
        <w:rPr>
          <w:rFonts w:asciiTheme="minorHAnsi" w:hAnsiTheme="minorHAnsi" w:cstheme="minorHAnsi"/>
        </w:rPr>
        <w:t>člen</w:t>
      </w:r>
    </w:p>
    <w:p w14:paraId="2157C981" w14:textId="77777777" w:rsidR="0034041C" w:rsidRPr="00303AA1" w:rsidRDefault="0034041C" w:rsidP="0034041C">
      <w:pPr>
        <w:jc w:val="center"/>
        <w:rPr>
          <w:rFonts w:asciiTheme="minorHAnsi" w:hAnsiTheme="minorHAnsi" w:cstheme="minorHAnsi"/>
        </w:rPr>
      </w:pPr>
    </w:p>
    <w:p w14:paraId="3FDA19ED" w14:textId="77777777" w:rsidR="0034041C" w:rsidRPr="00FE27EE" w:rsidRDefault="0034041C" w:rsidP="0034041C">
      <w:pPr>
        <w:jc w:val="both"/>
        <w:rPr>
          <w:rFonts w:asciiTheme="minorHAnsi" w:hAnsiTheme="minorHAnsi" w:cstheme="minorHAnsi"/>
        </w:rPr>
      </w:pPr>
      <w:r w:rsidRPr="00FE27EE">
        <w:rPr>
          <w:rFonts w:asciiTheme="minorHAnsi" w:hAnsiTheme="minorHAnsi" w:cstheme="minorHAnsi"/>
        </w:rPr>
        <w:t xml:space="preserve">Pooblaščeni predstavnik naročnika za izvajanje in nadzor </w:t>
      </w:r>
      <w:r>
        <w:rPr>
          <w:rFonts w:asciiTheme="minorHAnsi" w:hAnsiTheme="minorHAnsi" w:cstheme="minorHAnsi"/>
        </w:rPr>
        <w:t>tega okvirnega sporazuma</w:t>
      </w:r>
      <w:r w:rsidRPr="00FE27EE">
        <w:rPr>
          <w:rFonts w:asciiTheme="minorHAnsi" w:hAnsiTheme="minorHAnsi" w:cstheme="minorHAnsi"/>
        </w:rPr>
        <w:t xml:space="preserve"> je </w:t>
      </w:r>
      <w:sdt>
        <w:sdtPr>
          <w:rPr>
            <w:rFonts w:asciiTheme="minorHAnsi" w:hAnsiTheme="minorHAnsi" w:cstheme="minorHAnsi"/>
          </w:rPr>
          <w:id w:val="1437176280"/>
          <w:placeholder>
            <w:docPart w:val="A9CCDFAFB7AA452EADC1914F74F1622D"/>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tel. </w:t>
      </w:r>
      <w:sdt>
        <w:sdtPr>
          <w:rPr>
            <w:rFonts w:asciiTheme="minorHAnsi" w:hAnsiTheme="minorHAnsi" w:cstheme="minorHAnsi"/>
          </w:rPr>
          <w:id w:val="1997527922"/>
          <w:placeholder>
            <w:docPart w:val="A9CCDFAFB7AA452EADC1914F74F1622D"/>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 elektronski naslov </w:t>
      </w:r>
      <w:sdt>
        <w:sdtPr>
          <w:rPr>
            <w:rFonts w:asciiTheme="minorHAnsi" w:hAnsiTheme="minorHAnsi" w:cstheme="minorHAnsi"/>
          </w:rPr>
          <w:id w:val="492149566"/>
          <w:placeholder>
            <w:docPart w:val="A9CCDFAFB7AA452EADC1914F74F1622D"/>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 .</w:t>
      </w:r>
    </w:p>
    <w:p w14:paraId="2D217E8D" w14:textId="77777777" w:rsidR="0034041C" w:rsidRPr="00FE27EE" w:rsidRDefault="0034041C" w:rsidP="0034041C">
      <w:pPr>
        <w:rPr>
          <w:rFonts w:asciiTheme="minorHAnsi" w:hAnsiTheme="minorHAnsi" w:cstheme="minorHAnsi"/>
        </w:rPr>
      </w:pPr>
    </w:p>
    <w:p w14:paraId="7900BED0" w14:textId="77777777" w:rsidR="0034041C" w:rsidRPr="00FE27EE" w:rsidRDefault="0034041C" w:rsidP="0034041C">
      <w:pPr>
        <w:jc w:val="both"/>
        <w:rPr>
          <w:rFonts w:asciiTheme="minorHAnsi" w:hAnsiTheme="minorHAnsi" w:cstheme="minorHAnsi"/>
        </w:rPr>
      </w:pPr>
      <w:r w:rsidRPr="00FE27EE">
        <w:rPr>
          <w:rFonts w:asciiTheme="minorHAnsi" w:hAnsiTheme="minorHAnsi" w:cstheme="minorHAnsi"/>
        </w:rPr>
        <w:t xml:space="preserve">Pooblaščeni predstavnik dobavitelja za izvajanje in nadzor </w:t>
      </w:r>
      <w:r>
        <w:rPr>
          <w:rFonts w:asciiTheme="minorHAnsi" w:hAnsiTheme="minorHAnsi" w:cstheme="minorHAnsi"/>
        </w:rPr>
        <w:t>tega okvirnega sporazuma</w:t>
      </w:r>
      <w:r w:rsidRPr="00FE27EE">
        <w:rPr>
          <w:rFonts w:asciiTheme="minorHAnsi" w:hAnsiTheme="minorHAnsi" w:cstheme="minorHAnsi"/>
        </w:rPr>
        <w:t xml:space="preserve"> </w:t>
      </w:r>
      <w:r>
        <w:rPr>
          <w:rFonts w:asciiTheme="minorHAnsi" w:hAnsiTheme="minorHAnsi" w:cstheme="minorHAnsi"/>
        </w:rPr>
        <w:t xml:space="preserve">je </w:t>
      </w:r>
      <w:sdt>
        <w:sdtPr>
          <w:rPr>
            <w:rFonts w:asciiTheme="minorHAnsi" w:hAnsiTheme="minorHAnsi" w:cstheme="minorHAnsi"/>
          </w:rPr>
          <w:id w:val="-380483449"/>
          <w:placeholder>
            <w:docPart w:val="1EB215DA01884DA79395111B403A96FF"/>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tel. </w:t>
      </w:r>
      <w:sdt>
        <w:sdtPr>
          <w:rPr>
            <w:rFonts w:asciiTheme="minorHAnsi" w:hAnsiTheme="minorHAnsi" w:cstheme="minorHAnsi"/>
          </w:rPr>
          <w:id w:val="-904994325"/>
          <w:placeholder>
            <w:docPart w:val="1EB215DA01884DA79395111B403A96FF"/>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 elektronski naslov </w:t>
      </w:r>
      <w:sdt>
        <w:sdtPr>
          <w:rPr>
            <w:rFonts w:asciiTheme="minorHAnsi" w:hAnsiTheme="minorHAnsi" w:cstheme="minorHAnsi"/>
          </w:rPr>
          <w:id w:val="1578712122"/>
          <w:placeholder>
            <w:docPart w:val="1EB215DA01884DA79395111B403A96FF"/>
          </w:placeholder>
          <w:showingPlcHdr/>
          <w:text/>
        </w:sdtPr>
        <w:sdtContent>
          <w:r w:rsidRPr="00FE27EE">
            <w:rPr>
              <w:rStyle w:val="Besedilooznabemesta"/>
              <w:rFonts w:asciiTheme="minorHAnsi" w:hAnsiTheme="minorHAnsi" w:cstheme="minorHAnsi"/>
            </w:rPr>
            <w:t>Kliknite ali tapnite tukaj, če želite vnesti besedilo.</w:t>
          </w:r>
        </w:sdtContent>
      </w:sdt>
      <w:r w:rsidRPr="00FE27EE">
        <w:rPr>
          <w:rFonts w:asciiTheme="minorHAnsi" w:hAnsiTheme="minorHAnsi" w:cstheme="minorHAnsi"/>
        </w:rPr>
        <w:t xml:space="preserve"> .</w:t>
      </w:r>
    </w:p>
    <w:p w14:paraId="2CA5185E" w14:textId="77777777" w:rsidR="0034041C" w:rsidRPr="00303AA1" w:rsidRDefault="0034041C" w:rsidP="0034041C">
      <w:pPr>
        <w:jc w:val="both"/>
        <w:rPr>
          <w:rFonts w:asciiTheme="minorHAnsi" w:hAnsiTheme="minorHAnsi" w:cstheme="minorHAnsi"/>
        </w:rPr>
      </w:pPr>
    </w:p>
    <w:p w14:paraId="54A489B7" w14:textId="77777777" w:rsidR="0034041C" w:rsidRPr="00303AA1" w:rsidRDefault="0034041C" w:rsidP="0034041C">
      <w:pPr>
        <w:jc w:val="both"/>
        <w:rPr>
          <w:rFonts w:asciiTheme="minorHAnsi" w:hAnsiTheme="minorHAnsi" w:cstheme="minorHAnsi"/>
        </w:rPr>
      </w:pPr>
    </w:p>
    <w:p w14:paraId="47441AD4" w14:textId="77777777" w:rsidR="0034041C" w:rsidRPr="00303AA1" w:rsidRDefault="0034041C" w:rsidP="0034041C">
      <w:pPr>
        <w:pStyle w:val="Odstavekseznama"/>
        <w:numPr>
          <w:ilvl w:val="0"/>
          <w:numId w:val="62"/>
        </w:numPr>
        <w:contextualSpacing w:val="0"/>
        <w:jc w:val="center"/>
        <w:rPr>
          <w:rFonts w:asciiTheme="minorHAnsi" w:hAnsiTheme="minorHAnsi" w:cstheme="minorHAnsi"/>
          <w:i/>
        </w:rPr>
      </w:pPr>
      <w:r w:rsidRPr="00303AA1">
        <w:rPr>
          <w:rFonts w:asciiTheme="minorHAnsi" w:hAnsiTheme="minorHAnsi" w:cstheme="minorHAnsi"/>
          <w:i/>
        </w:rPr>
        <w:t>člen</w:t>
      </w:r>
    </w:p>
    <w:p w14:paraId="1AC61FB1" w14:textId="77777777" w:rsidR="0034041C" w:rsidRPr="00303AA1" w:rsidRDefault="0034041C" w:rsidP="0034041C">
      <w:pPr>
        <w:jc w:val="center"/>
        <w:rPr>
          <w:rStyle w:val="Slog1"/>
          <w:rFonts w:asciiTheme="minorHAnsi" w:hAnsiTheme="minorHAnsi" w:cstheme="minorHAnsi"/>
          <w:sz w:val="24"/>
          <w:szCs w:val="24"/>
        </w:rPr>
      </w:pPr>
    </w:p>
    <w:p w14:paraId="3DBA99A0" w14:textId="0A2D5A52" w:rsidR="0034041C" w:rsidRPr="00303AA1" w:rsidRDefault="00391560" w:rsidP="0034041C">
      <w:pPr>
        <w:jc w:val="both"/>
        <w:rPr>
          <w:rFonts w:asciiTheme="minorHAnsi" w:hAnsiTheme="minorHAnsi" w:cstheme="minorHAnsi"/>
        </w:rPr>
      </w:pPr>
      <w:bookmarkStart w:id="34" w:name="_Hlk124938607"/>
      <w:r>
        <w:rPr>
          <w:rFonts w:asciiTheme="minorHAnsi" w:hAnsiTheme="minorHAnsi" w:cstheme="minorHAnsi"/>
        </w:rPr>
        <w:t>Izvajalec</w:t>
      </w:r>
      <w:r w:rsidR="0034041C" w:rsidRPr="00303AA1">
        <w:rPr>
          <w:rFonts w:asciiTheme="minorHAnsi" w:hAnsiTheme="minorHAnsi" w:cstheme="minorHAnsi"/>
        </w:rPr>
        <w:t xml:space="preserve"> se obvezuje, da ne bo obljubil, ponudil ali dal kakšne nedovoljene koristi (darila ali plačila v denarju, ali kakem drugem dragocenem predmetu), posredno ali neposredno kakemu funkcionarju, uslužbencu ali drugemu zaposlenemu pri naročniku ali drugem državnem organu, </w:t>
      </w:r>
      <w:r w:rsidR="0034041C" w:rsidRPr="00303AA1">
        <w:rPr>
          <w:rFonts w:asciiTheme="minorHAnsi" w:hAnsiTheme="minorHAnsi" w:cstheme="minorHAnsi"/>
        </w:rPr>
        <w:lastRenderedPageBreak/>
        <w:t>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3AA45E2D" w14:textId="77777777" w:rsidR="0034041C" w:rsidRPr="00303AA1" w:rsidRDefault="0034041C" w:rsidP="0034041C">
      <w:pPr>
        <w:numPr>
          <w:ilvl w:val="0"/>
          <w:numId w:val="61"/>
        </w:numPr>
        <w:jc w:val="both"/>
        <w:rPr>
          <w:rFonts w:asciiTheme="minorHAnsi" w:hAnsiTheme="minorHAnsi" w:cstheme="minorHAnsi"/>
        </w:rPr>
      </w:pPr>
      <w:r w:rsidRPr="00303AA1">
        <w:rPr>
          <w:rFonts w:asciiTheme="minorHAnsi" w:hAnsiTheme="minorHAnsi" w:cstheme="minorHAnsi"/>
        </w:rPr>
        <w:t>pridobil posel,</w:t>
      </w:r>
    </w:p>
    <w:p w14:paraId="4EBDB006" w14:textId="77777777" w:rsidR="0034041C" w:rsidRPr="00303AA1" w:rsidRDefault="0034041C" w:rsidP="0034041C">
      <w:pPr>
        <w:numPr>
          <w:ilvl w:val="0"/>
          <w:numId w:val="61"/>
        </w:numPr>
        <w:jc w:val="both"/>
        <w:rPr>
          <w:rFonts w:asciiTheme="minorHAnsi" w:hAnsiTheme="minorHAnsi" w:cstheme="minorHAnsi"/>
        </w:rPr>
      </w:pPr>
      <w:r w:rsidRPr="00303AA1">
        <w:rPr>
          <w:rFonts w:asciiTheme="minorHAnsi" w:hAnsiTheme="minorHAnsi" w:cstheme="minorHAnsi"/>
        </w:rPr>
        <w:t>sklenil posel pod ugodnejšimi pogoji,</w:t>
      </w:r>
    </w:p>
    <w:p w14:paraId="5E16C18D" w14:textId="77777777" w:rsidR="0034041C" w:rsidRPr="00303AA1" w:rsidRDefault="0034041C" w:rsidP="0034041C">
      <w:pPr>
        <w:numPr>
          <w:ilvl w:val="0"/>
          <w:numId w:val="61"/>
        </w:numPr>
        <w:jc w:val="both"/>
        <w:rPr>
          <w:rFonts w:asciiTheme="minorHAnsi" w:hAnsiTheme="minorHAnsi" w:cstheme="minorHAnsi"/>
        </w:rPr>
      </w:pPr>
      <w:r w:rsidRPr="00303AA1">
        <w:rPr>
          <w:rFonts w:asciiTheme="minorHAnsi" w:hAnsiTheme="minorHAnsi" w:cstheme="minorHAnsi"/>
        </w:rPr>
        <w:t>vplival na opustitev dolžnega nadzora nad izvajanjem pogodbenih obveznosti,</w:t>
      </w:r>
    </w:p>
    <w:p w14:paraId="2A0C233A" w14:textId="77777777" w:rsidR="0034041C" w:rsidRPr="00303AA1" w:rsidRDefault="0034041C" w:rsidP="0034041C">
      <w:pPr>
        <w:numPr>
          <w:ilvl w:val="0"/>
          <w:numId w:val="61"/>
        </w:numPr>
        <w:jc w:val="both"/>
        <w:rPr>
          <w:rFonts w:asciiTheme="minorHAnsi" w:hAnsiTheme="minorHAnsi" w:cstheme="minorHAnsi"/>
        </w:rPr>
      </w:pPr>
      <w:r w:rsidRPr="00303AA1">
        <w:rPr>
          <w:rFonts w:asciiTheme="minorHAnsi" w:hAnsiTheme="minorHAnsi" w:cstheme="minorHAnsi"/>
        </w:rPr>
        <w:t>vplival na drugo ravnanje ali opustitev, s katerim je naročniku povzročena škoda ali je omogočena pridobitev nedovoljene koristi županu, funkcionarju, zaposlenemu ali drugi pogodbeni stranki ali njenemu predstavniku, zastopniku ali posredniku.</w:t>
      </w:r>
    </w:p>
    <w:p w14:paraId="2EB03C37" w14:textId="77777777" w:rsidR="0034041C" w:rsidRPr="00303AA1" w:rsidRDefault="0034041C" w:rsidP="0034041C">
      <w:pPr>
        <w:jc w:val="both"/>
        <w:rPr>
          <w:rFonts w:asciiTheme="minorHAnsi" w:hAnsiTheme="minorHAnsi" w:cstheme="minorHAnsi"/>
        </w:rPr>
      </w:pPr>
    </w:p>
    <w:p w14:paraId="3A02E325"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V primeru kršitve ali poskusa kršitve te klavzule je </w:t>
      </w:r>
      <w:r>
        <w:rPr>
          <w:rFonts w:asciiTheme="minorHAnsi" w:hAnsiTheme="minorHAnsi" w:cstheme="minorHAnsi"/>
        </w:rPr>
        <w:t>ta okviren sporazum ničen.</w:t>
      </w:r>
    </w:p>
    <w:bookmarkEnd w:id="34"/>
    <w:p w14:paraId="1BD0E221" w14:textId="77777777" w:rsidR="0034041C" w:rsidRPr="00303AA1" w:rsidRDefault="0034041C" w:rsidP="0034041C">
      <w:pPr>
        <w:jc w:val="center"/>
        <w:rPr>
          <w:rStyle w:val="Slog1"/>
          <w:rFonts w:asciiTheme="minorHAnsi" w:hAnsiTheme="minorHAnsi" w:cstheme="minorHAnsi"/>
          <w:sz w:val="24"/>
          <w:szCs w:val="24"/>
        </w:rPr>
      </w:pPr>
    </w:p>
    <w:p w14:paraId="377FBDBE" w14:textId="77777777" w:rsidR="0034041C" w:rsidRPr="00303AA1" w:rsidRDefault="0034041C" w:rsidP="0034041C">
      <w:pPr>
        <w:pStyle w:val="Odstavekseznama"/>
        <w:numPr>
          <w:ilvl w:val="0"/>
          <w:numId w:val="62"/>
        </w:numPr>
        <w:contextualSpacing w:val="0"/>
        <w:jc w:val="center"/>
        <w:rPr>
          <w:rFonts w:asciiTheme="minorHAnsi" w:hAnsiTheme="minorHAnsi" w:cstheme="minorHAnsi"/>
        </w:rPr>
      </w:pPr>
      <w:r w:rsidRPr="00303AA1">
        <w:rPr>
          <w:rFonts w:asciiTheme="minorHAnsi" w:hAnsiTheme="minorHAnsi" w:cstheme="minorHAnsi"/>
        </w:rPr>
        <w:t>člen</w:t>
      </w:r>
    </w:p>
    <w:p w14:paraId="3A9EECE1" w14:textId="77777777" w:rsidR="0034041C" w:rsidRPr="00303AA1" w:rsidRDefault="0034041C" w:rsidP="0034041C">
      <w:pPr>
        <w:jc w:val="both"/>
        <w:rPr>
          <w:rFonts w:asciiTheme="minorHAnsi" w:hAnsiTheme="minorHAnsi" w:cstheme="minorHAnsi"/>
        </w:rPr>
      </w:pPr>
    </w:p>
    <w:p w14:paraId="7DF238D2"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Ta </w:t>
      </w:r>
      <w:r>
        <w:rPr>
          <w:rFonts w:asciiTheme="minorHAnsi" w:hAnsiTheme="minorHAnsi" w:cstheme="minorHAnsi"/>
        </w:rPr>
        <w:t>okvirnis porazum</w:t>
      </w:r>
      <w:r w:rsidRPr="00303AA1">
        <w:rPr>
          <w:rFonts w:asciiTheme="minorHAnsi" w:hAnsiTheme="minorHAnsi" w:cstheme="minorHAnsi"/>
        </w:rPr>
        <w:t xml:space="preserve"> je sklenjen pod razveznim pogojem, ki se uresniči v primeru izpolnitve ene od naslednjih okoliščin:</w:t>
      </w:r>
    </w:p>
    <w:p w14:paraId="507ABC43" w14:textId="77777777" w:rsidR="0034041C" w:rsidRPr="00303AA1" w:rsidRDefault="0034041C" w:rsidP="0034041C">
      <w:pPr>
        <w:pStyle w:val="Odstavekseznama"/>
        <w:numPr>
          <w:ilvl w:val="0"/>
          <w:numId w:val="18"/>
        </w:numPr>
        <w:jc w:val="both"/>
        <w:rPr>
          <w:rFonts w:asciiTheme="minorHAnsi" w:hAnsiTheme="minorHAnsi" w:cstheme="minorHAnsi"/>
        </w:rPr>
      </w:pPr>
      <w:r w:rsidRPr="00303AA1">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0F952671" w14:textId="77777777" w:rsidR="0034041C" w:rsidRPr="00303AA1" w:rsidRDefault="0034041C" w:rsidP="0034041C">
      <w:pPr>
        <w:pStyle w:val="Odstavekseznama"/>
        <w:numPr>
          <w:ilvl w:val="0"/>
          <w:numId w:val="18"/>
        </w:numPr>
        <w:jc w:val="both"/>
        <w:rPr>
          <w:rFonts w:asciiTheme="minorHAnsi" w:hAnsiTheme="minorHAnsi" w:cstheme="minorHAnsi"/>
        </w:rPr>
      </w:pPr>
      <w:r w:rsidRPr="00303AA1">
        <w:rPr>
          <w:rFonts w:asciiTheme="minorHAnsi" w:hAnsiTheme="minorHAnsi" w:cstheme="minorHAnsi"/>
        </w:rPr>
        <w:t>če bo naročnik seznanjen, da je pristojni državni organ pri izvajalcu ali podizvajalcu v času izvajanja pogodbe ugotovil najmanj dve kršitvi v zvezi s:</w:t>
      </w:r>
    </w:p>
    <w:p w14:paraId="67F07731" w14:textId="77777777" w:rsidR="0034041C" w:rsidRPr="00303AA1" w:rsidRDefault="0034041C" w:rsidP="0034041C">
      <w:pPr>
        <w:pStyle w:val="Odstavekseznama"/>
        <w:numPr>
          <w:ilvl w:val="1"/>
          <w:numId w:val="18"/>
        </w:numPr>
        <w:jc w:val="both"/>
        <w:rPr>
          <w:rFonts w:asciiTheme="minorHAnsi" w:hAnsiTheme="minorHAnsi" w:cstheme="minorHAnsi"/>
        </w:rPr>
      </w:pPr>
      <w:r w:rsidRPr="00303AA1">
        <w:rPr>
          <w:rFonts w:asciiTheme="minorHAnsi" w:hAnsiTheme="minorHAnsi" w:cstheme="minorHAnsi"/>
        </w:rPr>
        <w:t xml:space="preserve">plačilom za delo, </w:t>
      </w:r>
    </w:p>
    <w:p w14:paraId="0F199135" w14:textId="77777777" w:rsidR="0034041C" w:rsidRPr="00303AA1" w:rsidRDefault="0034041C" w:rsidP="0034041C">
      <w:pPr>
        <w:pStyle w:val="Odstavekseznama"/>
        <w:numPr>
          <w:ilvl w:val="1"/>
          <w:numId w:val="18"/>
        </w:numPr>
        <w:jc w:val="both"/>
        <w:rPr>
          <w:rFonts w:asciiTheme="minorHAnsi" w:hAnsiTheme="minorHAnsi" w:cstheme="minorHAnsi"/>
        </w:rPr>
      </w:pPr>
      <w:r w:rsidRPr="00303AA1">
        <w:rPr>
          <w:rFonts w:asciiTheme="minorHAnsi" w:hAnsiTheme="minorHAnsi" w:cstheme="minorHAnsi"/>
        </w:rPr>
        <w:t xml:space="preserve">delovnim časom, </w:t>
      </w:r>
    </w:p>
    <w:p w14:paraId="62E46223" w14:textId="77777777" w:rsidR="0034041C" w:rsidRPr="00303AA1" w:rsidRDefault="0034041C" w:rsidP="0034041C">
      <w:pPr>
        <w:pStyle w:val="Odstavekseznama"/>
        <w:numPr>
          <w:ilvl w:val="1"/>
          <w:numId w:val="18"/>
        </w:numPr>
        <w:jc w:val="both"/>
        <w:rPr>
          <w:rFonts w:asciiTheme="minorHAnsi" w:hAnsiTheme="minorHAnsi" w:cstheme="minorHAnsi"/>
        </w:rPr>
      </w:pPr>
      <w:r w:rsidRPr="00303AA1">
        <w:rPr>
          <w:rFonts w:asciiTheme="minorHAnsi" w:hAnsiTheme="minorHAnsi" w:cstheme="minorHAnsi"/>
        </w:rPr>
        <w:t xml:space="preserve">počitki, </w:t>
      </w:r>
    </w:p>
    <w:p w14:paraId="6E95C848" w14:textId="77777777" w:rsidR="0034041C" w:rsidRPr="00303AA1" w:rsidRDefault="0034041C" w:rsidP="0034041C">
      <w:pPr>
        <w:pStyle w:val="Odstavekseznama"/>
        <w:numPr>
          <w:ilvl w:val="1"/>
          <w:numId w:val="18"/>
        </w:numPr>
        <w:jc w:val="both"/>
        <w:rPr>
          <w:rFonts w:asciiTheme="minorHAnsi" w:hAnsiTheme="minorHAnsi" w:cstheme="minorHAnsi"/>
        </w:rPr>
      </w:pPr>
      <w:r w:rsidRPr="00303AA1">
        <w:rPr>
          <w:rFonts w:asciiTheme="minorHAnsi" w:hAnsiTheme="minorHAnsi" w:cstheme="minorHAnsi"/>
        </w:rPr>
        <w:t xml:space="preserve">opravljanjem dela na podlagi pogodb civilnega prava kljub obstoju elementov delovnega razmerja ali </w:t>
      </w:r>
    </w:p>
    <w:p w14:paraId="03315DC2" w14:textId="77777777" w:rsidR="0034041C" w:rsidRPr="00303AA1" w:rsidRDefault="0034041C" w:rsidP="0034041C">
      <w:pPr>
        <w:pStyle w:val="Odstavekseznama"/>
        <w:numPr>
          <w:ilvl w:val="1"/>
          <w:numId w:val="18"/>
        </w:numPr>
        <w:jc w:val="both"/>
        <w:rPr>
          <w:rFonts w:asciiTheme="minorHAnsi" w:hAnsiTheme="minorHAnsi" w:cstheme="minorHAnsi"/>
        </w:rPr>
      </w:pPr>
      <w:r w:rsidRPr="00303AA1">
        <w:rPr>
          <w:rFonts w:asciiTheme="minorHAnsi" w:hAnsiTheme="minorHAnsi" w:cstheme="minorHAnsi"/>
        </w:rPr>
        <w:t xml:space="preserve">v zvezi z zaposlovanjem na črno </w:t>
      </w:r>
    </w:p>
    <w:p w14:paraId="17E688A9" w14:textId="77777777" w:rsidR="0034041C" w:rsidRPr="00303AA1" w:rsidRDefault="0034041C" w:rsidP="0034041C">
      <w:pPr>
        <w:jc w:val="both"/>
        <w:rPr>
          <w:rFonts w:asciiTheme="minorHAnsi" w:eastAsiaTheme="minorHAnsi" w:hAnsiTheme="minorHAnsi" w:cstheme="minorHAnsi"/>
        </w:rPr>
      </w:pPr>
      <w:r w:rsidRPr="00303AA1">
        <w:rPr>
          <w:rFonts w:asciiTheme="minorHAnsi" w:hAnsiTheme="minorHAnsi" w:cstheme="minorHAnsi"/>
        </w:rPr>
        <w:t>in za kateri mu je bila s pravnomočno odločitvijo ali več pravnomočnimi odločitvami izrečena globa za prekršek.</w:t>
      </w:r>
    </w:p>
    <w:p w14:paraId="0215832F" w14:textId="77777777" w:rsidR="0034041C" w:rsidRPr="00303AA1" w:rsidRDefault="0034041C" w:rsidP="0034041C">
      <w:pPr>
        <w:jc w:val="both"/>
        <w:rPr>
          <w:rFonts w:asciiTheme="minorHAnsi" w:eastAsiaTheme="minorHAnsi" w:hAnsiTheme="minorHAnsi" w:cstheme="minorHAnsi"/>
          <w:lang w:eastAsia="en-US"/>
        </w:rPr>
      </w:pPr>
      <w:r w:rsidRPr="00303AA1">
        <w:rPr>
          <w:rFonts w:asciiTheme="minorHAnsi" w:eastAsiaTheme="minorHAnsi" w:hAnsiTheme="minorHAnsi" w:cstheme="minorHAnsi"/>
          <w:lang w:eastAsia="en-US"/>
        </w:rPr>
        <w:t xml:space="preserve">V primeru seznanitve naročnika s kršitvijo bo naročnik o tem obvestil </w:t>
      </w:r>
      <w:r>
        <w:rPr>
          <w:rFonts w:asciiTheme="minorHAnsi" w:eastAsiaTheme="minorHAnsi" w:hAnsiTheme="minorHAnsi" w:cstheme="minorHAnsi"/>
          <w:lang w:eastAsia="en-US"/>
        </w:rPr>
        <w:t>dobavitelja</w:t>
      </w:r>
      <w:r w:rsidRPr="00303AA1">
        <w:rPr>
          <w:rFonts w:asciiTheme="minorHAnsi" w:eastAsiaTheme="minorHAnsi" w:hAnsiTheme="minorHAnsi" w:cstheme="minorHAnsi"/>
          <w:lang w:eastAsia="en-US"/>
        </w:rPr>
        <w:t xml:space="preserve"> v desetih dneh. </w:t>
      </w:r>
    </w:p>
    <w:p w14:paraId="0E5646A5" w14:textId="77777777" w:rsidR="0034041C" w:rsidRPr="00303AA1" w:rsidRDefault="0034041C" w:rsidP="0034041C">
      <w:pPr>
        <w:jc w:val="both"/>
        <w:rPr>
          <w:rFonts w:asciiTheme="minorHAnsi" w:eastAsiaTheme="minorHAnsi" w:hAnsiTheme="minorHAnsi" w:cstheme="minorHAnsi"/>
          <w:lang w:eastAsia="en-US"/>
        </w:rPr>
      </w:pPr>
      <w:r>
        <w:rPr>
          <w:rFonts w:asciiTheme="minorHAnsi" w:eastAsiaTheme="minorHAnsi" w:hAnsiTheme="minorHAnsi" w:cstheme="minorHAnsi"/>
          <w:lang w:eastAsia="en-US"/>
        </w:rPr>
        <w:t>Doabvitelj</w:t>
      </w:r>
      <w:r w:rsidRPr="00303AA1">
        <w:rPr>
          <w:rFonts w:asciiTheme="minorHAnsi" w:eastAsiaTheme="minorHAnsi" w:hAnsiTheme="minorHAnsi" w:cstheme="minorHAnsi"/>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lang w:eastAsia="en-US"/>
        </w:rPr>
        <w:t>dobavitelj</w:t>
      </w:r>
      <w:r w:rsidRPr="00303AA1">
        <w:rPr>
          <w:rFonts w:asciiTheme="minorHAnsi" w:eastAsiaTheme="minorHAnsi" w:hAnsiTheme="minorHAnsi" w:cstheme="minorHAnsi"/>
          <w:lang w:eastAsia="en-US"/>
        </w:rPr>
        <w:t xml:space="preserve">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Theme="minorHAnsi" w:eastAsiaTheme="minorHAnsi" w:hAnsiTheme="minorHAnsi" w:cstheme="minorHAnsi"/>
          <w:lang w:eastAsia="en-US"/>
        </w:rPr>
        <w:t>dobavitelj</w:t>
      </w:r>
      <w:r w:rsidRPr="00303AA1">
        <w:rPr>
          <w:rFonts w:asciiTheme="minorHAnsi" w:eastAsiaTheme="minorHAnsi" w:hAnsiTheme="minorHAnsi" w:cstheme="minorHAnsi"/>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lang w:eastAsia="en-US"/>
        </w:rPr>
        <w:t>dobavitelj</w:t>
      </w:r>
      <w:r w:rsidRPr="00303AA1">
        <w:rPr>
          <w:rFonts w:asciiTheme="minorHAnsi" w:eastAsiaTheme="minorHAnsi" w:hAnsiTheme="minorHAnsi" w:cstheme="minorHAnsi"/>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lang w:eastAsia="en-US"/>
        </w:rPr>
        <w:t>dobavitelj</w:t>
      </w:r>
      <w:r w:rsidRPr="00303AA1">
        <w:rPr>
          <w:rFonts w:asciiTheme="minorHAnsi" w:eastAsiaTheme="minorHAnsi" w:hAnsiTheme="minorHAnsi" w:cstheme="minorHAnsi"/>
          <w:lang w:eastAsia="en-US"/>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EE0CDA3" w14:textId="77777777" w:rsidR="0034041C" w:rsidRPr="00303AA1" w:rsidRDefault="0034041C" w:rsidP="0034041C">
      <w:pPr>
        <w:jc w:val="both"/>
        <w:rPr>
          <w:rFonts w:asciiTheme="minorHAnsi" w:eastAsiaTheme="minorHAnsi" w:hAnsiTheme="minorHAnsi" w:cstheme="minorHAnsi"/>
          <w:lang w:eastAsia="en-US"/>
        </w:rPr>
      </w:pPr>
      <w:r w:rsidRPr="00303AA1">
        <w:rPr>
          <w:rFonts w:asciiTheme="minorHAnsi" w:eastAsiaTheme="minorHAnsi" w:hAnsiTheme="minorHAnsi" w:cstheme="minorHAnsi"/>
          <w:lang w:eastAsia="en-US"/>
        </w:rPr>
        <w:t xml:space="preserve">V primeru izpolnitve razveznega pogoja se šteje, da je </w:t>
      </w:r>
      <w:r>
        <w:rPr>
          <w:rFonts w:asciiTheme="minorHAnsi" w:eastAsiaTheme="minorHAnsi" w:hAnsiTheme="minorHAnsi" w:cstheme="minorHAnsi"/>
          <w:lang w:eastAsia="en-US"/>
        </w:rPr>
        <w:t>okvirni sporazum</w:t>
      </w:r>
      <w:r w:rsidRPr="00303AA1">
        <w:rPr>
          <w:rFonts w:asciiTheme="minorHAnsi" w:eastAsiaTheme="minorHAnsi" w:hAnsiTheme="minorHAnsi" w:cstheme="minorHAnsi"/>
          <w:lang w:eastAsia="en-US"/>
        </w:rPr>
        <w:t xml:space="preserve"> za tega </w:t>
      </w:r>
      <w:r>
        <w:rPr>
          <w:rFonts w:asciiTheme="minorHAnsi" w:eastAsiaTheme="minorHAnsi" w:hAnsiTheme="minorHAnsi" w:cstheme="minorHAnsi"/>
          <w:lang w:eastAsia="en-US"/>
        </w:rPr>
        <w:t>dobavitelja razvezan</w:t>
      </w:r>
      <w:r w:rsidRPr="00303AA1">
        <w:rPr>
          <w:rFonts w:asciiTheme="minorHAnsi" w:eastAsiaTheme="minorHAnsi" w:hAnsiTheme="minorHAnsi" w:cstheme="minorHAnsi"/>
          <w:lang w:eastAsia="en-US"/>
        </w:rPr>
        <w:t xml:space="preserve"> z dnem sklenitve nove pogodbe</w:t>
      </w:r>
      <w:r>
        <w:rPr>
          <w:rFonts w:asciiTheme="minorHAnsi" w:eastAsiaTheme="minorHAnsi" w:hAnsiTheme="minorHAnsi" w:cstheme="minorHAnsi"/>
          <w:lang w:eastAsia="en-US"/>
        </w:rPr>
        <w:t>/okvirnega sporazuma</w:t>
      </w:r>
      <w:r w:rsidRPr="00303AA1">
        <w:rPr>
          <w:rFonts w:asciiTheme="minorHAnsi" w:eastAsiaTheme="minorHAnsi" w:hAnsiTheme="minorHAnsi" w:cstheme="minorHAnsi"/>
          <w:lang w:eastAsia="en-US"/>
        </w:rPr>
        <w:t xml:space="preserve"> o izvedbi javnega naročila za predmetno naročilo. O datumu sklenitve nove pogodbe</w:t>
      </w:r>
      <w:r>
        <w:rPr>
          <w:rFonts w:asciiTheme="minorHAnsi" w:eastAsiaTheme="minorHAnsi" w:hAnsiTheme="minorHAnsi" w:cstheme="minorHAnsi"/>
          <w:lang w:eastAsia="en-US"/>
        </w:rPr>
        <w:t>/okvirnega sporazuma</w:t>
      </w:r>
      <w:r w:rsidRPr="00303AA1">
        <w:rPr>
          <w:rFonts w:asciiTheme="minorHAnsi" w:eastAsiaTheme="minorHAnsi" w:hAnsiTheme="minorHAnsi" w:cstheme="minorHAnsi"/>
          <w:lang w:eastAsia="en-US"/>
        </w:rPr>
        <w:t xml:space="preserve"> bo naročnik obvestil </w:t>
      </w:r>
      <w:r>
        <w:rPr>
          <w:rFonts w:asciiTheme="minorHAnsi" w:eastAsiaTheme="minorHAnsi" w:hAnsiTheme="minorHAnsi" w:cstheme="minorHAnsi"/>
          <w:lang w:eastAsia="en-US"/>
        </w:rPr>
        <w:t>dobavitelja</w:t>
      </w:r>
      <w:r w:rsidRPr="00303AA1">
        <w:rPr>
          <w:rFonts w:asciiTheme="minorHAnsi" w:eastAsiaTheme="minorHAnsi" w:hAnsiTheme="minorHAnsi" w:cstheme="minorHAnsi"/>
          <w:lang w:eastAsia="en-US"/>
        </w:rPr>
        <w:t>.</w:t>
      </w:r>
    </w:p>
    <w:p w14:paraId="313D9858" w14:textId="77777777" w:rsidR="0034041C" w:rsidRPr="00303AA1" w:rsidRDefault="0034041C" w:rsidP="0034041C">
      <w:pPr>
        <w:jc w:val="both"/>
        <w:rPr>
          <w:rFonts w:asciiTheme="minorHAnsi" w:eastAsiaTheme="minorHAnsi" w:hAnsiTheme="minorHAnsi" w:cstheme="minorHAnsi"/>
          <w:lang w:eastAsia="en-US"/>
        </w:rPr>
      </w:pPr>
      <w:r w:rsidRPr="00303AA1">
        <w:rPr>
          <w:rFonts w:asciiTheme="minorHAnsi" w:eastAsiaTheme="minorHAnsi" w:hAnsiTheme="minorHAnsi" w:cstheme="minorHAnsi"/>
          <w:lang w:eastAsia="en-US"/>
        </w:rPr>
        <w:lastRenderedPageBreak/>
        <w:t>Če naročnik v 60 dneh od seznanitve s kršitvijo ne začne novega postopka javnega naročila, se šteje, da je pogodba razvezana šestdeseti dan od seznanitve s kršitvijo.</w:t>
      </w:r>
    </w:p>
    <w:p w14:paraId="230A2F4D" w14:textId="77777777" w:rsidR="0034041C" w:rsidRPr="00303AA1" w:rsidRDefault="0034041C" w:rsidP="0034041C">
      <w:pPr>
        <w:numPr>
          <w:ilvl w:val="12"/>
          <w:numId w:val="0"/>
        </w:numPr>
        <w:jc w:val="both"/>
        <w:rPr>
          <w:rFonts w:asciiTheme="minorHAnsi" w:hAnsiTheme="minorHAnsi" w:cstheme="minorHAnsi"/>
        </w:rPr>
      </w:pPr>
    </w:p>
    <w:p w14:paraId="58C573D0" w14:textId="77777777" w:rsidR="0034041C" w:rsidRPr="00303AA1" w:rsidRDefault="0034041C" w:rsidP="0034041C">
      <w:pPr>
        <w:numPr>
          <w:ilvl w:val="12"/>
          <w:numId w:val="0"/>
        </w:numPr>
        <w:jc w:val="both"/>
        <w:rPr>
          <w:rFonts w:asciiTheme="minorHAnsi" w:hAnsiTheme="minorHAnsi" w:cstheme="minorHAnsi"/>
        </w:rPr>
      </w:pPr>
      <w:r w:rsidRPr="00303AA1">
        <w:rPr>
          <w:rFonts w:asciiTheme="minorHAnsi" w:hAnsiTheme="minorHAnsi" w:cstheme="minorHAnsi"/>
        </w:rPr>
        <w:t xml:space="preserve">V primeru, da so izpolnjeni pogoji za predčasno prenehanje pogodbe po prejšnjem odstavku, naročnik odstopi od </w:t>
      </w:r>
      <w:r>
        <w:rPr>
          <w:rFonts w:asciiTheme="minorHAnsi" w:hAnsiTheme="minorHAnsi" w:cstheme="minorHAnsi"/>
        </w:rPr>
        <w:t>okvirnega sporazuma.</w:t>
      </w:r>
    </w:p>
    <w:p w14:paraId="29F8E069" w14:textId="77777777" w:rsidR="0034041C" w:rsidRPr="00303AA1" w:rsidRDefault="0034041C" w:rsidP="0034041C">
      <w:pPr>
        <w:jc w:val="both"/>
        <w:rPr>
          <w:rFonts w:asciiTheme="minorHAnsi" w:hAnsiTheme="minorHAnsi" w:cstheme="minorHAnsi"/>
        </w:rPr>
      </w:pPr>
    </w:p>
    <w:p w14:paraId="4BC5DA8F" w14:textId="77777777" w:rsidR="0034041C" w:rsidRPr="006B3015" w:rsidRDefault="0034041C" w:rsidP="0034041C">
      <w:pPr>
        <w:pStyle w:val="Odstavekseznama"/>
        <w:numPr>
          <w:ilvl w:val="0"/>
          <w:numId w:val="62"/>
        </w:numPr>
        <w:contextualSpacing w:val="0"/>
        <w:jc w:val="center"/>
        <w:rPr>
          <w:rFonts w:asciiTheme="minorHAnsi" w:hAnsiTheme="minorHAnsi" w:cstheme="minorHAnsi"/>
        </w:rPr>
      </w:pPr>
      <w:r w:rsidRPr="006B3015">
        <w:rPr>
          <w:rFonts w:asciiTheme="minorHAnsi" w:hAnsiTheme="minorHAnsi" w:cstheme="minorHAnsi"/>
        </w:rPr>
        <w:t>člen</w:t>
      </w:r>
    </w:p>
    <w:p w14:paraId="005E858E" w14:textId="77777777" w:rsidR="0034041C" w:rsidRPr="00303AA1" w:rsidRDefault="0034041C" w:rsidP="0034041C">
      <w:pPr>
        <w:jc w:val="center"/>
        <w:rPr>
          <w:rStyle w:val="Slog1"/>
          <w:rFonts w:asciiTheme="minorHAnsi" w:hAnsiTheme="minorHAnsi" w:cstheme="minorHAnsi"/>
          <w:sz w:val="24"/>
          <w:szCs w:val="24"/>
        </w:rPr>
      </w:pPr>
    </w:p>
    <w:p w14:paraId="453657C0"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Morebitne spremembe ali dopolnitve </w:t>
      </w:r>
      <w:r>
        <w:rPr>
          <w:rFonts w:asciiTheme="minorHAnsi" w:hAnsiTheme="minorHAnsi" w:cstheme="minorHAnsi"/>
        </w:rPr>
        <w:t>tega okvirnega sporazuma</w:t>
      </w:r>
      <w:r w:rsidRPr="00303AA1">
        <w:rPr>
          <w:rFonts w:asciiTheme="minorHAnsi" w:hAnsiTheme="minorHAnsi" w:cstheme="minorHAnsi"/>
        </w:rPr>
        <w:t xml:space="preserve"> veljajo samo v pisni obliki in v primeru, da jih podpišeta obe </w:t>
      </w:r>
      <w:r>
        <w:rPr>
          <w:rFonts w:asciiTheme="minorHAnsi" w:hAnsiTheme="minorHAnsi" w:cstheme="minorHAnsi"/>
        </w:rPr>
        <w:t>stranki okvirnega sporazuma</w:t>
      </w:r>
      <w:r w:rsidRPr="00303AA1">
        <w:rPr>
          <w:rFonts w:asciiTheme="minorHAnsi" w:hAnsiTheme="minorHAnsi" w:cstheme="minorHAnsi"/>
        </w:rPr>
        <w:t xml:space="preserve"> ob upoštevanju 95. člena ZJN-3.</w:t>
      </w:r>
    </w:p>
    <w:p w14:paraId="50D13F4F" w14:textId="77777777" w:rsidR="0034041C" w:rsidRPr="00303AA1" w:rsidRDefault="0034041C" w:rsidP="0034041C">
      <w:pPr>
        <w:jc w:val="both"/>
        <w:rPr>
          <w:rFonts w:asciiTheme="minorHAnsi" w:hAnsiTheme="minorHAnsi" w:cstheme="minorHAnsi"/>
        </w:rPr>
      </w:pPr>
    </w:p>
    <w:p w14:paraId="0676AAC5"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Če katerokoli od določil te</w:t>
      </w:r>
      <w:r>
        <w:rPr>
          <w:rFonts w:asciiTheme="minorHAnsi" w:hAnsiTheme="minorHAnsi" w:cstheme="minorHAnsi"/>
        </w:rPr>
        <w:t xml:space="preserve">ga okvirnega sporazuma </w:t>
      </w:r>
      <w:r w:rsidRPr="00303AA1">
        <w:rPr>
          <w:rFonts w:asciiTheme="minorHAnsi" w:hAnsiTheme="minorHAnsi" w:cstheme="minorHAnsi"/>
        </w:rPr>
        <w:t xml:space="preserve">je ali postane neveljavno, to ne vpliva na ostala določila te </w:t>
      </w:r>
      <w:r>
        <w:rPr>
          <w:rFonts w:asciiTheme="minorHAnsi" w:hAnsiTheme="minorHAnsi" w:cstheme="minorHAnsi"/>
        </w:rPr>
        <w:t xml:space="preserve">okvirnega sporazuma. </w:t>
      </w:r>
      <w:r w:rsidRPr="00303AA1">
        <w:rPr>
          <w:rFonts w:asciiTheme="minorHAnsi" w:hAnsiTheme="minorHAnsi" w:cstheme="minorHAnsi"/>
        </w:rPr>
        <w:t xml:space="preserve">Neveljavno določilo se nadomesti z veljavnim, ki mora čim bolj ustrezati namenu, ki sta ga želeli doseči </w:t>
      </w:r>
      <w:r>
        <w:rPr>
          <w:rFonts w:asciiTheme="minorHAnsi" w:hAnsiTheme="minorHAnsi" w:cstheme="minorHAnsi"/>
        </w:rPr>
        <w:t>stranki okvirnega sporazuma</w:t>
      </w:r>
      <w:r w:rsidRPr="00303AA1">
        <w:rPr>
          <w:rFonts w:asciiTheme="minorHAnsi" w:hAnsiTheme="minorHAnsi" w:cstheme="minorHAnsi"/>
        </w:rPr>
        <w:t xml:space="preserve"> z neveljavnim določilom.</w:t>
      </w:r>
    </w:p>
    <w:p w14:paraId="1181FEB7" w14:textId="77777777" w:rsidR="0034041C" w:rsidRPr="00303AA1" w:rsidRDefault="0034041C" w:rsidP="0034041C">
      <w:pPr>
        <w:jc w:val="both"/>
        <w:rPr>
          <w:rFonts w:asciiTheme="minorHAnsi" w:hAnsiTheme="minorHAnsi" w:cstheme="minorHAnsi"/>
        </w:rPr>
      </w:pPr>
    </w:p>
    <w:p w14:paraId="43158055" w14:textId="5C13D914" w:rsidR="0034041C" w:rsidRDefault="00A6671F" w:rsidP="0034041C">
      <w:pPr>
        <w:pStyle w:val="Odstavekseznama"/>
        <w:numPr>
          <w:ilvl w:val="0"/>
          <w:numId w:val="62"/>
        </w:numPr>
        <w:contextualSpacing w:val="0"/>
        <w:jc w:val="center"/>
        <w:rPr>
          <w:rFonts w:asciiTheme="minorHAnsi" w:hAnsiTheme="minorHAnsi" w:cstheme="minorHAnsi"/>
        </w:rPr>
      </w:pPr>
      <w:r w:rsidRPr="00303AA1">
        <w:rPr>
          <w:rFonts w:asciiTheme="minorHAnsi" w:hAnsiTheme="minorHAnsi" w:cstheme="minorHAnsi"/>
        </w:rPr>
        <w:t>Č</w:t>
      </w:r>
      <w:r w:rsidR="0034041C" w:rsidRPr="00303AA1">
        <w:rPr>
          <w:rFonts w:asciiTheme="minorHAnsi" w:hAnsiTheme="minorHAnsi" w:cstheme="minorHAnsi"/>
        </w:rPr>
        <w:t>len</w:t>
      </w:r>
    </w:p>
    <w:p w14:paraId="27AA2741" w14:textId="77777777" w:rsidR="00A6671F" w:rsidRDefault="00A6671F" w:rsidP="00A6671F">
      <w:pPr>
        <w:jc w:val="center"/>
        <w:rPr>
          <w:rFonts w:asciiTheme="minorHAnsi" w:hAnsiTheme="minorHAnsi" w:cstheme="minorHAnsi"/>
        </w:rPr>
      </w:pPr>
    </w:p>
    <w:p w14:paraId="77C4F9A8" w14:textId="3738545B" w:rsidR="00A6671F" w:rsidRDefault="00A6671F" w:rsidP="00A6671F">
      <w:pPr>
        <w:jc w:val="both"/>
        <w:rPr>
          <w:rFonts w:asciiTheme="minorHAnsi" w:hAnsiTheme="minorHAnsi" w:cstheme="minorHAnsi"/>
        </w:rPr>
      </w:pPr>
      <w:r w:rsidRPr="00A6671F">
        <w:rPr>
          <w:rFonts w:asciiTheme="minorHAnsi" w:hAnsiTheme="minorHAnsi" w:cstheme="minorHAnsi"/>
        </w:rPr>
        <w:t>Vsaka stranka lahko brez navedbe razloga pisno odpove ta okvirni sporazum z odpovednim rokom dveh (2) mesecev. Odpovedni rok začne teči z dnem prejema pisne odpovedi pri drugi stranki. Odpoved ne vpliva na veljavnost in izvedbo že izdanih naročilnic oziroma posamičnih naročil, izdanih pred iztekom odpovednega roka, razen če se stranki pisno dogovorita drugače.</w:t>
      </w:r>
    </w:p>
    <w:p w14:paraId="04FB7F8E" w14:textId="77777777" w:rsidR="00A6671F" w:rsidRPr="00A6671F" w:rsidRDefault="00A6671F" w:rsidP="00A6671F">
      <w:pPr>
        <w:jc w:val="both"/>
        <w:rPr>
          <w:rFonts w:asciiTheme="minorHAnsi" w:hAnsiTheme="minorHAnsi" w:cstheme="minorHAnsi"/>
        </w:rPr>
      </w:pPr>
    </w:p>
    <w:p w14:paraId="50B8971F" w14:textId="77777777" w:rsidR="00A6671F" w:rsidRPr="00303AA1" w:rsidRDefault="00A6671F" w:rsidP="0034041C">
      <w:pPr>
        <w:pStyle w:val="Odstavekseznama"/>
        <w:numPr>
          <w:ilvl w:val="0"/>
          <w:numId w:val="62"/>
        </w:numPr>
        <w:contextualSpacing w:val="0"/>
        <w:jc w:val="center"/>
        <w:rPr>
          <w:rFonts w:asciiTheme="minorHAnsi" w:hAnsiTheme="minorHAnsi" w:cstheme="minorHAnsi"/>
        </w:rPr>
      </w:pPr>
    </w:p>
    <w:p w14:paraId="2AE90C28" w14:textId="77777777" w:rsidR="0034041C" w:rsidRPr="00303AA1" w:rsidRDefault="0034041C" w:rsidP="0034041C">
      <w:pPr>
        <w:jc w:val="both"/>
        <w:rPr>
          <w:rFonts w:asciiTheme="minorHAnsi" w:hAnsiTheme="minorHAnsi" w:cstheme="minorHAnsi"/>
        </w:rPr>
      </w:pPr>
    </w:p>
    <w:p w14:paraId="498414C0" w14:textId="77777777" w:rsidR="0034041C" w:rsidRPr="00303AA1" w:rsidRDefault="0034041C" w:rsidP="0034041C">
      <w:pPr>
        <w:jc w:val="both"/>
        <w:rPr>
          <w:rFonts w:asciiTheme="minorHAnsi" w:hAnsiTheme="minorHAnsi" w:cstheme="minorHAnsi"/>
        </w:rPr>
      </w:pPr>
      <w:r>
        <w:rPr>
          <w:rFonts w:asciiTheme="minorHAnsi" w:hAnsiTheme="minorHAnsi" w:cstheme="minorHAnsi"/>
        </w:rPr>
        <w:t>Okvirni sporazum</w:t>
      </w:r>
      <w:r w:rsidRPr="00303AA1">
        <w:rPr>
          <w:rFonts w:asciiTheme="minorHAnsi" w:hAnsiTheme="minorHAnsi" w:cstheme="minorHAnsi"/>
        </w:rPr>
        <w:t xml:space="preserve"> je sklenjen z dnem podpisa obeh pogodbenih strank</w:t>
      </w:r>
      <w:r>
        <w:rPr>
          <w:rFonts w:asciiTheme="minorHAnsi" w:hAnsiTheme="minorHAnsi" w:cstheme="minorHAnsi"/>
        </w:rPr>
        <w:t>.</w:t>
      </w:r>
    </w:p>
    <w:p w14:paraId="3D2D43F7" w14:textId="77777777" w:rsidR="0034041C" w:rsidRPr="00303AA1" w:rsidRDefault="0034041C" w:rsidP="0034041C">
      <w:pPr>
        <w:jc w:val="both"/>
        <w:rPr>
          <w:rFonts w:asciiTheme="minorHAnsi" w:hAnsiTheme="minorHAnsi" w:cstheme="minorHAnsi"/>
        </w:rPr>
      </w:pPr>
    </w:p>
    <w:p w14:paraId="0C95236A" w14:textId="77777777" w:rsidR="0034041C" w:rsidRPr="00303AA1" w:rsidRDefault="0034041C" w:rsidP="0034041C">
      <w:pPr>
        <w:jc w:val="both"/>
        <w:rPr>
          <w:rFonts w:asciiTheme="minorHAnsi" w:hAnsiTheme="minorHAnsi" w:cstheme="minorHAnsi"/>
        </w:rPr>
      </w:pPr>
      <w:r w:rsidRPr="00303AA1">
        <w:rPr>
          <w:rFonts w:asciiTheme="minorHAnsi" w:hAnsiTheme="minorHAnsi" w:cstheme="minorHAnsi"/>
        </w:rPr>
        <w:t xml:space="preserve">Ta </w:t>
      </w:r>
      <w:r>
        <w:rPr>
          <w:rFonts w:asciiTheme="minorHAnsi" w:hAnsiTheme="minorHAnsi" w:cstheme="minorHAnsi"/>
        </w:rPr>
        <w:t xml:space="preserve">okvirni sporazum </w:t>
      </w:r>
      <w:r w:rsidRPr="00303AA1">
        <w:rPr>
          <w:rFonts w:asciiTheme="minorHAnsi" w:hAnsiTheme="minorHAnsi" w:cstheme="minorHAnsi"/>
        </w:rPr>
        <w:t>v celoti zavezuje tudi morebitne vsakokratne pravne naslednike vsake od pogodbenih strank, kar velja zlasti tudi v primeru organizacijsko – statusnih ter lastninskih sprememb.</w:t>
      </w:r>
    </w:p>
    <w:p w14:paraId="507C5453" w14:textId="77777777" w:rsidR="0034041C" w:rsidRPr="00303AA1" w:rsidRDefault="0034041C" w:rsidP="0034041C">
      <w:pPr>
        <w:jc w:val="both"/>
        <w:rPr>
          <w:rFonts w:asciiTheme="minorHAnsi" w:hAnsiTheme="minorHAnsi" w:cstheme="minorHAnsi"/>
        </w:rPr>
      </w:pPr>
    </w:p>
    <w:p w14:paraId="4CBBE48B" w14:textId="77777777" w:rsidR="0034041C" w:rsidRPr="006B3015" w:rsidRDefault="0034041C" w:rsidP="0034041C">
      <w:pPr>
        <w:pStyle w:val="Odstavekseznama"/>
        <w:numPr>
          <w:ilvl w:val="0"/>
          <w:numId w:val="62"/>
        </w:numPr>
        <w:contextualSpacing w:val="0"/>
        <w:jc w:val="center"/>
        <w:rPr>
          <w:rFonts w:asciiTheme="minorHAnsi" w:hAnsiTheme="minorHAnsi" w:cstheme="minorHAnsi"/>
        </w:rPr>
      </w:pPr>
      <w:r w:rsidRPr="006B3015">
        <w:rPr>
          <w:rFonts w:asciiTheme="minorHAnsi" w:hAnsiTheme="minorHAnsi" w:cstheme="minorHAnsi"/>
        </w:rPr>
        <w:t>člen</w:t>
      </w:r>
    </w:p>
    <w:p w14:paraId="5F3B9404" w14:textId="77777777" w:rsidR="0034041C" w:rsidRPr="00303AA1" w:rsidRDefault="0034041C" w:rsidP="0034041C">
      <w:pPr>
        <w:jc w:val="both"/>
        <w:rPr>
          <w:rFonts w:asciiTheme="minorHAnsi" w:hAnsiTheme="minorHAnsi" w:cstheme="minorHAnsi"/>
        </w:rPr>
      </w:pPr>
    </w:p>
    <w:p w14:paraId="0BAA5066" w14:textId="77777777" w:rsidR="0034041C" w:rsidRPr="00303AA1" w:rsidRDefault="0034041C" w:rsidP="0034041C">
      <w:pPr>
        <w:jc w:val="both"/>
        <w:rPr>
          <w:rFonts w:asciiTheme="minorHAnsi" w:hAnsiTheme="minorHAnsi" w:cstheme="minorHAnsi"/>
        </w:rPr>
      </w:pPr>
      <w:r>
        <w:rPr>
          <w:rFonts w:asciiTheme="minorHAnsi" w:hAnsiTheme="minorHAnsi" w:cstheme="minorHAnsi"/>
        </w:rPr>
        <w:t>Okvirni sporazum</w:t>
      </w:r>
      <w:r w:rsidRPr="00303AA1">
        <w:rPr>
          <w:rFonts w:asciiTheme="minorHAnsi" w:hAnsiTheme="minorHAnsi" w:cstheme="minorHAnsi"/>
        </w:rPr>
        <w:t xml:space="preserve"> je sestavlje</w:t>
      </w:r>
      <w:r>
        <w:rPr>
          <w:rFonts w:asciiTheme="minorHAnsi" w:hAnsiTheme="minorHAnsi" w:cstheme="minorHAnsi"/>
        </w:rPr>
        <w:t>n</w:t>
      </w:r>
      <w:r w:rsidRPr="00303AA1">
        <w:rPr>
          <w:rFonts w:asciiTheme="minorHAnsi" w:hAnsiTheme="minorHAnsi" w:cstheme="minorHAnsi"/>
        </w:rPr>
        <w:t xml:space="preserve"> in podpisana v dveh (2) enakih izvodih, od katerih prejmeta obe pogodbeni stranki po en (1) izvod.</w:t>
      </w:r>
    </w:p>
    <w:p w14:paraId="1FDAFE99" w14:textId="77777777" w:rsidR="0034041C" w:rsidRDefault="0034041C" w:rsidP="0034041C">
      <w:pPr>
        <w:jc w:val="both"/>
        <w:rPr>
          <w:rFonts w:asciiTheme="minorHAnsi" w:hAnsiTheme="minorHAnsi" w:cstheme="minorHAnsi"/>
        </w:rPr>
      </w:pPr>
    </w:p>
    <w:p w14:paraId="2F65E722" w14:textId="77777777" w:rsidR="0034041C" w:rsidRDefault="0034041C" w:rsidP="0034041C">
      <w:pPr>
        <w:jc w:val="both"/>
        <w:rPr>
          <w:rFonts w:asciiTheme="minorHAnsi" w:hAnsiTheme="minorHAnsi" w:cstheme="minorHAnsi"/>
        </w:rPr>
      </w:pPr>
    </w:p>
    <w:tbl>
      <w:tblPr>
        <w:tblW w:w="0" w:type="auto"/>
        <w:tblLook w:val="04A0" w:firstRow="1" w:lastRow="0" w:firstColumn="1" w:lastColumn="0" w:noHBand="0" w:noVBand="1"/>
      </w:tblPr>
      <w:tblGrid>
        <w:gridCol w:w="4318"/>
        <w:gridCol w:w="360"/>
        <w:gridCol w:w="4477"/>
      </w:tblGrid>
      <w:tr w:rsidR="0034041C" w:rsidRPr="00994D1B" w14:paraId="0857C740" w14:textId="77777777" w:rsidTr="005D496D">
        <w:trPr>
          <w:gridAfter w:val="1"/>
          <w:wAfter w:w="4477" w:type="dxa"/>
        </w:trPr>
        <w:tc>
          <w:tcPr>
            <w:tcW w:w="4318" w:type="dxa"/>
          </w:tcPr>
          <w:p w14:paraId="7360DBFD" w14:textId="77777777" w:rsidR="0034041C" w:rsidRPr="00994D1B" w:rsidRDefault="0034041C" w:rsidP="005D496D">
            <w:pPr>
              <w:jc w:val="center"/>
              <w:rPr>
                <w:rFonts w:asciiTheme="minorHAnsi" w:hAnsiTheme="minorHAnsi" w:cstheme="minorHAnsi"/>
              </w:rPr>
            </w:pPr>
            <w:r w:rsidRPr="00994D1B">
              <w:rPr>
                <w:rFonts w:asciiTheme="minorHAnsi" w:hAnsiTheme="minorHAnsi" w:cstheme="minorHAnsi"/>
              </w:rPr>
              <w:t>Podpisano dne:</w:t>
            </w:r>
            <w:sdt>
              <w:sdtPr>
                <w:rPr>
                  <w:rFonts w:asciiTheme="minorHAnsi" w:hAnsiTheme="minorHAnsi" w:cstheme="minorHAnsi"/>
                </w:rPr>
                <w:id w:val="1244074623"/>
                <w:placeholder>
                  <w:docPart w:val="C65992D5F98A4B0E98A440CEF52AC074"/>
                </w:placeholder>
                <w:showingPlcHdr/>
                <w:date>
                  <w:dateFormat w:val="d. MM. yyyy"/>
                  <w:lid w:val="sl-SI"/>
                  <w:storeMappedDataAs w:val="dateTime"/>
                  <w:calendar w:val="gregorian"/>
                </w:date>
              </w:sdtPr>
              <w:sdtContent>
                <w:r w:rsidRPr="00994D1B">
                  <w:rPr>
                    <w:rStyle w:val="Besedilooznabemesta"/>
                    <w:rFonts w:asciiTheme="minorHAnsi" w:hAnsiTheme="minorHAnsi" w:cstheme="minorHAnsi"/>
                  </w:rPr>
                  <w:t>Kliknite ali tapnite tukaj, če želite vnesti datum.</w:t>
                </w:r>
              </w:sdtContent>
            </w:sdt>
          </w:p>
        </w:tc>
        <w:tc>
          <w:tcPr>
            <w:tcW w:w="360" w:type="dxa"/>
          </w:tcPr>
          <w:p w14:paraId="65E4748A" w14:textId="77777777" w:rsidR="0034041C" w:rsidRPr="00994D1B" w:rsidRDefault="0034041C" w:rsidP="005D496D">
            <w:pPr>
              <w:jc w:val="center"/>
              <w:rPr>
                <w:rFonts w:asciiTheme="minorHAnsi" w:hAnsiTheme="minorHAnsi" w:cstheme="minorHAnsi"/>
              </w:rPr>
            </w:pPr>
          </w:p>
        </w:tc>
      </w:tr>
      <w:tr w:rsidR="0034041C" w:rsidRPr="00994D1B" w14:paraId="2F02BF95" w14:textId="77777777" w:rsidTr="005D496D">
        <w:tc>
          <w:tcPr>
            <w:tcW w:w="4318" w:type="dxa"/>
          </w:tcPr>
          <w:p w14:paraId="2A83920E" w14:textId="77777777" w:rsidR="0034041C" w:rsidRPr="00994D1B" w:rsidRDefault="0034041C" w:rsidP="005D496D">
            <w:pPr>
              <w:jc w:val="center"/>
              <w:rPr>
                <w:rFonts w:asciiTheme="minorHAnsi" w:hAnsiTheme="minorHAnsi" w:cstheme="minorHAnsi"/>
              </w:rPr>
            </w:pPr>
          </w:p>
          <w:p w14:paraId="1486F895" w14:textId="77777777" w:rsidR="0034041C" w:rsidRPr="00994D1B" w:rsidRDefault="0034041C" w:rsidP="005D496D">
            <w:pPr>
              <w:jc w:val="center"/>
              <w:rPr>
                <w:rFonts w:asciiTheme="minorHAnsi" w:hAnsiTheme="minorHAnsi" w:cstheme="minorHAnsi"/>
              </w:rPr>
            </w:pPr>
            <w:r>
              <w:rPr>
                <w:rFonts w:asciiTheme="minorHAnsi" w:hAnsiTheme="minorHAnsi" w:cstheme="minorHAnsi"/>
              </w:rPr>
              <w:t>Dobavitelj</w:t>
            </w:r>
            <w:r w:rsidRPr="00994D1B">
              <w:rPr>
                <w:rFonts w:asciiTheme="minorHAnsi" w:hAnsiTheme="minorHAnsi" w:cstheme="minorHAnsi"/>
              </w:rPr>
              <w:t>:</w:t>
            </w:r>
          </w:p>
        </w:tc>
        <w:tc>
          <w:tcPr>
            <w:tcW w:w="360" w:type="dxa"/>
          </w:tcPr>
          <w:p w14:paraId="18FB2946" w14:textId="77777777" w:rsidR="0034041C" w:rsidRPr="00994D1B" w:rsidRDefault="0034041C" w:rsidP="005D496D">
            <w:pPr>
              <w:jc w:val="center"/>
              <w:rPr>
                <w:rFonts w:asciiTheme="minorHAnsi" w:hAnsiTheme="minorHAnsi" w:cstheme="minorHAnsi"/>
              </w:rPr>
            </w:pPr>
          </w:p>
        </w:tc>
        <w:tc>
          <w:tcPr>
            <w:tcW w:w="4477" w:type="dxa"/>
          </w:tcPr>
          <w:p w14:paraId="766B1E4B" w14:textId="77777777" w:rsidR="0034041C" w:rsidRPr="00994D1B" w:rsidRDefault="0034041C" w:rsidP="005D496D">
            <w:pPr>
              <w:jc w:val="center"/>
              <w:rPr>
                <w:rFonts w:asciiTheme="minorHAnsi" w:hAnsiTheme="minorHAnsi" w:cstheme="minorHAnsi"/>
              </w:rPr>
            </w:pPr>
          </w:p>
          <w:p w14:paraId="06762879" w14:textId="77777777" w:rsidR="0034041C" w:rsidRPr="00994D1B" w:rsidRDefault="0034041C" w:rsidP="005D496D">
            <w:pPr>
              <w:jc w:val="center"/>
              <w:rPr>
                <w:rFonts w:asciiTheme="minorHAnsi" w:hAnsiTheme="minorHAnsi" w:cstheme="minorHAnsi"/>
              </w:rPr>
            </w:pPr>
            <w:r w:rsidRPr="00994D1B">
              <w:rPr>
                <w:rFonts w:asciiTheme="minorHAnsi" w:hAnsiTheme="minorHAnsi" w:cstheme="minorHAnsi"/>
              </w:rPr>
              <w:t>Naročnik:</w:t>
            </w:r>
          </w:p>
          <w:p w14:paraId="7DFB5BEE" w14:textId="77777777" w:rsidR="0034041C" w:rsidRPr="00994D1B" w:rsidRDefault="0034041C" w:rsidP="005D496D">
            <w:pPr>
              <w:jc w:val="center"/>
              <w:rPr>
                <w:rFonts w:asciiTheme="minorHAnsi" w:hAnsiTheme="minorHAnsi" w:cstheme="minorHAnsi"/>
              </w:rPr>
            </w:pPr>
          </w:p>
        </w:tc>
      </w:tr>
      <w:tr w:rsidR="0034041C" w:rsidRPr="00994D1B" w14:paraId="26BC5F0C" w14:textId="77777777" w:rsidTr="005D496D">
        <w:tc>
          <w:tcPr>
            <w:tcW w:w="4318" w:type="dxa"/>
          </w:tcPr>
          <w:p w14:paraId="177C965E" w14:textId="77777777" w:rsidR="0034041C" w:rsidRPr="00994D1B" w:rsidRDefault="0034041C" w:rsidP="005D496D">
            <w:pPr>
              <w:jc w:val="center"/>
              <w:rPr>
                <w:rFonts w:asciiTheme="minorHAnsi" w:hAnsiTheme="minorHAnsi" w:cstheme="minorHAnsi"/>
              </w:rPr>
            </w:pPr>
          </w:p>
        </w:tc>
        <w:tc>
          <w:tcPr>
            <w:tcW w:w="360" w:type="dxa"/>
          </w:tcPr>
          <w:p w14:paraId="21A14275" w14:textId="77777777" w:rsidR="0034041C" w:rsidRPr="00994D1B" w:rsidRDefault="0034041C" w:rsidP="005D496D">
            <w:pPr>
              <w:jc w:val="center"/>
              <w:rPr>
                <w:rFonts w:asciiTheme="minorHAnsi" w:hAnsiTheme="minorHAnsi" w:cstheme="minorHAnsi"/>
              </w:rPr>
            </w:pPr>
          </w:p>
        </w:tc>
        <w:tc>
          <w:tcPr>
            <w:tcW w:w="4477" w:type="dxa"/>
          </w:tcPr>
          <w:p w14:paraId="427F3FB8" w14:textId="77777777" w:rsidR="0034041C" w:rsidRPr="00994D1B" w:rsidRDefault="0034041C" w:rsidP="005D496D">
            <w:pPr>
              <w:jc w:val="center"/>
              <w:rPr>
                <w:rFonts w:asciiTheme="minorHAnsi" w:hAnsiTheme="minorHAnsi" w:cstheme="minorHAnsi"/>
              </w:rPr>
            </w:pPr>
            <w:r w:rsidRPr="001476D7">
              <w:rPr>
                <w:rFonts w:asciiTheme="minorHAnsi" w:hAnsiTheme="minorHAnsi" w:cstheme="minorHAnsi"/>
              </w:rPr>
              <w:t>KOMUNA, javno komunalno podjetje Beltinci d.o.o.</w:t>
            </w:r>
            <w:r>
              <w:rPr>
                <w:rFonts w:asciiTheme="minorHAnsi" w:hAnsiTheme="minorHAnsi" w:cstheme="minorHAnsi"/>
              </w:rPr>
              <w:t xml:space="preserve"> </w:t>
            </w:r>
          </w:p>
        </w:tc>
      </w:tr>
      <w:tr w:rsidR="0034041C" w:rsidRPr="00994D1B" w14:paraId="160EB1B6" w14:textId="77777777" w:rsidTr="005D496D">
        <w:tc>
          <w:tcPr>
            <w:tcW w:w="4318" w:type="dxa"/>
          </w:tcPr>
          <w:p w14:paraId="239703BC" w14:textId="77777777" w:rsidR="0034041C" w:rsidRPr="00994D1B" w:rsidRDefault="0034041C" w:rsidP="005D496D">
            <w:pPr>
              <w:jc w:val="center"/>
              <w:rPr>
                <w:rFonts w:asciiTheme="minorHAnsi" w:hAnsiTheme="minorHAnsi" w:cstheme="minorHAnsi"/>
              </w:rPr>
            </w:pPr>
            <w:r w:rsidRPr="00994D1B">
              <w:rPr>
                <w:rFonts w:asciiTheme="minorHAnsi" w:hAnsiTheme="minorHAnsi" w:cstheme="minorHAnsi"/>
              </w:rPr>
              <w:t>Direktor:</w:t>
            </w:r>
          </w:p>
        </w:tc>
        <w:tc>
          <w:tcPr>
            <w:tcW w:w="360" w:type="dxa"/>
          </w:tcPr>
          <w:p w14:paraId="73771BDC" w14:textId="77777777" w:rsidR="0034041C" w:rsidRPr="00994D1B" w:rsidRDefault="0034041C" w:rsidP="005D496D">
            <w:pPr>
              <w:jc w:val="center"/>
              <w:rPr>
                <w:rFonts w:asciiTheme="minorHAnsi" w:hAnsiTheme="minorHAnsi" w:cstheme="minorHAnsi"/>
              </w:rPr>
            </w:pPr>
          </w:p>
        </w:tc>
        <w:tc>
          <w:tcPr>
            <w:tcW w:w="4477" w:type="dxa"/>
          </w:tcPr>
          <w:p w14:paraId="3B74BB96" w14:textId="77777777" w:rsidR="0034041C" w:rsidRDefault="0034041C" w:rsidP="005D496D">
            <w:pPr>
              <w:jc w:val="center"/>
              <w:rPr>
                <w:rFonts w:asciiTheme="minorHAnsi" w:hAnsiTheme="minorHAnsi" w:cstheme="minorHAnsi"/>
              </w:rPr>
            </w:pPr>
          </w:p>
          <w:p w14:paraId="084D3C4B" w14:textId="77777777" w:rsidR="0034041C" w:rsidRPr="00994D1B" w:rsidRDefault="0034041C" w:rsidP="005D496D">
            <w:pPr>
              <w:jc w:val="center"/>
              <w:rPr>
                <w:rFonts w:asciiTheme="minorHAnsi" w:hAnsiTheme="minorHAnsi" w:cstheme="minorHAnsi"/>
                <w:b/>
              </w:rPr>
            </w:pPr>
            <w:r>
              <w:rPr>
                <w:rFonts w:asciiTheme="minorHAnsi" w:hAnsiTheme="minorHAnsi" w:cstheme="minorHAnsi"/>
              </w:rPr>
              <w:t>Direktor</w:t>
            </w:r>
            <w:r w:rsidRPr="00994D1B">
              <w:rPr>
                <w:rFonts w:asciiTheme="minorHAnsi" w:hAnsiTheme="minorHAnsi" w:cstheme="minorHAnsi"/>
              </w:rPr>
              <w:t>:</w:t>
            </w:r>
          </w:p>
        </w:tc>
      </w:tr>
      <w:tr w:rsidR="0034041C" w:rsidRPr="00994D1B" w14:paraId="0D8F257E" w14:textId="77777777" w:rsidTr="005D496D">
        <w:tc>
          <w:tcPr>
            <w:tcW w:w="4318" w:type="dxa"/>
          </w:tcPr>
          <w:p w14:paraId="4CC449E4" w14:textId="77777777" w:rsidR="0034041C" w:rsidRPr="00994D1B" w:rsidRDefault="0034041C" w:rsidP="005D496D">
            <w:pPr>
              <w:jc w:val="center"/>
              <w:rPr>
                <w:rFonts w:asciiTheme="minorHAnsi" w:hAnsiTheme="minorHAnsi" w:cstheme="minorHAnsi"/>
              </w:rPr>
            </w:pPr>
          </w:p>
        </w:tc>
        <w:tc>
          <w:tcPr>
            <w:tcW w:w="360" w:type="dxa"/>
          </w:tcPr>
          <w:p w14:paraId="21538134" w14:textId="77777777" w:rsidR="0034041C" w:rsidRPr="00994D1B" w:rsidRDefault="0034041C" w:rsidP="005D496D">
            <w:pPr>
              <w:jc w:val="center"/>
              <w:rPr>
                <w:rFonts w:asciiTheme="minorHAnsi" w:hAnsiTheme="minorHAnsi" w:cstheme="minorHAnsi"/>
              </w:rPr>
            </w:pPr>
          </w:p>
        </w:tc>
        <w:tc>
          <w:tcPr>
            <w:tcW w:w="4477" w:type="dxa"/>
          </w:tcPr>
          <w:p w14:paraId="1B906569" w14:textId="77777777" w:rsidR="0034041C" w:rsidRPr="00283C89" w:rsidRDefault="0034041C" w:rsidP="005D496D">
            <w:pPr>
              <w:jc w:val="center"/>
              <w:rPr>
                <w:rFonts w:asciiTheme="minorHAnsi" w:hAnsiTheme="minorHAnsi" w:cstheme="minorHAnsi"/>
              </w:rPr>
            </w:pPr>
            <w:r w:rsidRPr="00283C89">
              <w:rPr>
                <w:rFonts w:asciiTheme="minorHAnsi" w:hAnsiTheme="minorHAnsi" w:cstheme="minorHAnsi"/>
              </w:rPr>
              <w:t>Dejan Klemenčič</w:t>
            </w:r>
          </w:p>
        </w:tc>
      </w:tr>
      <w:tr w:rsidR="0034041C" w:rsidRPr="00994D1B" w14:paraId="4284987E" w14:textId="77777777" w:rsidTr="005D496D">
        <w:tc>
          <w:tcPr>
            <w:tcW w:w="4318" w:type="dxa"/>
          </w:tcPr>
          <w:p w14:paraId="479E1D07" w14:textId="77777777" w:rsidR="0034041C" w:rsidRPr="00994D1B" w:rsidRDefault="0034041C" w:rsidP="005D496D">
            <w:pPr>
              <w:jc w:val="center"/>
              <w:rPr>
                <w:rFonts w:asciiTheme="minorHAnsi" w:hAnsiTheme="minorHAnsi" w:cstheme="minorHAnsi"/>
              </w:rPr>
            </w:pPr>
          </w:p>
        </w:tc>
        <w:tc>
          <w:tcPr>
            <w:tcW w:w="360" w:type="dxa"/>
          </w:tcPr>
          <w:p w14:paraId="17CC6F9C" w14:textId="77777777" w:rsidR="0034041C" w:rsidRPr="00994D1B" w:rsidRDefault="0034041C" w:rsidP="005D496D">
            <w:pPr>
              <w:jc w:val="center"/>
              <w:rPr>
                <w:rFonts w:asciiTheme="minorHAnsi" w:hAnsiTheme="minorHAnsi" w:cstheme="minorHAnsi"/>
              </w:rPr>
            </w:pPr>
          </w:p>
        </w:tc>
        <w:tc>
          <w:tcPr>
            <w:tcW w:w="4477" w:type="dxa"/>
          </w:tcPr>
          <w:p w14:paraId="18E273E3" w14:textId="77777777" w:rsidR="0034041C" w:rsidRPr="00994D1B" w:rsidRDefault="0034041C" w:rsidP="005D496D">
            <w:pPr>
              <w:jc w:val="center"/>
              <w:rPr>
                <w:rFonts w:asciiTheme="minorHAnsi" w:hAnsiTheme="minorHAnsi" w:cstheme="minorHAnsi"/>
              </w:rPr>
            </w:pPr>
          </w:p>
        </w:tc>
      </w:tr>
      <w:tr w:rsidR="0034041C" w:rsidRPr="00994D1B" w14:paraId="00778906" w14:textId="77777777" w:rsidTr="005D496D">
        <w:tc>
          <w:tcPr>
            <w:tcW w:w="4318" w:type="dxa"/>
            <w:tcBorders>
              <w:bottom w:val="single" w:sz="4" w:space="0" w:color="auto"/>
            </w:tcBorders>
          </w:tcPr>
          <w:p w14:paraId="73DAE91F" w14:textId="77777777" w:rsidR="0034041C" w:rsidRPr="00994D1B" w:rsidRDefault="0034041C" w:rsidP="005D496D">
            <w:pPr>
              <w:jc w:val="center"/>
              <w:rPr>
                <w:rFonts w:asciiTheme="minorHAnsi" w:hAnsiTheme="minorHAnsi" w:cstheme="minorHAnsi"/>
              </w:rPr>
            </w:pPr>
          </w:p>
        </w:tc>
        <w:tc>
          <w:tcPr>
            <w:tcW w:w="360" w:type="dxa"/>
          </w:tcPr>
          <w:p w14:paraId="302E31D0" w14:textId="77777777" w:rsidR="0034041C" w:rsidRPr="00994D1B" w:rsidRDefault="0034041C" w:rsidP="005D496D">
            <w:pPr>
              <w:jc w:val="center"/>
              <w:rPr>
                <w:rFonts w:asciiTheme="minorHAnsi" w:hAnsiTheme="minorHAnsi" w:cstheme="minorHAnsi"/>
              </w:rPr>
            </w:pPr>
          </w:p>
        </w:tc>
        <w:tc>
          <w:tcPr>
            <w:tcW w:w="4477" w:type="dxa"/>
            <w:tcBorders>
              <w:bottom w:val="single" w:sz="4" w:space="0" w:color="auto"/>
            </w:tcBorders>
          </w:tcPr>
          <w:p w14:paraId="7739D399" w14:textId="77777777" w:rsidR="0034041C" w:rsidRPr="00994D1B" w:rsidRDefault="0034041C" w:rsidP="005D496D">
            <w:pPr>
              <w:jc w:val="center"/>
              <w:rPr>
                <w:rFonts w:asciiTheme="minorHAnsi" w:hAnsiTheme="minorHAnsi" w:cstheme="minorHAnsi"/>
              </w:rPr>
            </w:pPr>
          </w:p>
        </w:tc>
      </w:tr>
    </w:tbl>
    <w:p w14:paraId="04D06926" w14:textId="77777777" w:rsidR="0034041C" w:rsidRPr="00303AA1" w:rsidRDefault="0034041C" w:rsidP="0034041C">
      <w:pPr>
        <w:jc w:val="both"/>
        <w:rPr>
          <w:rFonts w:asciiTheme="minorHAnsi" w:hAnsiTheme="minorHAnsi" w:cstheme="minorHAnsi"/>
        </w:rPr>
      </w:pPr>
    </w:p>
    <w:p w14:paraId="1B3C1B96" w14:textId="77777777" w:rsidR="005036EA" w:rsidRPr="00377DC9" w:rsidRDefault="005036EA" w:rsidP="005036EA">
      <w:pPr>
        <w:jc w:val="both"/>
        <w:rPr>
          <w:rFonts w:asciiTheme="minorHAnsi" w:hAnsiTheme="minorHAnsi" w:cstheme="minorHAnsi"/>
        </w:rPr>
      </w:pPr>
    </w:p>
    <w:p w14:paraId="361E1C6C" w14:textId="77777777" w:rsidR="009E25BF" w:rsidRPr="00377DC9" w:rsidRDefault="009E25BF" w:rsidP="009E25BF">
      <w:pPr>
        <w:rPr>
          <w:rFonts w:asciiTheme="minorHAnsi" w:hAnsiTheme="minorHAnsi" w:cstheme="minorHAnsi"/>
        </w:rPr>
      </w:pPr>
    </w:p>
    <w:p w14:paraId="3C351E72" w14:textId="77777777" w:rsidR="009E25BF" w:rsidRPr="00377DC9" w:rsidRDefault="009E25BF" w:rsidP="009E25BF">
      <w:pPr>
        <w:rPr>
          <w:rFonts w:asciiTheme="minorHAnsi" w:hAnsiTheme="minorHAnsi" w:cstheme="minorHAnsi"/>
        </w:rPr>
      </w:pPr>
    </w:p>
    <w:p w14:paraId="34FBDEAF" w14:textId="77777777" w:rsidR="00710966" w:rsidRPr="00377DC9" w:rsidRDefault="00710966" w:rsidP="00710966">
      <w:pPr>
        <w:jc w:val="both"/>
        <w:rPr>
          <w:rFonts w:asciiTheme="minorHAnsi" w:hAnsiTheme="minorHAnsi" w:cstheme="minorHAnsi"/>
        </w:rPr>
      </w:pPr>
    </w:p>
    <w:p w14:paraId="3D9AB4C5" w14:textId="77777777" w:rsidR="00710966" w:rsidRPr="00377DC9" w:rsidRDefault="00710966" w:rsidP="00710966">
      <w:pPr>
        <w:rPr>
          <w:rFonts w:asciiTheme="minorHAnsi" w:hAnsiTheme="minorHAnsi" w:cstheme="minorHAnsi"/>
        </w:rPr>
      </w:pPr>
    </w:p>
    <w:p w14:paraId="1A8E48E2" w14:textId="77777777" w:rsidR="0042088D" w:rsidRPr="00377DC9" w:rsidRDefault="0042088D" w:rsidP="008370BA">
      <w:pPr>
        <w:autoSpaceDE w:val="0"/>
        <w:autoSpaceDN w:val="0"/>
        <w:adjustRightInd w:val="0"/>
        <w:rPr>
          <w:rFonts w:asciiTheme="minorHAnsi" w:hAnsiTheme="minorHAnsi" w:cstheme="minorHAnsi"/>
          <w:b/>
          <w:i/>
        </w:rPr>
        <w:sectPr w:rsidR="0042088D" w:rsidRPr="00377DC9" w:rsidSect="0070361F">
          <w:pgSz w:w="11906" w:h="16838"/>
          <w:pgMar w:top="1417" w:right="1274" w:bottom="1417" w:left="1134" w:header="709" w:footer="708" w:gutter="0"/>
          <w:cols w:space="708"/>
          <w:docGrid w:linePitch="360"/>
        </w:sectPr>
      </w:pPr>
    </w:p>
    <w:p w14:paraId="76399EC3" w14:textId="014B90C2" w:rsidR="001C3A9D" w:rsidRPr="00377DC9" w:rsidRDefault="001C3A9D" w:rsidP="001C3A9D">
      <w:pPr>
        <w:tabs>
          <w:tab w:val="left" w:pos="2694"/>
          <w:tab w:val="left" w:pos="2977"/>
        </w:tabs>
        <w:ind w:right="1"/>
        <w:rPr>
          <w:rFonts w:asciiTheme="minorHAnsi" w:hAnsiTheme="minorHAnsi" w:cstheme="minorHAnsi"/>
          <w:b/>
        </w:rPr>
      </w:pPr>
      <w:bookmarkStart w:id="35" w:name="_Hlk63587591"/>
      <w:bookmarkEnd w:id="30"/>
      <w:r w:rsidRPr="00377DC9">
        <w:rPr>
          <w:rFonts w:asciiTheme="minorHAnsi" w:hAnsiTheme="minorHAnsi" w:cstheme="minorHAnsi"/>
          <w:b/>
          <w:i/>
        </w:rPr>
        <w:lastRenderedPageBreak/>
        <w:t>OBR-11</w:t>
      </w:r>
    </w:p>
    <w:p w14:paraId="229A4B33" w14:textId="329AC30D" w:rsidR="001C3A9D" w:rsidRPr="00377DC9" w:rsidRDefault="001C3A9D" w:rsidP="001C3A9D">
      <w:pPr>
        <w:tabs>
          <w:tab w:val="left" w:pos="2694"/>
          <w:tab w:val="left" w:pos="2977"/>
        </w:tabs>
        <w:ind w:right="1"/>
        <w:jc w:val="center"/>
        <w:rPr>
          <w:rFonts w:asciiTheme="minorHAnsi" w:hAnsiTheme="minorHAnsi" w:cstheme="minorHAnsi"/>
          <w:b/>
        </w:rPr>
      </w:pPr>
      <w:r w:rsidRPr="00377DC9">
        <w:rPr>
          <w:rFonts w:asciiTheme="minorHAnsi" w:hAnsiTheme="minorHAnsi" w:cstheme="minorHAnsi"/>
          <w:b/>
        </w:rPr>
        <w:t>I Z J A V A</w:t>
      </w:r>
    </w:p>
    <w:p w14:paraId="1443A611" w14:textId="44C232B0" w:rsidR="001C3A9D" w:rsidRPr="00377DC9" w:rsidRDefault="001C3A9D" w:rsidP="001C3A9D">
      <w:pPr>
        <w:ind w:right="1"/>
        <w:jc w:val="center"/>
        <w:rPr>
          <w:rFonts w:asciiTheme="minorHAnsi" w:hAnsiTheme="minorHAnsi" w:cstheme="minorHAnsi"/>
          <w:b/>
        </w:rPr>
      </w:pPr>
      <w:r w:rsidRPr="00377DC9">
        <w:rPr>
          <w:rFonts w:asciiTheme="minorHAnsi" w:hAnsiTheme="minorHAnsi" w:cstheme="minorHAnsi"/>
          <w:b/>
        </w:rPr>
        <w:t xml:space="preserve">O UDELEŽBI FIZIČNIH IN PRAVNIH OSEB V LASTNIŠTVU </w:t>
      </w:r>
      <w:r w:rsidR="00023AAD" w:rsidRPr="00377DC9">
        <w:rPr>
          <w:rFonts w:asciiTheme="minorHAnsi" w:hAnsiTheme="minorHAnsi" w:cstheme="minorHAnsi"/>
          <w:b/>
        </w:rPr>
        <w:t>GOSPODARSKEGA SUBJEKTA</w:t>
      </w:r>
      <w:r w:rsidR="000115F0" w:rsidRPr="00377DC9">
        <w:rPr>
          <w:rStyle w:val="Sprotnaopomba-sklic"/>
          <w:rFonts w:asciiTheme="minorHAnsi" w:hAnsiTheme="minorHAnsi" w:cstheme="minorHAnsi"/>
          <w:b/>
        </w:rPr>
        <w:footnoteReference w:id="4"/>
      </w:r>
    </w:p>
    <w:p w14:paraId="0246990B" w14:textId="77777777" w:rsidR="001C3A9D" w:rsidRPr="00377DC9" w:rsidRDefault="001C3A9D" w:rsidP="001C3A9D">
      <w:pPr>
        <w:tabs>
          <w:tab w:val="left" w:pos="284"/>
        </w:tabs>
        <w:rPr>
          <w:rFonts w:asciiTheme="minorHAnsi" w:hAnsiTheme="minorHAnsi" w:cstheme="minorHAnsi"/>
        </w:rPr>
      </w:pPr>
    </w:p>
    <w:p w14:paraId="6969FDAE" w14:textId="6748787C" w:rsidR="001C3A9D" w:rsidRPr="00377DC9" w:rsidRDefault="001C3A9D" w:rsidP="001C3A9D">
      <w:pPr>
        <w:ind w:right="1"/>
        <w:jc w:val="both"/>
        <w:rPr>
          <w:rFonts w:asciiTheme="minorHAnsi" w:hAnsiTheme="minorHAnsi" w:cstheme="minorHAnsi"/>
          <w:i/>
          <w:iCs/>
        </w:rPr>
      </w:pPr>
      <w:r w:rsidRPr="00377DC9">
        <w:rPr>
          <w:rFonts w:asciiTheme="minorHAnsi" w:hAnsiTheme="minorHAnsi" w:cstheme="minorHAnsi"/>
          <w:i/>
          <w:iCs/>
        </w:rPr>
        <w:t>Podatki o pravni osebi (</w:t>
      </w:r>
      <w:r w:rsidR="00023AAD" w:rsidRPr="00377DC9">
        <w:rPr>
          <w:rFonts w:asciiTheme="minorHAnsi" w:hAnsiTheme="minorHAnsi" w:cstheme="minorHAnsi"/>
          <w:i/>
          <w:iCs/>
        </w:rPr>
        <w:t>gospodarski subjekt</w:t>
      </w:r>
      <w:r w:rsidRPr="00377DC9">
        <w:rPr>
          <w:rFonts w:asciiTheme="minorHAnsi" w:hAnsiTheme="minorHAnsi" w:cstheme="minorHAnsi"/>
          <w:i/>
          <w:iCs/>
        </w:rPr>
        <w:t>):</w:t>
      </w:r>
    </w:p>
    <w:p w14:paraId="2235EF61" w14:textId="77777777" w:rsidR="001C3A9D" w:rsidRPr="00377DC9" w:rsidRDefault="001C3A9D" w:rsidP="001C3A9D">
      <w:pPr>
        <w:ind w:right="1"/>
        <w:jc w:val="both"/>
        <w:rPr>
          <w:rFonts w:asciiTheme="minorHAnsi" w:hAnsiTheme="minorHAnsi" w:cstheme="minorHAnsi"/>
        </w:rPr>
      </w:pPr>
      <w:r w:rsidRPr="00377DC9">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377DC9">
            <w:rPr>
              <w:rStyle w:val="Besedilooznabemesta"/>
              <w:rFonts w:asciiTheme="minorHAnsi" w:eastAsia="MS ??" w:hAnsiTheme="minorHAnsi" w:cstheme="minorHAnsi"/>
            </w:rPr>
            <w:t>Kliknite ali tapnite tukaj, če želite vnesti besedilo.</w:t>
          </w:r>
        </w:sdtContent>
      </w:sdt>
    </w:p>
    <w:p w14:paraId="023E7D6D" w14:textId="2C46A260" w:rsidR="001C3A9D" w:rsidRPr="00377DC9" w:rsidRDefault="001C3A9D" w:rsidP="001C3A9D">
      <w:pPr>
        <w:ind w:right="1"/>
        <w:jc w:val="both"/>
        <w:rPr>
          <w:rFonts w:asciiTheme="minorHAnsi" w:hAnsiTheme="minorHAnsi" w:cstheme="minorHAnsi"/>
        </w:rPr>
      </w:pPr>
      <w:r w:rsidRPr="00377DC9">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377DC9">
            <w:rPr>
              <w:rStyle w:val="Besedilooznabemesta"/>
              <w:rFonts w:asciiTheme="minorHAnsi" w:eastAsia="MS ??" w:hAnsiTheme="minorHAnsi" w:cstheme="minorHAnsi"/>
            </w:rPr>
            <w:t>Kliknite ali tapnite tukaj, če želite vnesti besedilo.</w:t>
          </w:r>
        </w:sdtContent>
      </w:sdt>
    </w:p>
    <w:p w14:paraId="325E72D3" w14:textId="77777777" w:rsidR="001C3A9D" w:rsidRPr="00377DC9" w:rsidRDefault="001C3A9D" w:rsidP="001C3A9D">
      <w:pPr>
        <w:ind w:right="1"/>
        <w:jc w:val="both"/>
        <w:rPr>
          <w:rFonts w:asciiTheme="minorHAnsi" w:hAnsiTheme="minorHAnsi" w:cstheme="minorHAnsi"/>
        </w:rPr>
      </w:pPr>
      <w:r w:rsidRPr="00377DC9">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377DC9">
            <w:rPr>
              <w:rStyle w:val="Besedilooznabemesta"/>
              <w:rFonts w:asciiTheme="minorHAnsi" w:eastAsia="MS ??" w:hAnsiTheme="minorHAnsi" w:cstheme="minorHAnsi"/>
            </w:rPr>
            <w:t>Kliknite ali tapnite tukaj, če želite vnesti besedilo.</w:t>
          </w:r>
        </w:sdtContent>
      </w:sdt>
    </w:p>
    <w:p w14:paraId="6C67D348" w14:textId="77777777" w:rsidR="001C3A9D" w:rsidRPr="00377DC9" w:rsidRDefault="001C3A9D" w:rsidP="001C3A9D">
      <w:pPr>
        <w:ind w:right="1"/>
        <w:jc w:val="both"/>
        <w:rPr>
          <w:rFonts w:asciiTheme="minorHAnsi" w:hAnsiTheme="minorHAnsi" w:cstheme="minorHAnsi"/>
        </w:rPr>
      </w:pPr>
      <w:r w:rsidRPr="00377DC9">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377DC9">
            <w:rPr>
              <w:rStyle w:val="Besedilooznabemesta"/>
              <w:rFonts w:asciiTheme="minorHAnsi" w:eastAsia="MS ??" w:hAnsiTheme="minorHAnsi" w:cstheme="minorHAnsi"/>
            </w:rPr>
            <w:t>Kliknite ali tapnite tukaj, če želite vnesti besedilo.</w:t>
          </w:r>
        </w:sdtContent>
      </w:sdt>
    </w:p>
    <w:p w14:paraId="66215EB3" w14:textId="77777777" w:rsidR="001C3A9D" w:rsidRPr="00377DC9" w:rsidRDefault="001C3A9D" w:rsidP="001C3A9D">
      <w:pPr>
        <w:ind w:right="1"/>
        <w:jc w:val="both"/>
        <w:rPr>
          <w:rFonts w:asciiTheme="minorHAnsi" w:hAnsiTheme="minorHAnsi" w:cstheme="minorHAnsi"/>
        </w:rPr>
      </w:pPr>
    </w:p>
    <w:p w14:paraId="293AE873" w14:textId="004A4252" w:rsidR="001C3A9D" w:rsidRPr="00377DC9" w:rsidRDefault="001C3A9D" w:rsidP="001C3A9D">
      <w:pPr>
        <w:jc w:val="both"/>
        <w:rPr>
          <w:rFonts w:asciiTheme="minorHAnsi" w:hAnsiTheme="minorHAnsi" w:cstheme="minorHAnsi"/>
        </w:rPr>
      </w:pPr>
      <w:r w:rsidRPr="00377DC9">
        <w:rPr>
          <w:rFonts w:asciiTheme="minorHAnsi" w:hAnsiTheme="minorHAnsi" w:cstheme="minorHAnsi"/>
        </w:rPr>
        <w:t>Na podlagi šestega odstavka 14. in 35. člena Zakona o integriteti in preprečevanju korupcije (Uradni list RS, št.</w:t>
      </w:r>
      <w:r w:rsidR="00BB5A89" w:rsidRPr="00377DC9">
        <w:rPr>
          <w:rFonts w:asciiTheme="minorHAnsi" w:hAnsiTheme="minorHAnsi" w:cstheme="minorHAnsi"/>
        </w:rPr>
        <w:t xml:space="preserve"> </w:t>
      </w:r>
      <w:hyperlink r:id="rId54" w:tgtFrame="_blank" w:tooltip="Zakon o integriteti in preprečevanju korupcije (uradno prečiščeno besedilo) (ZIntPK-UPB2)" w:history="1">
        <w:r w:rsidR="00BB5A89" w:rsidRPr="00377DC9">
          <w:rPr>
            <w:rFonts w:asciiTheme="minorHAnsi" w:hAnsiTheme="minorHAnsi" w:cstheme="minorHAnsi"/>
          </w:rPr>
          <w:t>69/11</w:t>
        </w:r>
      </w:hyperlink>
      <w:r w:rsidR="00BB5A89" w:rsidRPr="00377DC9">
        <w:rPr>
          <w:rFonts w:asciiTheme="minorHAnsi" w:hAnsiTheme="minorHAnsi" w:cstheme="minorHAnsi"/>
        </w:rPr>
        <w:t xml:space="preserve"> – uradno prečiščeno besedilo, </w:t>
      </w:r>
      <w:hyperlink r:id="rId55" w:tgtFrame="_blank" w:tooltip="Zakon o spremembah in dopolnitvah Zakona o integriteti in preprečevanju korupcije (ZIntPK-C)" w:history="1">
        <w:r w:rsidR="00BB5A89" w:rsidRPr="00377DC9">
          <w:rPr>
            <w:rFonts w:asciiTheme="minorHAnsi" w:hAnsiTheme="minorHAnsi" w:cstheme="minorHAnsi"/>
          </w:rPr>
          <w:t>158/20</w:t>
        </w:r>
      </w:hyperlink>
      <w:r w:rsidR="00BB5A89" w:rsidRPr="00377DC9">
        <w:rPr>
          <w:rFonts w:asciiTheme="minorHAnsi" w:hAnsiTheme="minorHAnsi" w:cstheme="minorHAnsi"/>
        </w:rPr>
        <w:t xml:space="preserve">, </w:t>
      </w:r>
      <w:hyperlink r:id="rId56" w:tgtFrame="_blank" w:tooltip="Zakon o debirokratizaciji (ZDeb)" w:history="1">
        <w:r w:rsidR="00BB5A89" w:rsidRPr="00377DC9">
          <w:rPr>
            <w:rFonts w:asciiTheme="minorHAnsi" w:hAnsiTheme="minorHAnsi" w:cstheme="minorHAnsi"/>
          </w:rPr>
          <w:t>3/22</w:t>
        </w:r>
      </w:hyperlink>
      <w:r w:rsidR="00BB5A89" w:rsidRPr="00377DC9">
        <w:rPr>
          <w:rFonts w:asciiTheme="minorHAnsi" w:hAnsiTheme="minorHAnsi" w:cstheme="minorHAnsi"/>
        </w:rPr>
        <w:t xml:space="preserve"> – ZDeb in </w:t>
      </w:r>
      <w:hyperlink r:id="rId57" w:tgtFrame="_blank" w:tooltip="Zakon o zaščiti prijaviteljev (ZZPri)" w:history="1">
        <w:r w:rsidR="00BB5A89" w:rsidRPr="00377DC9">
          <w:rPr>
            <w:rFonts w:asciiTheme="minorHAnsi" w:hAnsiTheme="minorHAnsi" w:cstheme="minorHAnsi"/>
          </w:rPr>
          <w:t>16/23</w:t>
        </w:r>
      </w:hyperlink>
      <w:r w:rsidR="00BB5A89" w:rsidRPr="00377DC9">
        <w:rPr>
          <w:rFonts w:asciiTheme="minorHAnsi" w:hAnsiTheme="minorHAnsi" w:cstheme="minorHAnsi"/>
        </w:rPr>
        <w:t xml:space="preserve"> – ZZPri</w:t>
      </w:r>
      <w:r w:rsidRPr="00377DC9">
        <w:rPr>
          <w:rFonts w:asciiTheme="minorHAnsi" w:hAnsiTheme="minorHAnsi" w:cstheme="minorHAnsi"/>
        </w:rPr>
        <w:t>; v nadaljevanju ZIntPK), vam v zvezi z javnim naročilom:</w:t>
      </w:r>
    </w:p>
    <w:p w14:paraId="53F43B13" w14:textId="77777777" w:rsidR="001C3A9D" w:rsidRPr="00377DC9" w:rsidRDefault="001C3A9D" w:rsidP="001C3A9D">
      <w:pPr>
        <w:jc w:val="both"/>
        <w:rPr>
          <w:rFonts w:asciiTheme="minorHAnsi" w:hAnsiTheme="minorHAnsi" w:cstheme="minorHAnsi"/>
        </w:rPr>
      </w:pPr>
    </w:p>
    <w:p w14:paraId="5B8B23B0" w14:textId="7A64D255" w:rsidR="001C3A9D" w:rsidRPr="00377DC9" w:rsidRDefault="001C3A9D" w:rsidP="001C3A9D">
      <w:pPr>
        <w:autoSpaceDE w:val="0"/>
        <w:autoSpaceDN w:val="0"/>
        <w:adjustRightInd w:val="0"/>
        <w:rPr>
          <w:rFonts w:asciiTheme="minorHAnsi" w:hAnsiTheme="minorHAnsi" w:cstheme="minorHAnsi"/>
        </w:rPr>
      </w:pPr>
      <w:r w:rsidRPr="00377DC9">
        <w:rPr>
          <w:rFonts w:asciiTheme="minorHAnsi" w:hAnsiTheme="minorHAnsi" w:cstheme="minorHAnsi"/>
          <w:b/>
          <w:bCs/>
        </w:rPr>
        <w:t>»</w:t>
      </w:r>
      <w:r w:rsidR="000078F8">
        <w:rPr>
          <w:rFonts w:asciiTheme="minorHAnsi" w:hAnsiTheme="minorHAnsi" w:cstheme="minorHAnsi"/>
          <w:b/>
          <w:bCs/>
        </w:rPr>
        <w:t>STROJNE STORITVE«</w:t>
      </w:r>
    </w:p>
    <w:p w14:paraId="03E50456" w14:textId="77777777" w:rsidR="001C3A9D" w:rsidRPr="00377DC9" w:rsidRDefault="001C3A9D" w:rsidP="001C3A9D">
      <w:pPr>
        <w:jc w:val="both"/>
        <w:rPr>
          <w:rFonts w:asciiTheme="minorHAnsi" w:hAnsiTheme="minorHAnsi" w:cstheme="minorHAnsi"/>
        </w:rPr>
      </w:pPr>
    </w:p>
    <w:p w14:paraId="03E41237" w14:textId="31A47258" w:rsidR="001C3A9D" w:rsidRPr="00377DC9" w:rsidRDefault="001C3A9D" w:rsidP="005F5E54">
      <w:pPr>
        <w:pStyle w:val="Odstavekseznama"/>
        <w:numPr>
          <w:ilvl w:val="0"/>
          <w:numId w:val="21"/>
        </w:numPr>
        <w:ind w:hanging="578"/>
        <w:jc w:val="both"/>
        <w:rPr>
          <w:rFonts w:asciiTheme="minorHAnsi" w:hAnsiTheme="minorHAnsi" w:cstheme="minorHAnsi"/>
        </w:rPr>
      </w:pPr>
      <w:r w:rsidRPr="00377DC9">
        <w:rPr>
          <w:rFonts w:asciiTheme="minorHAnsi" w:hAnsiTheme="minorHAnsi" w:cstheme="minorHAnsi"/>
        </w:rPr>
        <w:t xml:space="preserve">posredujemo podatke o udeležbi fizičnih in pravnih oseb v lastništvu </w:t>
      </w:r>
      <w:r w:rsidR="00D9577D" w:rsidRPr="00377DC9">
        <w:rPr>
          <w:rFonts w:asciiTheme="minorHAnsi" w:hAnsiTheme="minorHAnsi" w:cstheme="minorHAnsi"/>
        </w:rPr>
        <w:t>gospodarskega subjekta</w:t>
      </w:r>
      <w:r w:rsidRPr="00377DC9">
        <w:rPr>
          <w:rFonts w:asciiTheme="minorHAnsi" w:hAnsiTheme="minorHAnsi" w:cstheme="minorHAnsi"/>
        </w:rPr>
        <w:t>, vključno z udeležbo tihih družbenikov</w:t>
      </w:r>
      <w:r w:rsidR="005D6C95" w:rsidRPr="00377DC9">
        <w:rPr>
          <w:rStyle w:val="Sprotnaopomba-sklic"/>
          <w:rFonts w:asciiTheme="minorHAnsi" w:hAnsiTheme="minorHAnsi" w:cstheme="minorHAnsi"/>
        </w:rPr>
        <w:footnoteReference w:id="5"/>
      </w:r>
      <w:r w:rsidRPr="00377DC9">
        <w:rPr>
          <w:rFonts w:asciiTheme="minorHAnsi" w:hAnsiTheme="minorHAnsi" w:cstheme="minorHAnsi"/>
        </w:rPr>
        <w:t xml:space="preserve">, ter gospodarskih subjektih, za katere se glede na določbe zakona, ki ureja gospodarske družbe šteje, da so povezane družbe </w:t>
      </w:r>
      <w:r w:rsidR="00D9577D" w:rsidRPr="00377DC9">
        <w:rPr>
          <w:rFonts w:asciiTheme="minorHAnsi" w:hAnsiTheme="minorHAnsi" w:cstheme="minorHAnsi"/>
        </w:rPr>
        <w:t>z gospodarskim subjektom</w:t>
      </w:r>
      <w:r w:rsidRPr="00377DC9">
        <w:rPr>
          <w:rFonts w:asciiTheme="minorHAnsi" w:hAnsiTheme="minorHAnsi" w:cstheme="minorHAnsi"/>
        </w:rPr>
        <w:t>.</w:t>
      </w:r>
    </w:p>
    <w:p w14:paraId="5F9B7995" w14:textId="77777777" w:rsidR="001C3A9D" w:rsidRPr="00377DC9" w:rsidRDefault="001C3A9D" w:rsidP="001C3A9D">
      <w:pPr>
        <w:jc w:val="both"/>
        <w:rPr>
          <w:rFonts w:asciiTheme="minorHAnsi" w:hAnsiTheme="minorHAnsi" w:cstheme="minorHAnsi"/>
        </w:rPr>
      </w:pPr>
    </w:p>
    <w:p w14:paraId="5DDA43B9" w14:textId="41A61937" w:rsidR="00B32B98" w:rsidRPr="00377DC9" w:rsidRDefault="00B32B98" w:rsidP="00B32B98">
      <w:pPr>
        <w:jc w:val="both"/>
        <w:rPr>
          <w:rFonts w:asciiTheme="minorHAnsi" w:hAnsiTheme="minorHAnsi" w:cstheme="minorHAnsi"/>
          <w:i/>
          <w:iCs/>
          <w:sz w:val="20"/>
          <w:szCs w:val="20"/>
        </w:rPr>
      </w:pPr>
      <w:r w:rsidRPr="00377DC9">
        <w:rPr>
          <w:rFonts w:asciiTheme="minorHAnsi" w:hAnsiTheme="minorHAnsi" w:cstheme="minorHAnsi"/>
          <w:i/>
          <w:iCs/>
          <w:sz w:val="20"/>
          <w:szCs w:val="20"/>
        </w:rPr>
        <w:t xml:space="preserve">Spodaj podpisani zastopnik izjavljam, da so pri lastništvu zgoraj navedenega </w:t>
      </w:r>
      <w:r w:rsidR="00D9577D" w:rsidRPr="00377DC9">
        <w:rPr>
          <w:rFonts w:asciiTheme="minorHAnsi" w:hAnsiTheme="minorHAnsi" w:cstheme="minorHAnsi"/>
          <w:i/>
          <w:iCs/>
          <w:sz w:val="20"/>
          <w:szCs w:val="20"/>
        </w:rPr>
        <w:t>gospodarskega subjekta</w:t>
      </w:r>
      <w:r w:rsidRPr="00377DC9">
        <w:rPr>
          <w:rFonts w:asciiTheme="minorHAnsi" w:hAnsiTheme="minorHAnsi" w:cstheme="minorHAnsi"/>
          <w:i/>
          <w:iCs/>
          <w:sz w:val="20"/>
          <w:szCs w:val="20"/>
        </w:rPr>
        <w:t xml:space="preserve">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377DC9"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377DC9" w:rsidRDefault="00B32B98" w:rsidP="00A91583">
            <w:pPr>
              <w:jc w:val="center"/>
              <w:rPr>
                <w:rFonts w:asciiTheme="minorHAnsi" w:hAnsiTheme="minorHAnsi" w:cstheme="minorHAnsi"/>
                <w:b/>
                <w:sz w:val="20"/>
                <w:szCs w:val="20"/>
              </w:rPr>
            </w:pPr>
            <w:r w:rsidRPr="00377DC9">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377DC9" w:rsidRDefault="00B32B98" w:rsidP="00A91583">
            <w:pPr>
              <w:jc w:val="center"/>
              <w:rPr>
                <w:rFonts w:asciiTheme="minorHAnsi" w:hAnsiTheme="minorHAnsi" w:cstheme="minorHAnsi"/>
                <w:b/>
                <w:sz w:val="20"/>
                <w:szCs w:val="20"/>
              </w:rPr>
            </w:pPr>
            <w:r w:rsidRPr="00377DC9">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377DC9" w:rsidRDefault="00B32B98" w:rsidP="00A91583">
            <w:pPr>
              <w:jc w:val="center"/>
              <w:rPr>
                <w:rFonts w:asciiTheme="minorHAnsi" w:hAnsiTheme="minorHAnsi" w:cstheme="minorHAnsi"/>
                <w:b/>
                <w:sz w:val="20"/>
                <w:szCs w:val="20"/>
              </w:rPr>
            </w:pPr>
            <w:r w:rsidRPr="00377DC9">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377DC9" w:rsidRDefault="00B32B98" w:rsidP="00A91583">
            <w:pPr>
              <w:jc w:val="center"/>
              <w:rPr>
                <w:rFonts w:asciiTheme="minorHAnsi" w:hAnsiTheme="minorHAnsi" w:cstheme="minorHAnsi"/>
                <w:b/>
                <w:sz w:val="20"/>
                <w:szCs w:val="20"/>
              </w:rPr>
            </w:pPr>
            <w:r w:rsidRPr="00377DC9">
              <w:rPr>
                <w:rFonts w:asciiTheme="minorHAnsi" w:hAnsiTheme="minorHAnsi" w:cstheme="minorHAnsi"/>
                <w:b/>
                <w:sz w:val="20"/>
                <w:szCs w:val="20"/>
              </w:rPr>
              <w:t>Delež lastništva v %</w:t>
            </w:r>
          </w:p>
        </w:tc>
      </w:tr>
      <w:tr w:rsidR="00B32B98" w:rsidRPr="00377DC9" w14:paraId="0ADA8F93" w14:textId="77777777" w:rsidTr="00B32B98">
        <w:trPr>
          <w:trHeight w:val="20"/>
          <w:jc w:val="center"/>
        </w:trPr>
        <w:tc>
          <w:tcPr>
            <w:tcW w:w="430" w:type="dxa"/>
            <w:shd w:val="clear" w:color="auto" w:fill="FDB940"/>
            <w:vAlign w:val="center"/>
          </w:tcPr>
          <w:p w14:paraId="7333C53F" w14:textId="77777777" w:rsidR="00B32B98" w:rsidRPr="00377DC9"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vAlign w:val="center"/>
              </w:tcPr>
              <w:p w14:paraId="2422ED43"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vAlign w:val="center"/>
              </w:tcPr>
              <w:p w14:paraId="6AF4E20D"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vAlign w:val="center"/>
              </w:tcPr>
              <w:p w14:paraId="4F910E33"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377DC9" w14:paraId="794607E7" w14:textId="77777777" w:rsidTr="00B32B98">
        <w:trPr>
          <w:trHeight w:val="20"/>
          <w:jc w:val="center"/>
        </w:trPr>
        <w:tc>
          <w:tcPr>
            <w:tcW w:w="430" w:type="dxa"/>
            <w:shd w:val="clear" w:color="auto" w:fill="FDB940"/>
            <w:vAlign w:val="center"/>
          </w:tcPr>
          <w:p w14:paraId="7DC2B418" w14:textId="77777777" w:rsidR="00B32B98" w:rsidRPr="00377DC9"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vAlign w:val="center"/>
              </w:tcPr>
              <w:p w14:paraId="3183F7AD"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vAlign w:val="center"/>
              </w:tcPr>
              <w:p w14:paraId="2EC18489"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vAlign w:val="center"/>
              </w:tcPr>
              <w:p w14:paraId="510649B2"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377DC9" w14:paraId="19C16C54" w14:textId="77777777" w:rsidTr="00B32B98">
        <w:trPr>
          <w:trHeight w:val="20"/>
          <w:jc w:val="center"/>
        </w:trPr>
        <w:tc>
          <w:tcPr>
            <w:tcW w:w="430" w:type="dxa"/>
            <w:shd w:val="clear" w:color="auto" w:fill="FDB940"/>
            <w:vAlign w:val="center"/>
          </w:tcPr>
          <w:p w14:paraId="0EAA2BBF" w14:textId="77777777" w:rsidR="00B32B98" w:rsidRPr="00377DC9"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vAlign w:val="center"/>
              </w:tcPr>
              <w:p w14:paraId="315CF78F"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vAlign w:val="center"/>
              </w:tcPr>
              <w:p w14:paraId="5691F321"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vAlign w:val="center"/>
              </w:tcPr>
              <w:p w14:paraId="38290C16"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377DC9" w14:paraId="79FA910B" w14:textId="77777777" w:rsidTr="00B32B98">
        <w:trPr>
          <w:trHeight w:val="20"/>
          <w:jc w:val="center"/>
        </w:trPr>
        <w:tc>
          <w:tcPr>
            <w:tcW w:w="430" w:type="dxa"/>
            <w:shd w:val="clear" w:color="auto" w:fill="FDB940"/>
            <w:vAlign w:val="center"/>
          </w:tcPr>
          <w:p w14:paraId="2C659F2B" w14:textId="77777777" w:rsidR="00B32B98" w:rsidRPr="00377DC9" w:rsidRDefault="00B32B98" w:rsidP="00A91583">
            <w:pPr>
              <w:rPr>
                <w:rFonts w:asciiTheme="minorHAnsi" w:hAnsiTheme="minorHAnsi" w:cstheme="minorHAnsi"/>
                <w:b/>
                <w:sz w:val="20"/>
                <w:szCs w:val="20"/>
              </w:rPr>
            </w:pPr>
            <w:r w:rsidRPr="00377DC9">
              <w:rPr>
                <w:rFonts w:asciiTheme="minorHAnsi" w:hAnsiTheme="minorHAnsi" w:cstheme="minorHAnsi"/>
                <w:b/>
                <w:sz w:val="20"/>
                <w:szCs w:val="20"/>
              </w:rPr>
              <w:t>....</w:t>
            </w:r>
          </w:p>
        </w:tc>
        <w:tc>
          <w:tcPr>
            <w:tcW w:w="2840" w:type="dxa"/>
            <w:vAlign w:val="center"/>
          </w:tcPr>
          <w:p w14:paraId="5198077E" w14:textId="77777777" w:rsidR="00B32B98" w:rsidRPr="00377DC9" w:rsidRDefault="00B32B98" w:rsidP="00A91583">
            <w:pPr>
              <w:rPr>
                <w:rFonts w:asciiTheme="minorHAnsi" w:hAnsiTheme="minorHAnsi" w:cstheme="minorHAnsi"/>
                <w:sz w:val="20"/>
                <w:szCs w:val="20"/>
              </w:rPr>
            </w:pPr>
          </w:p>
        </w:tc>
        <w:tc>
          <w:tcPr>
            <w:tcW w:w="2976" w:type="dxa"/>
            <w:vAlign w:val="center"/>
          </w:tcPr>
          <w:p w14:paraId="50644291" w14:textId="77777777" w:rsidR="00B32B98" w:rsidRPr="00377DC9" w:rsidRDefault="00B32B98" w:rsidP="00A91583">
            <w:pPr>
              <w:rPr>
                <w:rFonts w:asciiTheme="minorHAnsi" w:hAnsiTheme="minorHAnsi" w:cstheme="minorHAnsi"/>
                <w:sz w:val="20"/>
                <w:szCs w:val="20"/>
              </w:rPr>
            </w:pPr>
          </w:p>
        </w:tc>
        <w:tc>
          <w:tcPr>
            <w:tcW w:w="2768" w:type="dxa"/>
            <w:vAlign w:val="center"/>
          </w:tcPr>
          <w:p w14:paraId="315A8DB1" w14:textId="77777777" w:rsidR="00B32B98" w:rsidRPr="00377DC9" w:rsidRDefault="00B32B98" w:rsidP="00A91583">
            <w:pPr>
              <w:rPr>
                <w:rFonts w:asciiTheme="minorHAnsi" w:hAnsiTheme="minorHAnsi" w:cstheme="minorHAnsi"/>
                <w:sz w:val="20"/>
                <w:szCs w:val="20"/>
              </w:rPr>
            </w:pPr>
          </w:p>
        </w:tc>
      </w:tr>
    </w:tbl>
    <w:p w14:paraId="1C9B59B8" w14:textId="77777777" w:rsidR="00B32B98" w:rsidRPr="00377DC9" w:rsidRDefault="00B32B98" w:rsidP="00B32B98">
      <w:pPr>
        <w:jc w:val="both"/>
        <w:rPr>
          <w:rFonts w:asciiTheme="minorHAnsi" w:hAnsiTheme="minorHAnsi" w:cstheme="minorHAnsi"/>
          <w:sz w:val="20"/>
          <w:szCs w:val="20"/>
        </w:rPr>
      </w:pPr>
    </w:p>
    <w:p w14:paraId="0ECDB21A" w14:textId="18A85935" w:rsidR="00B32B98" w:rsidRPr="00377DC9" w:rsidRDefault="00B32B98" w:rsidP="00B32B98">
      <w:pPr>
        <w:jc w:val="both"/>
        <w:rPr>
          <w:rFonts w:asciiTheme="minorHAnsi" w:hAnsiTheme="minorHAnsi" w:cstheme="minorHAnsi"/>
          <w:i/>
          <w:iCs/>
          <w:sz w:val="20"/>
          <w:szCs w:val="20"/>
        </w:rPr>
      </w:pPr>
      <w:r w:rsidRPr="00377DC9">
        <w:rPr>
          <w:rFonts w:asciiTheme="minorHAnsi" w:hAnsiTheme="minorHAnsi" w:cstheme="minorHAnsi"/>
          <w:i/>
          <w:iCs/>
          <w:sz w:val="20"/>
          <w:szCs w:val="20"/>
        </w:rPr>
        <w:t xml:space="preserve">Spodaj podpisani zastopnik izjavljam, da so skladno z določbami zakona, ki ureja gospodarske družbe, povezane družbe z zgoraj navedenim </w:t>
      </w:r>
      <w:r w:rsidR="00D9577D" w:rsidRPr="00377DC9">
        <w:rPr>
          <w:rFonts w:asciiTheme="minorHAnsi" w:hAnsiTheme="minorHAnsi" w:cstheme="minorHAnsi"/>
          <w:i/>
          <w:iCs/>
          <w:sz w:val="20"/>
          <w:szCs w:val="20"/>
        </w:rPr>
        <w:t>gospodarskim subjektom</w:t>
      </w:r>
      <w:r w:rsidRPr="00377DC9">
        <w:rPr>
          <w:rFonts w:asciiTheme="minorHAnsi" w:hAnsiTheme="minorHAnsi" w:cstheme="minorHAnsi"/>
          <w:i/>
          <w:iCs/>
          <w:sz w:val="20"/>
          <w:szCs w:val="20"/>
        </w:rPr>
        <w:t>,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377DC9"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377DC9" w:rsidRDefault="00B32B98" w:rsidP="00A91583">
            <w:pPr>
              <w:jc w:val="center"/>
              <w:rPr>
                <w:rFonts w:asciiTheme="minorHAnsi" w:hAnsiTheme="minorHAnsi" w:cstheme="minorHAnsi"/>
                <w:b/>
                <w:sz w:val="20"/>
                <w:szCs w:val="20"/>
              </w:rPr>
            </w:pPr>
            <w:r w:rsidRPr="00377DC9">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377DC9" w:rsidRDefault="00B32B98" w:rsidP="00A91583">
            <w:pPr>
              <w:jc w:val="center"/>
              <w:rPr>
                <w:rFonts w:asciiTheme="minorHAnsi" w:hAnsiTheme="minorHAnsi" w:cstheme="minorHAnsi"/>
                <w:b/>
                <w:sz w:val="20"/>
                <w:szCs w:val="20"/>
              </w:rPr>
            </w:pPr>
            <w:r w:rsidRPr="00377DC9">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377DC9" w:rsidRDefault="00B32B98" w:rsidP="00A91583">
            <w:pPr>
              <w:jc w:val="center"/>
              <w:rPr>
                <w:rFonts w:asciiTheme="minorHAnsi" w:hAnsiTheme="minorHAnsi" w:cstheme="minorHAnsi"/>
                <w:b/>
                <w:sz w:val="20"/>
                <w:szCs w:val="20"/>
              </w:rPr>
            </w:pPr>
            <w:r w:rsidRPr="00377DC9">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377DC9" w:rsidRDefault="00B32B98" w:rsidP="00A91583">
            <w:pPr>
              <w:jc w:val="center"/>
              <w:rPr>
                <w:rFonts w:asciiTheme="minorHAnsi" w:hAnsiTheme="minorHAnsi" w:cstheme="minorHAnsi"/>
                <w:b/>
                <w:sz w:val="20"/>
                <w:szCs w:val="20"/>
              </w:rPr>
            </w:pPr>
            <w:r w:rsidRPr="00377DC9">
              <w:rPr>
                <w:rFonts w:asciiTheme="minorHAnsi" w:hAnsiTheme="minorHAnsi" w:cstheme="minorHAnsi"/>
                <w:b/>
                <w:sz w:val="20"/>
                <w:szCs w:val="20"/>
              </w:rPr>
              <w:t>Matična številka</w:t>
            </w:r>
          </w:p>
        </w:tc>
      </w:tr>
      <w:tr w:rsidR="00B32B98" w:rsidRPr="00377DC9" w14:paraId="005CD78B" w14:textId="77777777" w:rsidTr="00B32B98">
        <w:trPr>
          <w:trHeight w:val="20"/>
        </w:trPr>
        <w:tc>
          <w:tcPr>
            <w:tcW w:w="567" w:type="dxa"/>
            <w:shd w:val="clear" w:color="auto" w:fill="FDB940"/>
            <w:vAlign w:val="center"/>
          </w:tcPr>
          <w:p w14:paraId="5E580235" w14:textId="77777777" w:rsidR="00B32B98" w:rsidRPr="00377DC9"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vAlign w:val="center"/>
              </w:tcPr>
              <w:p w14:paraId="715991D4"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vAlign w:val="center"/>
              </w:tcPr>
              <w:p w14:paraId="143C6568"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vAlign w:val="center"/>
              </w:tcPr>
              <w:p w14:paraId="6C0B1621"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377DC9" w14:paraId="48100A16" w14:textId="77777777" w:rsidTr="00B32B98">
        <w:trPr>
          <w:trHeight w:val="20"/>
        </w:trPr>
        <w:tc>
          <w:tcPr>
            <w:tcW w:w="567" w:type="dxa"/>
            <w:shd w:val="clear" w:color="auto" w:fill="FDB940"/>
            <w:vAlign w:val="center"/>
          </w:tcPr>
          <w:p w14:paraId="04C5A42D" w14:textId="77777777" w:rsidR="00B32B98" w:rsidRPr="00377DC9"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vAlign w:val="center"/>
              </w:tcPr>
              <w:p w14:paraId="2D37FA10"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vAlign w:val="center"/>
              </w:tcPr>
              <w:p w14:paraId="57810400"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vAlign w:val="center"/>
              </w:tcPr>
              <w:p w14:paraId="0B8352E6"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377DC9" w14:paraId="57C31E1F" w14:textId="77777777" w:rsidTr="00B32B98">
        <w:trPr>
          <w:trHeight w:val="20"/>
        </w:trPr>
        <w:tc>
          <w:tcPr>
            <w:tcW w:w="567" w:type="dxa"/>
            <w:shd w:val="clear" w:color="auto" w:fill="FDB940"/>
            <w:vAlign w:val="center"/>
          </w:tcPr>
          <w:p w14:paraId="2A5FC13D" w14:textId="77777777" w:rsidR="00B32B98" w:rsidRPr="00377DC9"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vAlign w:val="center"/>
              </w:tcPr>
              <w:p w14:paraId="3685136F"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vAlign w:val="center"/>
              </w:tcPr>
              <w:p w14:paraId="2A474DBC"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vAlign w:val="center"/>
              </w:tcPr>
              <w:p w14:paraId="0C7DF8EC" w14:textId="77777777" w:rsidR="00B32B98" w:rsidRPr="00377DC9" w:rsidRDefault="00B32B98" w:rsidP="00A91583">
                <w:pPr>
                  <w:jc w:val="center"/>
                  <w:rPr>
                    <w:rFonts w:asciiTheme="minorHAnsi" w:hAnsiTheme="minorHAnsi" w:cstheme="minorHAnsi"/>
                    <w:sz w:val="20"/>
                    <w:szCs w:val="20"/>
                  </w:rPr>
                </w:pPr>
                <w:r w:rsidRPr="00377DC9">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377DC9" w14:paraId="3B287FBC" w14:textId="77777777" w:rsidTr="00B32B98">
        <w:trPr>
          <w:trHeight w:val="20"/>
        </w:trPr>
        <w:tc>
          <w:tcPr>
            <w:tcW w:w="567" w:type="dxa"/>
            <w:shd w:val="clear" w:color="auto" w:fill="FDB940"/>
            <w:vAlign w:val="center"/>
          </w:tcPr>
          <w:p w14:paraId="7367616D" w14:textId="77777777" w:rsidR="00B32B98" w:rsidRPr="00377DC9" w:rsidRDefault="00B32B98" w:rsidP="00A91583">
            <w:pPr>
              <w:jc w:val="center"/>
              <w:rPr>
                <w:rFonts w:asciiTheme="minorHAnsi" w:hAnsiTheme="minorHAnsi" w:cstheme="minorHAnsi"/>
                <w:b/>
                <w:sz w:val="20"/>
                <w:szCs w:val="20"/>
              </w:rPr>
            </w:pPr>
            <w:r w:rsidRPr="00377DC9">
              <w:rPr>
                <w:rFonts w:asciiTheme="minorHAnsi" w:hAnsiTheme="minorHAnsi" w:cstheme="minorHAnsi"/>
                <w:b/>
                <w:sz w:val="20"/>
                <w:szCs w:val="20"/>
              </w:rPr>
              <w:t>...</w:t>
            </w:r>
          </w:p>
        </w:tc>
        <w:tc>
          <w:tcPr>
            <w:tcW w:w="3119" w:type="dxa"/>
            <w:vAlign w:val="center"/>
          </w:tcPr>
          <w:p w14:paraId="60118E74" w14:textId="77777777" w:rsidR="00B32B98" w:rsidRPr="00377DC9" w:rsidRDefault="00B32B98" w:rsidP="00A91583">
            <w:pPr>
              <w:rPr>
                <w:rFonts w:asciiTheme="minorHAnsi" w:hAnsiTheme="minorHAnsi" w:cstheme="minorHAnsi"/>
                <w:sz w:val="20"/>
                <w:szCs w:val="20"/>
              </w:rPr>
            </w:pPr>
          </w:p>
        </w:tc>
        <w:tc>
          <w:tcPr>
            <w:tcW w:w="3113" w:type="dxa"/>
            <w:vAlign w:val="center"/>
          </w:tcPr>
          <w:p w14:paraId="1C92DBB9" w14:textId="77777777" w:rsidR="00B32B98" w:rsidRPr="00377DC9" w:rsidRDefault="00B32B98" w:rsidP="00A91583">
            <w:pPr>
              <w:rPr>
                <w:rFonts w:asciiTheme="minorHAnsi" w:hAnsiTheme="minorHAnsi" w:cstheme="minorHAnsi"/>
                <w:sz w:val="20"/>
                <w:szCs w:val="20"/>
              </w:rPr>
            </w:pPr>
          </w:p>
        </w:tc>
        <w:tc>
          <w:tcPr>
            <w:tcW w:w="2268" w:type="dxa"/>
            <w:vAlign w:val="center"/>
          </w:tcPr>
          <w:p w14:paraId="49040B0B" w14:textId="77777777" w:rsidR="00B32B98" w:rsidRPr="00377DC9" w:rsidRDefault="00B32B98" w:rsidP="00A91583">
            <w:pPr>
              <w:rPr>
                <w:rFonts w:asciiTheme="minorHAnsi" w:hAnsiTheme="minorHAnsi" w:cstheme="minorHAnsi"/>
                <w:sz w:val="20"/>
                <w:szCs w:val="20"/>
              </w:rPr>
            </w:pPr>
          </w:p>
        </w:tc>
      </w:tr>
    </w:tbl>
    <w:p w14:paraId="1CE2119C" w14:textId="05A38D18" w:rsidR="001C3A9D" w:rsidRPr="00377DC9" w:rsidRDefault="00B32B98" w:rsidP="001C3A9D">
      <w:pPr>
        <w:jc w:val="both"/>
        <w:rPr>
          <w:rFonts w:asciiTheme="minorHAnsi" w:hAnsiTheme="minorHAnsi" w:cstheme="minorHAnsi"/>
          <w:i/>
          <w:sz w:val="20"/>
          <w:szCs w:val="20"/>
        </w:rPr>
      </w:pPr>
      <w:r w:rsidRPr="00377DC9">
        <w:rPr>
          <w:rFonts w:asciiTheme="minorHAnsi" w:hAnsiTheme="minorHAnsi" w:cstheme="minorHAnsi"/>
          <w:i/>
          <w:sz w:val="20"/>
          <w:szCs w:val="20"/>
        </w:rPr>
        <w:t>*V primeru, da ponudnik ne bo izpolnil zgornje tabele, bo naročnik štel, da ponudnik izjavlja, da nima povezanih družb.</w:t>
      </w:r>
    </w:p>
    <w:p w14:paraId="27CA44F9" w14:textId="77777777" w:rsidR="001C3A9D" w:rsidRPr="00377DC9" w:rsidRDefault="001C3A9D" w:rsidP="001C3A9D">
      <w:pPr>
        <w:jc w:val="both"/>
        <w:rPr>
          <w:rFonts w:asciiTheme="minorHAnsi" w:hAnsiTheme="minorHAnsi" w:cstheme="minorHAnsi"/>
        </w:rPr>
      </w:pPr>
    </w:p>
    <w:p w14:paraId="15C4B9E2" w14:textId="77777777" w:rsidR="001C3A9D" w:rsidRPr="00377DC9" w:rsidRDefault="001C3A9D" w:rsidP="001C3A9D">
      <w:pPr>
        <w:jc w:val="both"/>
        <w:rPr>
          <w:rFonts w:asciiTheme="minorHAnsi" w:hAnsiTheme="minorHAnsi" w:cstheme="minorHAnsi"/>
        </w:rPr>
      </w:pPr>
      <w:r w:rsidRPr="00377DC9">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377DC9" w:rsidRDefault="001C3A9D" w:rsidP="001C3A9D">
      <w:pPr>
        <w:jc w:val="both"/>
        <w:rPr>
          <w:rFonts w:asciiTheme="minorHAnsi" w:hAnsiTheme="minorHAnsi" w:cstheme="minorHAnsi"/>
        </w:rPr>
      </w:pPr>
    </w:p>
    <w:p w14:paraId="428C2BAF" w14:textId="77777777" w:rsidR="001C3A9D" w:rsidRPr="00377DC9" w:rsidRDefault="001C3A9D" w:rsidP="001C3A9D">
      <w:pPr>
        <w:jc w:val="both"/>
        <w:rPr>
          <w:rFonts w:asciiTheme="minorHAnsi" w:hAnsiTheme="minorHAnsi" w:cstheme="minorHAnsi"/>
        </w:rPr>
      </w:pPr>
      <w:r w:rsidRPr="00377DC9">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377DC9" w:rsidRDefault="001C3A9D" w:rsidP="001C3A9D">
      <w:pPr>
        <w:jc w:val="both"/>
        <w:rPr>
          <w:rFonts w:asciiTheme="minorHAnsi" w:hAnsiTheme="minorHAnsi" w:cstheme="minorHAnsi"/>
        </w:rPr>
      </w:pPr>
    </w:p>
    <w:p w14:paraId="15A5816A" w14:textId="77777777" w:rsidR="001C3A9D" w:rsidRPr="00377DC9" w:rsidRDefault="001C3A9D" w:rsidP="005F5E54">
      <w:pPr>
        <w:pStyle w:val="Odstavekseznama"/>
        <w:numPr>
          <w:ilvl w:val="0"/>
          <w:numId w:val="21"/>
        </w:numPr>
        <w:jc w:val="both"/>
        <w:rPr>
          <w:rFonts w:asciiTheme="minorHAnsi" w:hAnsiTheme="minorHAnsi" w:cstheme="minorHAnsi"/>
        </w:rPr>
      </w:pPr>
      <w:r w:rsidRPr="00377DC9">
        <w:rPr>
          <w:rFonts w:asciiTheme="minorHAnsi" w:hAnsiTheme="minorHAnsi" w:cstheme="minorHAnsi"/>
        </w:rPr>
        <w:t>izjavljamo, da nismo povezani s funkcionarji naročnika predmetnega javnega naročila in, po našem vedenju, z njihovimi družinskimi člani</w:t>
      </w:r>
      <w:r w:rsidRPr="00377DC9">
        <w:rPr>
          <w:rFonts w:asciiTheme="minorHAnsi" w:hAnsiTheme="minorHAnsi" w:cstheme="minorHAnsi"/>
          <w:sz w:val="20"/>
          <w:szCs w:val="20"/>
          <w:vertAlign w:val="superscript"/>
        </w:rPr>
        <w:footnoteReference w:id="6"/>
      </w:r>
      <w:r w:rsidRPr="00377DC9">
        <w:rPr>
          <w:rFonts w:asciiTheme="minorHAnsi" w:hAnsiTheme="minorHAnsi" w:cstheme="minorHAnsi"/>
        </w:rPr>
        <w:t xml:space="preserve"> na način, da bi bil funkcionar ali njegov družinski član v gospodarskem subjektu: </w:t>
      </w:r>
    </w:p>
    <w:p w14:paraId="09628CD6" w14:textId="77777777" w:rsidR="001C3A9D" w:rsidRPr="00377DC9" w:rsidRDefault="001C3A9D" w:rsidP="005F5E54">
      <w:pPr>
        <w:pStyle w:val="Odstavekseznama"/>
        <w:numPr>
          <w:ilvl w:val="0"/>
          <w:numId w:val="17"/>
        </w:numPr>
        <w:jc w:val="both"/>
        <w:rPr>
          <w:rFonts w:asciiTheme="minorHAnsi" w:hAnsiTheme="minorHAnsi" w:cstheme="minorHAnsi"/>
        </w:rPr>
      </w:pPr>
      <w:r w:rsidRPr="00377DC9">
        <w:rPr>
          <w:rFonts w:asciiTheme="minorHAnsi" w:hAnsiTheme="minorHAnsi" w:cstheme="minorHAnsi"/>
        </w:rPr>
        <w:t xml:space="preserve">udeležen kot poslovodja, član poslovodstva ali zakoniti zastopnik ali </w:t>
      </w:r>
    </w:p>
    <w:p w14:paraId="24C1B29A" w14:textId="77777777" w:rsidR="001C3A9D" w:rsidRPr="00377DC9" w:rsidRDefault="001C3A9D" w:rsidP="005F5E54">
      <w:pPr>
        <w:pStyle w:val="Odstavekseznama"/>
        <w:numPr>
          <w:ilvl w:val="0"/>
          <w:numId w:val="17"/>
        </w:numPr>
        <w:jc w:val="both"/>
        <w:rPr>
          <w:rFonts w:asciiTheme="minorHAnsi" w:hAnsiTheme="minorHAnsi" w:cstheme="minorHAnsi"/>
        </w:rPr>
      </w:pPr>
      <w:r w:rsidRPr="00377DC9">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377DC9" w:rsidRDefault="001C3A9D" w:rsidP="001C3A9D">
      <w:pPr>
        <w:jc w:val="both"/>
        <w:rPr>
          <w:rFonts w:asciiTheme="minorHAnsi" w:hAnsiTheme="minorHAnsi" w:cstheme="minorHAnsi"/>
        </w:rPr>
      </w:pPr>
    </w:p>
    <w:p w14:paraId="767A7079" w14:textId="77777777" w:rsidR="001C3A9D" w:rsidRPr="00377DC9" w:rsidRDefault="001C3A9D" w:rsidP="001C3A9D">
      <w:pPr>
        <w:jc w:val="both"/>
        <w:rPr>
          <w:rFonts w:asciiTheme="minorHAnsi" w:hAnsiTheme="minorHAnsi" w:cstheme="minorHAnsi"/>
        </w:rPr>
      </w:pPr>
      <w:r w:rsidRPr="00377DC9">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377DC9" w:rsidRDefault="001C3A9D" w:rsidP="001C3A9D">
      <w:pPr>
        <w:jc w:val="both"/>
        <w:rPr>
          <w:rFonts w:asciiTheme="minorHAnsi" w:hAnsiTheme="minorHAnsi" w:cstheme="minorHAnsi"/>
        </w:rPr>
      </w:pPr>
    </w:p>
    <w:p w14:paraId="0F09A307" w14:textId="77777777" w:rsidR="001C3A9D" w:rsidRPr="00377DC9" w:rsidRDefault="001C3A9D" w:rsidP="001C3A9D">
      <w:pPr>
        <w:jc w:val="both"/>
        <w:rPr>
          <w:rFonts w:asciiTheme="minorHAnsi" w:hAnsiTheme="minorHAnsi" w:cstheme="minorHAnsi"/>
        </w:rPr>
      </w:pPr>
      <w:r w:rsidRPr="00377DC9">
        <w:rPr>
          <w:rFonts w:asciiTheme="minorHAnsi" w:hAnsiTheme="minorHAnsi" w:cstheme="minorHAnsi"/>
        </w:rPr>
        <w:t>Zavedamo se posledice, da je pogodba nična, če je sklenjena v nasprotju z določbami 35. člena ZIntPK.</w:t>
      </w:r>
    </w:p>
    <w:p w14:paraId="7FBFF824" w14:textId="77777777" w:rsidR="001C3A9D" w:rsidRPr="00377DC9" w:rsidRDefault="001C3A9D" w:rsidP="001C3A9D">
      <w:pPr>
        <w:jc w:val="both"/>
        <w:rPr>
          <w:rFonts w:asciiTheme="minorHAnsi" w:hAnsiTheme="minorHAnsi" w:cstheme="minorHAnsi"/>
        </w:rPr>
      </w:pPr>
    </w:p>
    <w:p w14:paraId="029F6A8D" w14:textId="77777777" w:rsidR="001C3A9D" w:rsidRPr="00377DC9" w:rsidRDefault="001C3A9D" w:rsidP="001C3A9D">
      <w:pPr>
        <w:jc w:val="both"/>
        <w:rPr>
          <w:rFonts w:asciiTheme="minorHAnsi" w:hAnsiTheme="minorHAnsi" w:cstheme="minorHAnsi"/>
        </w:rPr>
      </w:pPr>
    </w:p>
    <w:p w14:paraId="38C7653C" w14:textId="77777777" w:rsidR="001C3A9D" w:rsidRPr="00377DC9" w:rsidRDefault="001C3A9D" w:rsidP="001C3A9D">
      <w:pPr>
        <w:jc w:val="both"/>
        <w:rPr>
          <w:rFonts w:asciiTheme="minorHAnsi" w:hAnsiTheme="minorHAnsi" w:cstheme="minorHAnsi"/>
        </w:rPr>
      </w:pPr>
      <w:r w:rsidRPr="00377DC9">
        <w:rPr>
          <w:rFonts w:asciiTheme="minorHAnsi" w:hAnsiTheme="minorHAnsi" w:cstheme="minorHAnsi"/>
        </w:rPr>
        <w:t>Vse izjave podajamo pod kazensko in materialno odgovornostjo.</w:t>
      </w:r>
    </w:p>
    <w:p w14:paraId="5483899D" w14:textId="77777777" w:rsidR="001C3A9D" w:rsidRPr="00377DC9"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377DC9" w:rsidRDefault="00885580" w:rsidP="001C3A9D">
          <w:pPr>
            <w:jc w:val="both"/>
            <w:rPr>
              <w:rFonts w:asciiTheme="minorHAnsi" w:hAnsiTheme="minorHAnsi" w:cstheme="minorHAnsi"/>
            </w:rPr>
          </w:pPr>
          <w:r w:rsidRPr="00377DC9">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377DC9" w:rsidRDefault="001C3A9D" w:rsidP="001C3A9D">
      <w:pPr>
        <w:jc w:val="both"/>
        <w:rPr>
          <w:rFonts w:asciiTheme="minorHAnsi" w:hAnsiTheme="minorHAnsi" w:cstheme="minorHAnsi"/>
        </w:rPr>
      </w:pPr>
      <w:r w:rsidRPr="00377DC9">
        <w:rPr>
          <w:rFonts w:asciiTheme="minorHAnsi" w:hAnsiTheme="minorHAnsi" w:cstheme="minorHAnsi"/>
        </w:rPr>
        <w:t xml:space="preserve">(Kraj in datum)                                </w:t>
      </w:r>
      <w:r w:rsidR="00885580" w:rsidRPr="00377DC9">
        <w:rPr>
          <w:rFonts w:asciiTheme="minorHAnsi" w:hAnsiTheme="minorHAnsi" w:cstheme="minorHAnsi"/>
        </w:rPr>
        <w:t xml:space="preserve">                                                   </w:t>
      </w:r>
      <w:r w:rsidRPr="00377DC9">
        <w:rPr>
          <w:rFonts w:asciiTheme="minorHAnsi" w:hAnsiTheme="minorHAnsi" w:cstheme="minorHAnsi"/>
        </w:rPr>
        <w:t xml:space="preserve"> Žig            </w:t>
      </w:r>
    </w:p>
    <w:p w14:paraId="7304F74F" w14:textId="77777777" w:rsidR="00885580" w:rsidRPr="00377DC9" w:rsidRDefault="00885580" w:rsidP="001C3A9D">
      <w:pPr>
        <w:jc w:val="both"/>
        <w:rPr>
          <w:rFonts w:asciiTheme="minorHAnsi" w:hAnsiTheme="minorHAnsi" w:cstheme="minorHAnsi"/>
        </w:rPr>
      </w:pPr>
    </w:p>
    <w:p w14:paraId="60EA4E53" w14:textId="77777777" w:rsidR="00885580" w:rsidRPr="00377DC9"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377DC9" w:rsidRDefault="00885580" w:rsidP="001C3A9D">
          <w:pPr>
            <w:jc w:val="both"/>
            <w:rPr>
              <w:rFonts w:asciiTheme="minorHAnsi" w:hAnsiTheme="minorHAnsi" w:cstheme="minorHAnsi"/>
            </w:rPr>
          </w:pPr>
          <w:r w:rsidRPr="00377DC9">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377DC9" w:rsidRDefault="001C3A9D" w:rsidP="001C3A9D">
      <w:pPr>
        <w:jc w:val="both"/>
        <w:rPr>
          <w:rFonts w:asciiTheme="minorHAnsi" w:hAnsiTheme="minorHAnsi" w:cstheme="minorHAnsi"/>
        </w:rPr>
      </w:pPr>
      <w:r w:rsidRPr="00377DC9">
        <w:rPr>
          <w:rFonts w:asciiTheme="minorHAnsi" w:hAnsiTheme="minorHAnsi" w:cstheme="minorHAnsi"/>
        </w:rPr>
        <w:t xml:space="preserve">(Naziv in podpis zakonitega zastopnika ponudnika) </w:t>
      </w:r>
    </w:p>
    <w:bookmarkEnd w:id="35"/>
    <w:p w14:paraId="3495624C" w14:textId="77777777" w:rsidR="00B04370" w:rsidRPr="00377DC9" w:rsidRDefault="00B04370">
      <w:pPr>
        <w:rPr>
          <w:rFonts w:asciiTheme="minorHAnsi" w:hAnsiTheme="minorHAnsi" w:cstheme="minorHAnsi"/>
        </w:rPr>
        <w:sectPr w:rsidR="00B04370" w:rsidRPr="00377DC9" w:rsidSect="0070361F">
          <w:headerReference w:type="default" r:id="rId58"/>
          <w:footerReference w:type="default" r:id="rId59"/>
          <w:headerReference w:type="first" r:id="rId60"/>
          <w:footerReference w:type="first" r:id="rId61"/>
          <w:pgSz w:w="11906" w:h="16838"/>
          <w:pgMar w:top="1418" w:right="1440" w:bottom="1440" w:left="1440" w:header="709" w:footer="709" w:gutter="0"/>
          <w:cols w:space="708"/>
          <w:docGrid w:linePitch="360"/>
        </w:sectPr>
      </w:pPr>
    </w:p>
    <w:p w14:paraId="230394D4" w14:textId="71E1B908" w:rsidR="00B04370" w:rsidRPr="00377DC9" w:rsidRDefault="00B04370" w:rsidP="00B04370">
      <w:pPr>
        <w:tabs>
          <w:tab w:val="left" w:pos="2694"/>
          <w:tab w:val="left" w:pos="2977"/>
        </w:tabs>
        <w:ind w:right="1"/>
        <w:rPr>
          <w:rFonts w:asciiTheme="minorHAnsi" w:hAnsiTheme="minorHAnsi" w:cstheme="minorHAnsi"/>
          <w:b/>
        </w:rPr>
      </w:pPr>
      <w:bookmarkStart w:id="36" w:name="_Hlk113274074"/>
      <w:r w:rsidRPr="00377DC9">
        <w:rPr>
          <w:rFonts w:asciiTheme="minorHAnsi" w:hAnsiTheme="minorHAnsi" w:cstheme="minorHAnsi"/>
          <w:b/>
          <w:i/>
        </w:rPr>
        <w:lastRenderedPageBreak/>
        <w:t>OBR-12</w:t>
      </w:r>
    </w:p>
    <w:p w14:paraId="75DFBA86" w14:textId="77777777" w:rsidR="00B04370" w:rsidRPr="00377DC9" w:rsidRDefault="00B04370" w:rsidP="00B04370">
      <w:pPr>
        <w:spacing w:after="120"/>
        <w:rPr>
          <w:rFonts w:asciiTheme="minorHAnsi" w:hAnsiTheme="minorHAnsi" w:cstheme="minorHAnsi"/>
          <w:b/>
        </w:rPr>
      </w:pPr>
    </w:p>
    <w:p w14:paraId="52B78A31" w14:textId="77777777" w:rsidR="00B04370" w:rsidRPr="00377DC9" w:rsidRDefault="00B04370" w:rsidP="00B04370">
      <w:pPr>
        <w:rPr>
          <w:rFonts w:asciiTheme="minorHAnsi" w:hAnsiTheme="minorHAnsi" w:cstheme="minorHAnsi"/>
          <w:color w:val="000000"/>
        </w:rPr>
      </w:pPr>
      <w:r w:rsidRPr="00377DC9">
        <w:rPr>
          <w:rFonts w:asciiTheme="minorHAnsi" w:hAnsiTheme="minorHAnsi" w:cstheme="minorHAnsi"/>
          <w:i/>
          <w:color w:val="000000"/>
        </w:rPr>
        <w:t>Gospodarski subjekt:</w:t>
      </w:r>
      <w:r w:rsidRPr="00377DC9">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377DC9" w:rsidRDefault="00B04370" w:rsidP="00B04370">
          <w:pPr>
            <w:spacing w:after="120"/>
            <w:rPr>
              <w:rFonts w:asciiTheme="minorHAnsi" w:hAnsiTheme="minorHAnsi" w:cstheme="minorHAnsi"/>
            </w:rPr>
          </w:pPr>
          <w:r w:rsidRPr="00377DC9">
            <w:rPr>
              <w:rStyle w:val="Besedilooznabemesta"/>
              <w:rFonts w:asciiTheme="minorHAnsi" w:hAnsiTheme="minorHAnsi" w:cstheme="minorHAnsi"/>
            </w:rPr>
            <w:t>Kliknite ali tapnite tukaj, če želite vnesti besedilo.</w:t>
          </w:r>
        </w:p>
      </w:sdtContent>
    </w:sdt>
    <w:p w14:paraId="53754BA8" w14:textId="77777777" w:rsidR="00B04370" w:rsidRPr="00377DC9" w:rsidRDefault="00B04370" w:rsidP="00B04370">
      <w:pPr>
        <w:spacing w:after="120"/>
        <w:rPr>
          <w:rFonts w:asciiTheme="minorHAnsi" w:hAnsiTheme="minorHAnsi" w:cstheme="minorHAnsi"/>
        </w:rPr>
      </w:pPr>
    </w:p>
    <w:p w14:paraId="3039DA9E" w14:textId="77777777" w:rsidR="00B04370" w:rsidRPr="00377DC9" w:rsidRDefault="00B04370" w:rsidP="00B04370">
      <w:pPr>
        <w:spacing w:after="120"/>
        <w:rPr>
          <w:rFonts w:asciiTheme="minorHAnsi" w:hAnsiTheme="minorHAnsi" w:cstheme="minorHAnsi"/>
          <w:b/>
        </w:rPr>
      </w:pPr>
    </w:p>
    <w:p w14:paraId="61E8D07A" w14:textId="7B8465DB" w:rsidR="00B04370" w:rsidRPr="00377DC9" w:rsidRDefault="00B04370" w:rsidP="00B04370">
      <w:pPr>
        <w:spacing w:after="120"/>
        <w:jc w:val="center"/>
        <w:rPr>
          <w:rFonts w:asciiTheme="minorHAnsi" w:hAnsiTheme="minorHAnsi" w:cstheme="minorHAnsi"/>
          <w:b/>
        </w:rPr>
      </w:pPr>
      <w:r w:rsidRPr="00377DC9">
        <w:rPr>
          <w:rFonts w:asciiTheme="minorHAnsi" w:hAnsiTheme="minorHAnsi" w:cstheme="minorHAnsi"/>
          <w:b/>
        </w:rPr>
        <w:t>IZJAVA GOSPODARSKEGA SUBJEKTA</w:t>
      </w:r>
    </w:p>
    <w:bookmarkEnd w:id="36"/>
    <w:p w14:paraId="46D873DA" w14:textId="77777777" w:rsidR="00B04370" w:rsidRPr="00377DC9" w:rsidRDefault="00B04370" w:rsidP="00B04370">
      <w:pPr>
        <w:spacing w:after="120"/>
        <w:rPr>
          <w:rFonts w:asciiTheme="minorHAnsi" w:hAnsiTheme="minorHAnsi" w:cstheme="minorHAnsi"/>
          <w:color w:val="000000"/>
        </w:rPr>
      </w:pPr>
    </w:p>
    <w:p w14:paraId="78E158C5" w14:textId="77777777" w:rsidR="00B04370" w:rsidRPr="00377DC9" w:rsidRDefault="00B04370" w:rsidP="00B04370">
      <w:pPr>
        <w:spacing w:after="120"/>
        <w:jc w:val="both"/>
        <w:rPr>
          <w:rFonts w:asciiTheme="minorHAnsi" w:hAnsiTheme="minorHAnsi" w:cstheme="minorHAnsi"/>
          <w:color w:val="000000"/>
        </w:rPr>
      </w:pPr>
      <w:r w:rsidRPr="00377DC9">
        <w:rPr>
          <w:rFonts w:asciiTheme="minorHAnsi" w:hAnsiTheme="minorHAnsi" w:cstheme="minorHAnsi"/>
          <w:color w:val="000000"/>
        </w:rPr>
        <w:t xml:space="preserve">Pod materialno in kazensko odgovornostjo izjavljamo, da nismo v enem od spodaj navedenih položajev, ki jih opredeljuje </w:t>
      </w:r>
      <w:r w:rsidRPr="00377DC9">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377DC9">
        <w:rPr>
          <w:rFonts w:asciiTheme="minorHAnsi" w:hAnsiTheme="minorHAnsi" w:cstheme="minorHAnsi"/>
          <w:color w:val="000000"/>
        </w:rPr>
        <w:t>:</w:t>
      </w:r>
    </w:p>
    <w:p w14:paraId="781770F4" w14:textId="77777777" w:rsidR="00B04370" w:rsidRPr="00377DC9" w:rsidRDefault="00B04370" w:rsidP="00B04370">
      <w:pPr>
        <w:rPr>
          <w:rFonts w:asciiTheme="minorHAnsi" w:hAnsiTheme="minorHAnsi" w:cstheme="minorHAnsi"/>
          <w:b/>
        </w:rPr>
      </w:pPr>
    </w:p>
    <w:p w14:paraId="3655365B" w14:textId="77777777" w:rsidR="00B04370" w:rsidRPr="00377DC9" w:rsidRDefault="00B04370" w:rsidP="005F5E54">
      <w:pPr>
        <w:pStyle w:val="Odstavekseznama"/>
        <w:numPr>
          <w:ilvl w:val="0"/>
          <w:numId w:val="30"/>
        </w:numPr>
        <w:spacing w:after="120"/>
        <w:contextualSpacing w:val="0"/>
        <w:jc w:val="both"/>
        <w:rPr>
          <w:rFonts w:asciiTheme="minorHAnsi" w:hAnsiTheme="minorHAnsi" w:cstheme="minorHAnsi"/>
        </w:rPr>
      </w:pPr>
      <w:r w:rsidRPr="00377DC9">
        <w:rPr>
          <w:rFonts w:asciiTheme="minorHAnsi" w:hAnsiTheme="minorHAnsi" w:cstheme="minorHAnsi"/>
        </w:rPr>
        <w:t>ruski državljan ali fizična ali pravna oseba, subjekt ali organ s sedežem v Rusiji;</w:t>
      </w:r>
    </w:p>
    <w:p w14:paraId="7E130251" w14:textId="77777777" w:rsidR="00B04370" w:rsidRPr="00377DC9" w:rsidRDefault="00B04370" w:rsidP="005F5E54">
      <w:pPr>
        <w:pStyle w:val="Odstavekseznama"/>
        <w:numPr>
          <w:ilvl w:val="0"/>
          <w:numId w:val="30"/>
        </w:numPr>
        <w:spacing w:after="120"/>
        <w:contextualSpacing w:val="0"/>
        <w:jc w:val="both"/>
        <w:rPr>
          <w:rFonts w:asciiTheme="minorHAnsi" w:hAnsiTheme="minorHAnsi" w:cstheme="minorHAnsi"/>
        </w:rPr>
      </w:pPr>
      <w:r w:rsidRPr="00377DC9">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377DC9" w:rsidRDefault="00B04370" w:rsidP="005F5E54">
      <w:pPr>
        <w:pStyle w:val="Odstavekseznama"/>
        <w:numPr>
          <w:ilvl w:val="0"/>
          <w:numId w:val="30"/>
        </w:numPr>
        <w:spacing w:after="120"/>
        <w:contextualSpacing w:val="0"/>
        <w:jc w:val="both"/>
        <w:rPr>
          <w:rFonts w:asciiTheme="minorHAnsi" w:hAnsiTheme="minorHAnsi" w:cstheme="minorHAnsi"/>
        </w:rPr>
      </w:pPr>
      <w:r w:rsidRPr="00377DC9">
        <w:rPr>
          <w:rFonts w:asciiTheme="minorHAnsi" w:hAnsiTheme="minorHAnsi" w:cstheme="minorHAnsi"/>
        </w:rPr>
        <w:t>fizična ali pravna oseba, subjekt ali organ, ki deluje v imenu ali po navodilih subjekta iz točke (a) ali (b) tega odstavka,</w:t>
      </w:r>
    </w:p>
    <w:p w14:paraId="3312CD79" w14:textId="77777777" w:rsidR="00B04370" w:rsidRPr="00377DC9" w:rsidRDefault="00B04370" w:rsidP="005F5E54">
      <w:pPr>
        <w:pStyle w:val="Odstavekseznama"/>
        <w:numPr>
          <w:ilvl w:val="0"/>
          <w:numId w:val="30"/>
        </w:numPr>
        <w:spacing w:after="120"/>
        <w:contextualSpacing w:val="0"/>
        <w:jc w:val="both"/>
        <w:rPr>
          <w:rFonts w:asciiTheme="minorHAnsi" w:hAnsiTheme="minorHAnsi" w:cstheme="minorHAnsi"/>
        </w:rPr>
      </w:pPr>
      <w:r w:rsidRPr="00377DC9">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377DC9" w:rsidRDefault="00B04370" w:rsidP="00B04370">
      <w:pPr>
        <w:rPr>
          <w:rFonts w:asciiTheme="minorHAnsi" w:hAnsiTheme="minorHAnsi" w:cstheme="minorHAnsi"/>
        </w:rPr>
      </w:pPr>
    </w:p>
    <w:p w14:paraId="10917090" w14:textId="295F7D93" w:rsidR="006B4A0E" w:rsidRPr="00377DC9" w:rsidRDefault="006B4A0E" w:rsidP="006B4A0E">
      <w:pPr>
        <w:jc w:val="both"/>
        <w:rPr>
          <w:rFonts w:asciiTheme="minorHAnsi" w:hAnsiTheme="minorHAnsi" w:cstheme="minorHAnsi"/>
        </w:rPr>
      </w:pPr>
      <w:r w:rsidRPr="00377DC9">
        <w:rPr>
          <w:rFonts w:asciiTheme="minorHAnsi" w:hAnsiTheme="minorHAnsi" w:cstheme="minorHAnsi"/>
        </w:rPr>
        <w:t>V zvezi z javnim naročilom »</w:t>
      </w:r>
      <w:r w:rsidR="000078F8">
        <w:rPr>
          <w:rFonts w:asciiTheme="minorHAnsi" w:hAnsiTheme="minorHAnsi" w:cstheme="minorHAnsi"/>
        </w:rPr>
        <w:t>STROJNE STORITVE</w:t>
      </w:r>
      <w:r w:rsidRPr="00377DC9">
        <w:rPr>
          <w:rFonts w:asciiTheme="minorHAnsi" w:hAnsiTheme="minorHAnsi" w:cstheme="minorHAnsi"/>
        </w:rPr>
        <w:t>« izjavljamo, da:</w:t>
      </w:r>
    </w:p>
    <w:p w14:paraId="6D55895C" w14:textId="4D7B9177" w:rsidR="006B4A0E" w:rsidRPr="00377DC9" w:rsidRDefault="006B4A0E" w:rsidP="006B4A0E">
      <w:pPr>
        <w:numPr>
          <w:ilvl w:val="0"/>
          <w:numId w:val="53"/>
        </w:numPr>
        <w:tabs>
          <w:tab w:val="clear" w:pos="720"/>
          <w:tab w:val="num" w:pos="1134"/>
        </w:tabs>
        <w:ind w:left="1134" w:hanging="283"/>
        <w:jc w:val="both"/>
        <w:rPr>
          <w:rFonts w:asciiTheme="minorHAnsi" w:hAnsiTheme="minorHAnsi" w:cstheme="minorHAnsi"/>
        </w:rPr>
      </w:pPr>
      <w:r w:rsidRPr="00377DC9">
        <w:rPr>
          <w:rFonts w:asciiTheme="minorHAnsi" w:hAnsiTheme="minorHAnsi" w:cstheme="minorHAnsi"/>
        </w:rPr>
        <w:t>smo seznanjeni z vsemi pogoji in zahtevami Dokumentacije za oddajo javnega naročila z oznako ST-1/2025;</w:t>
      </w:r>
    </w:p>
    <w:p w14:paraId="7E93F75B" w14:textId="7BD5A082" w:rsidR="006B4A0E" w:rsidRPr="00377DC9" w:rsidRDefault="006B4A0E" w:rsidP="006B4A0E">
      <w:pPr>
        <w:numPr>
          <w:ilvl w:val="0"/>
          <w:numId w:val="53"/>
        </w:numPr>
        <w:tabs>
          <w:tab w:val="clear" w:pos="720"/>
          <w:tab w:val="num" w:pos="1134"/>
        </w:tabs>
        <w:ind w:left="1134" w:hanging="283"/>
        <w:jc w:val="both"/>
        <w:rPr>
          <w:rFonts w:asciiTheme="minorHAnsi" w:hAnsiTheme="minorHAnsi" w:cstheme="minorHAnsi"/>
        </w:rPr>
      </w:pPr>
      <w:r w:rsidRPr="00377DC9">
        <w:rPr>
          <w:rFonts w:asciiTheme="minorHAnsi" w:hAnsiTheme="minorHAnsi" w:cstheme="minorHAnsi"/>
        </w:rPr>
        <w:t>se z vsemi pogoji Dokumentacije za oddajo javnega naročila z oznako ST-1/2025 v celoti strinjamo,</w:t>
      </w:r>
    </w:p>
    <w:p w14:paraId="0D8546F6" w14:textId="08E60835" w:rsidR="006B4A0E" w:rsidRPr="00377DC9" w:rsidRDefault="006B4A0E" w:rsidP="006B4A0E">
      <w:pPr>
        <w:numPr>
          <w:ilvl w:val="0"/>
          <w:numId w:val="53"/>
        </w:numPr>
        <w:tabs>
          <w:tab w:val="clear" w:pos="720"/>
          <w:tab w:val="num" w:pos="1134"/>
        </w:tabs>
        <w:ind w:left="1134" w:hanging="283"/>
        <w:jc w:val="both"/>
        <w:rPr>
          <w:rFonts w:asciiTheme="minorHAnsi" w:hAnsiTheme="minorHAnsi" w:cstheme="minorHAnsi"/>
        </w:rPr>
      </w:pPr>
      <w:r w:rsidRPr="00377DC9">
        <w:rPr>
          <w:rFonts w:asciiTheme="minorHAnsi" w:hAnsiTheme="minorHAnsi" w:cstheme="minorHAnsi"/>
        </w:rPr>
        <w:t>izpolnjujemo vse pogoje, ki so določeni v Dokumentaciji za oddajo javnega naročila z oznako ST-1/2025, in jih bomo izpolnjevali tudi v primeru sklenitve pogodbe.</w:t>
      </w:r>
    </w:p>
    <w:p w14:paraId="64DD1592" w14:textId="77777777" w:rsidR="006B4A0E" w:rsidRPr="00377DC9" w:rsidRDefault="006B4A0E" w:rsidP="00B04370">
      <w:pPr>
        <w:rPr>
          <w:rFonts w:asciiTheme="minorHAnsi" w:hAnsiTheme="minorHAnsi" w:cstheme="minorHAnsi"/>
        </w:rPr>
      </w:pPr>
    </w:p>
    <w:p w14:paraId="7BF8B138" w14:textId="77777777" w:rsidR="00B04370" w:rsidRPr="00377DC9"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377DC9" w:rsidRDefault="00B04370" w:rsidP="00B04370">
          <w:pPr>
            <w:jc w:val="both"/>
            <w:rPr>
              <w:rFonts w:asciiTheme="minorHAnsi" w:hAnsiTheme="minorHAnsi" w:cstheme="minorHAnsi"/>
            </w:rPr>
          </w:pPr>
          <w:r w:rsidRPr="00377DC9">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377DC9" w:rsidRDefault="00B04370" w:rsidP="00B04370">
      <w:pPr>
        <w:jc w:val="both"/>
        <w:rPr>
          <w:rFonts w:asciiTheme="minorHAnsi" w:hAnsiTheme="minorHAnsi" w:cstheme="minorHAnsi"/>
        </w:rPr>
      </w:pPr>
      <w:r w:rsidRPr="00377DC9">
        <w:rPr>
          <w:rFonts w:asciiTheme="minorHAnsi" w:hAnsiTheme="minorHAnsi" w:cstheme="minorHAnsi"/>
        </w:rPr>
        <w:t xml:space="preserve">(Kraj in datum)                                                                                     Žig            </w:t>
      </w:r>
    </w:p>
    <w:p w14:paraId="606070C8" w14:textId="77777777" w:rsidR="00B04370" w:rsidRPr="00377DC9" w:rsidRDefault="00B04370" w:rsidP="00B04370">
      <w:pPr>
        <w:jc w:val="both"/>
        <w:rPr>
          <w:rFonts w:asciiTheme="minorHAnsi" w:hAnsiTheme="minorHAnsi" w:cstheme="minorHAnsi"/>
        </w:rPr>
      </w:pPr>
    </w:p>
    <w:p w14:paraId="6ED39ED1" w14:textId="77777777" w:rsidR="00B04370" w:rsidRPr="00377DC9"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377DC9" w:rsidRDefault="00B04370" w:rsidP="00B04370">
          <w:pPr>
            <w:jc w:val="both"/>
            <w:rPr>
              <w:rFonts w:asciiTheme="minorHAnsi" w:hAnsiTheme="minorHAnsi" w:cstheme="minorHAnsi"/>
            </w:rPr>
          </w:pPr>
          <w:r w:rsidRPr="00377DC9">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377DC9" w:rsidRDefault="00B04370" w:rsidP="00B04370">
      <w:pPr>
        <w:jc w:val="both"/>
        <w:rPr>
          <w:rFonts w:asciiTheme="minorHAnsi" w:hAnsiTheme="minorHAnsi" w:cstheme="minorHAnsi"/>
        </w:rPr>
      </w:pPr>
      <w:r w:rsidRPr="00377DC9">
        <w:rPr>
          <w:rFonts w:asciiTheme="minorHAnsi" w:hAnsiTheme="minorHAnsi" w:cstheme="minorHAnsi"/>
        </w:rPr>
        <w:t xml:space="preserve">(Naziv in podpis zakonitega zastopnika ponudnika) </w:t>
      </w:r>
    </w:p>
    <w:p w14:paraId="6FA8D476" w14:textId="2E362DFD" w:rsidR="00B04370" w:rsidRPr="00377DC9" w:rsidRDefault="00B04370" w:rsidP="00222755">
      <w:pPr>
        <w:rPr>
          <w:rFonts w:asciiTheme="minorHAnsi" w:hAnsiTheme="minorHAnsi" w:cstheme="minorHAnsi"/>
          <w:lang w:val="x-none" w:eastAsia="x-none"/>
        </w:rPr>
      </w:pPr>
    </w:p>
    <w:sectPr w:rsidR="00B04370" w:rsidRPr="00377DC9"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563BF" w14:textId="77777777" w:rsidR="00B5279E" w:rsidRDefault="00B5279E" w:rsidP="008370BA">
      <w:r>
        <w:separator/>
      </w:r>
    </w:p>
  </w:endnote>
  <w:endnote w:type="continuationSeparator" w:id="0">
    <w:p w14:paraId="12ACCE2A" w14:textId="77777777" w:rsidR="00B5279E" w:rsidRDefault="00B5279E"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42684" w14:textId="77777777" w:rsidR="00B5279E" w:rsidRDefault="00B5279E" w:rsidP="008370BA">
      <w:r>
        <w:separator/>
      </w:r>
    </w:p>
  </w:footnote>
  <w:footnote w:type="continuationSeparator" w:id="0">
    <w:p w14:paraId="0B46A414" w14:textId="77777777" w:rsidR="00B5279E" w:rsidRDefault="00B5279E"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BD8DE86" w14:textId="3B1CFC9A" w:rsidR="002730AD" w:rsidRPr="008D382F" w:rsidRDefault="002730AD" w:rsidP="008370BA">
      <w:pPr>
        <w:jc w:val="both"/>
        <w:rPr>
          <w:rFonts w:asciiTheme="minorHAnsi" w:hAnsiTheme="minorHAnsi" w:cstheme="minorHAnsi"/>
          <w:sz w:val="16"/>
          <w:szCs w:val="16"/>
        </w:rPr>
      </w:pPr>
      <w:r>
        <w:rPr>
          <w:rStyle w:val="Sprotnaopomba-sklic"/>
        </w:rPr>
        <w:footnoteRef/>
      </w:r>
      <w:r>
        <w:t xml:space="preserve"> </w:t>
      </w:r>
      <w:r w:rsidRPr="008D382F">
        <w:rPr>
          <w:rFonts w:asciiTheme="minorHAnsi" w:hAnsiTheme="minorHAnsi" w:cstheme="minorHAnsi"/>
          <w:i/>
          <w:sz w:val="16"/>
          <w:szCs w:val="16"/>
        </w:rPr>
        <w:t>Ta obrazec predloži ponudnik za vsakega podizvajalca, ki bo sodeloval pri javnem naročilu. Ponudnik predloži za vsakega podizvajalca še izjavo, da ne obstajajo izključitveni razlogi (ESPD)</w:t>
      </w:r>
      <w:r w:rsidR="0081450E" w:rsidRPr="008D382F">
        <w:rPr>
          <w:rFonts w:asciiTheme="minorHAnsi" w:hAnsiTheme="minorHAnsi" w:cstheme="minorHAnsi"/>
          <w:i/>
          <w:sz w:val="16"/>
          <w:szCs w:val="16"/>
        </w:rPr>
        <w:t xml:space="preserve"> in drugo dokazila skladna z razpisno dokumentacijo</w:t>
      </w:r>
      <w:r w:rsidRPr="008D382F">
        <w:rPr>
          <w:rFonts w:asciiTheme="minorHAnsi" w:hAnsiTheme="minorHAnsi" w:cstheme="minorHAnsi"/>
          <w:i/>
          <w:sz w:val="16"/>
          <w:szCs w:val="16"/>
        </w:rPr>
        <w:t>.</w:t>
      </w:r>
    </w:p>
    <w:p w14:paraId="09DD99EB" w14:textId="77777777" w:rsidR="002730AD" w:rsidRDefault="002730AD" w:rsidP="008370BA">
      <w:pPr>
        <w:pStyle w:val="Sprotnaopomba-besedilo"/>
      </w:pPr>
    </w:p>
  </w:footnote>
  <w:footnote w:id="4">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5">
    <w:p w14:paraId="2EFA17EF" w14:textId="4B558742" w:rsidR="005D6C95" w:rsidRDefault="005D6C95">
      <w:pPr>
        <w:pStyle w:val="Sprotnaopomba-besedilo"/>
      </w:pPr>
      <w:r>
        <w:rPr>
          <w:rStyle w:val="Sprotnaopomba-sklic"/>
        </w:rPr>
        <w:footnoteRef/>
      </w:r>
      <w:r>
        <w:t xml:space="preserve"> </w:t>
      </w:r>
      <w:r w:rsidRPr="009A3039">
        <w:rPr>
          <w:shd w:val="clear" w:color="auto" w:fill="FFFFFF" w:themeFill="background1"/>
        </w:rPr>
        <w:t>izključno za tuje gospodarske subjekte, če po tujem pravu institut tihe družbe obstaja.</w:t>
      </w:r>
    </w:p>
  </w:footnote>
  <w:footnote w:id="6">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VODOVOD SISTEMA B d.o.o.</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D"/>
    <w:multiLevelType w:val="singleLevel"/>
    <w:tmpl w:val="0000000D"/>
    <w:name w:val="WW8Num15"/>
    <w:lvl w:ilvl="0">
      <w:start w:val="1"/>
      <w:numFmt w:val="decimal"/>
      <w:lvlText w:val="%1."/>
      <w:lvlJc w:val="left"/>
      <w:pPr>
        <w:tabs>
          <w:tab w:val="num" w:pos="1004"/>
        </w:tabs>
        <w:ind w:left="1004" w:hanging="360"/>
      </w:pPr>
      <w:rPr>
        <w:rFonts w:ascii="Times New Roman" w:hAnsi="Times New Roman" w:cs="Times New Roman"/>
      </w:rPr>
    </w:lvl>
  </w:abstractNum>
  <w:abstractNum w:abstractNumId="8"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9"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10"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1"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2" w15:restartNumberingAfterBreak="0">
    <w:nsid w:val="00515E2A"/>
    <w:multiLevelType w:val="multilevel"/>
    <w:tmpl w:val="807CB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0870A3"/>
    <w:multiLevelType w:val="hybridMultilevel"/>
    <w:tmpl w:val="29949DC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7" w15:restartNumberingAfterBreak="0">
    <w:nsid w:val="07004D02"/>
    <w:multiLevelType w:val="multilevel"/>
    <w:tmpl w:val="0904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08EF5A5B"/>
    <w:multiLevelType w:val="hybridMultilevel"/>
    <w:tmpl w:val="3DC2CE3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7C5471"/>
    <w:multiLevelType w:val="hybridMultilevel"/>
    <w:tmpl w:val="7CCC02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5"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7" w15:restartNumberingAfterBreak="0">
    <w:nsid w:val="1CE400BE"/>
    <w:multiLevelType w:val="hybridMultilevel"/>
    <w:tmpl w:val="43A816B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8" w15:restartNumberingAfterBreak="0">
    <w:nsid w:val="1DFA2E38"/>
    <w:multiLevelType w:val="multilevel"/>
    <w:tmpl w:val="C8A27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31" w15:restartNumberingAfterBreak="0">
    <w:nsid w:val="24B61F3F"/>
    <w:multiLevelType w:val="hybridMultilevel"/>
    <w:tmpl w:val="E6EA58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4C43643"/>
    <w:multiLevelType w:val="multilevel"/>
    <w:tmpl w:val="D4C8B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225742"/>
    <w:multiLevelType w:val="multilevel"/>
    <w:tmpl w:val="88408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B965515"/>
    <w:multiLevelType w:val="hybridMultilevel"/>
    <w:tmpl w:val="8E3298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BA17788"/>
    <w:multiLevelType w:val="multilevel"/>
    <w:tmpl w:val="DA441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946A81"/>
    <w:multiLevelType w:val="hybridMultilevel"/>
    <w:tmpl w:val="9E6C2B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9A66728"/>
    <w:multiLevelType w:val="hybridMultilevel"/>
    <w:tmpl w:val="91A2979E"/>
    <w:lvl w:ilvl="0" w:tplc="0424000F">
      <w:start w:val="1"/>
      <w:numFmt w:val="decimal"/>
      <w:lvlText w:val="%1."/>
      <w:lvlJc w:val="left"/>
      <w:pPr>
        <w:tabs>
          <w:tab w:val="num" w:pos="1004"/>
        </w:tabs>
        <w:ind w:left="1004" w:hanging="360"/>
      </w:pPr>
    </w:lvl>
    <w:lvl w:ilvl="1" w:tplc="04240019" w:tentative="1">
      <w:start w:val="1"/>
      <w:numFmt w:val="lowerLetter"/>
      <w:lvlText w:val="%2."/>
      <w:lvlJc w:val="left"/>
      <w:pPr>
        <w:tabs>
          <w:tab w:val="num" w:pos="1724"/>
        </w:tabs>
        <w:ind w:left="1724" w:hanging="360"/>
      </w:pPr>
    </w:lvl>
    <w:lvl w:ilvl="2" w:tplc="0424001B" w:tentative="1">
      <w:start w:val="1"/>
      <w:numFmt w:val="lowerRoman"/>
      <w:lvlText w:val="%3."/>
      <w:lvlJc w:val="right"/>
      <w:pPr>
        <w:tabs>
          <w:tab w:val="num" w:pos="2444"/>
        </w:tabs>
        <w:ind w:left="2444" w:hanging="180"/>
      </w:pPr>
    </w:lvl>
    <w:lvl w:ilvl="3" w:tplc="0424000F" w:tentative="1">
      <w:start w:val="1"/>
      <w:numFmt w:val="decimal"/>
      <w:lvlText w:val="%4."/>
      <w:lvlJc w:val="left"/>
      <w:pPr>
        <w:tabs>
          <w:tab w:val="num" w:pos="3164"/>
        </w:tabs>
        <w:ind w:left="3164" w:hanging="360"/>
      </w:pPr>
    </w:lvl>
    <w:lvl w:ilvl="4" w:tplc="04240019" w:tentative="1">
      <w:start w:val="1"/>
      <w:numFmt w:val="lowerLetter"/>
      <w:lvlText w:val="%5."/>
      <w:lvlJc w:val="left"/>
      <w:pPr>
        <w:tabs>
          <w:tab w:val="num" w:pos="3884"/>
        </w:tabs>
        <w:ind w:left="3884" w:hanging="360"/>
      </w:pPr>
    </w:lvl>
    <w:lvl w:ilvl="5" w:tplc="0424001B" w:tentative="1">
      <w:start w:val="1"/>
      <w:numFmt w:val="lowerRoman"/>
      <w:lvlText w:val="%6."/>
      <w:lvlJc w:val="right"/>
      <w:pPr>
        <w:tabs>
          <w:tab w:val="num" w:pos="4604"/>
        </w:tabs>
        <w:ind w:left="4604" w:hanging="180"/>
      </w:pPr>
    </w:lvl>
    <w:lvl w:ilvl="6" w:tplc="0424000F" w:tentative="1">
      <w:start w:val="1"/>
      <w:numFmt w:val="decimal"/>
      <w:lvlText w:val="%7."/>
      <w:lvlJc w:val="left"/>
      <w:pPr>
        <w:tabs>
          <w:tab w:val="num" w:pos="5324"/>
        </w:tabs>
        <w:ind w:left="5324" w:hanging="360"/>
      </w:pPr>
    </w:lvl>
    <w:lvl w:ilvl="7" w:tplc="04240019" w:tentative="1">
      <w:start w:val="1"/>
      <w:numFmt w:val="lowerLetter"/>
      <w:lvlText w:val="%8."/>
      <w:lvlJc w:val="left"/>
      <w:pPr>
        <w:tabs>
          <w:tab w:val="num" w:pos="6044"/>
        </w:tabs>
        <w:ind w:left="6044" w:hanging="360"/>
      </w:pPr>
    </w:lvl>
    <w:lvl w:ilvl="8" w:tplc="0424001B" w:tentative="1">
      <w:start w:val="1"/>
      <w:numFmt w:val="lowerRoman"/>
      <w:lvlText w:val="%9."/>
      <w:lvlJc w:val="right"/>
      <w:pPr>
        <w:tabs>
          <w:tab w:val="num" w:pos="6764"/>
        </w:tabs>
        <w:ind w:left="6764" w:hanging="180"/>
      </w:pPr>
    </w:lvl>
  </w:abstractNum>
  <w:abstractNum w:abstractNumId="39" w15:restartNumberingAfterBreak="0">
    <w:nsid w:val="3BC660EE"/>
    <w:multiLevelType w:val="singleLevel"/>
    <w:tmpl w:val="0000000D"/>
    <w:lvl w:ilvl="0">
      <w:start w:val="1"/>
      <w:numFmt w:val="decimal"/>
      <w:lvlText w:val="%1."/>
      <w:lvlJc w:val="left"/>
      <w:pPr>
        <w:tabs>
          <w:tab w:val="num" w:pos="1004"/>
        </w:tabs>
        <w:ind w:left="1004" w:hanging="360"/>
      </w:pPr>
      <w:rPr>
        <w:rFonts w:ascii="Times New Roman" w:hAnsi="Times New Roman" w:cs="Times New Roman"/>
      </w:rPr>
    </w:lvl>
  </w:abstractNum>
  <w:abstractNum w:abstractNumId="40"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42"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525D6F37"/>
    <w:multiLevelType w:val="multilevel"/>
    <w:tmpl w:val="A7A84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2B8269B"/>
    <w:multiLevelType w:val="hybridMultilevel"/>
    <w:tmpl w:val="780A7FB8"/>
    <w:lvl w:ilvl="0" w:tplc="04240001">
      <w:start w:val="1"/>
      <w:numFmt w:val="bullet"/>
      <w:lvlText w:val=""/>
      <w:lvlJc w:val="left"/>
      <w:pPr>
        <w:ind w:left="1350" w:hanging="360"/>
      </w:pPr>
      <w:rPr>
        <w:rFonts w:ascii="Symbol" w:hAnsi="Symbol" w:hint="default"/>
      </w:rPr>
    </w:lvl>
    <w:lvl w:ilvl="1" w:tplc="04240003" w:tentative="1">
      <w:start w:val="1"/>
      <w:numFmt w:val="bullet"/>
      <w:lvlText w:val="o"/>
      <w:lvlJc w:val="left"/>
      <w:pPr>
        <w:ind w:left="2070" w:hanging="360"/>
      </w:pPr>
      <w:rPr>
        <w:rFonts w:ascii="Courier New" w:hAnsi="Courier New" w:cs="Courier New" w:hint="default"/>
      </w:rPr>
    </w:lvl>
    <w:lvl w:ilvl="2" w:tplc="04240005" w:tentative="1">
      <w:start w:val="1"/>
      <w:numFmt w:val="bullet"/>
      <w:lvlText w:val=""/>
      <w:lvlJc w:val="left"/>
      <w:pPr>
        <w:ind w:left="2790" w:hanging="360"/>
      </w:pPr>
      <w:rPr>
        <w:rFonts w:ascii="Wingdings" w:hAnsi="Wingdings" w:hint="default"/>
      </w:rPr>
    </w:lvl>
    <w:lvl w:ilvl="3" w:tplc="04240001" w:tentative="1">
      <w:start w:val="1"/>
      <w:numFmt w:val="bullet"/>
      <w:lvlText w:val=""/>
      <w:lvlJc w:val="left"/>
      <w:pPr>
        <w:ind w:left="3510" w:hanging="360"/>
      </w:pPr>
      <w:rPr>
        <w:rFonts w:ascii="Symbol" w:hAnsi="Symbol" w:hint="default"/>
      </w:rPr>
    </w:lvl>
    <w:lvl w:ilvl="4" w:tplc="04240003" w:tentative="1">
      <w:start w:val="1"/>
      <w:numFmt w:val="bullet"/>
      <w:lvlText w:val="o"/>
      <w:lvlJc w:val="left"/>
      <w:pPr>
        <w:ind w:left="4230" w:hanging="360"/>
      </w:pPr>
      <w:rPr>
        <w:rFonts w:ascii="Courier New" w:hAnsi="Courier New" w:cs="Courier New" w:hint="default"/>
      </w:rPr>
    </w:lvl>
    <w:lvl w:ilvl="5" w:tplc="04240005" w:tentative="1">
      <w:start w:val="1"/>
      <w:numFmt w:val="bullet"/>
      <w:lvlText w:val=""/>
      <w:lvlJc w:val="left"/>
      <w:pPr>
        <w:ind w:left="4950" w:hanging="360"/>
      </w:pPr>
      <w:rPr>
        <w:rFonts w:ascii="Wingdings" w:hAnsi="Wingdings" w:hint="default"/>
      </w:rPr>
    </w:lvl>
    <w:lvl w:ilvl="6" w:tplc="04240001" w:tentative="1">
      <w:start w:val="1"/>
      <w:numFmt w:val="bullet"/>
      <w:lvlText w:val=""/>
      <w:lvlJc w:val="left"/>
      <w:pPr>
        <w:ind w:left="5670" w:hanging="360"/>
      </w:pPr>
      <w:rPr>
        <w:rFonts w:ascii="Symbol" w:hAnsi="Symbol" w:hint="default"/>
      </w:rPr>
    </w:lvl>
    <w:lvl w:ilvl="7" w:tplc="04240003" w:tentative="1">
      <w:start w:val="1"/>
      <w:numFmt w:val="bullet"/>
      <w:lvlText w:val="o"/>
      <w:lvlJc w:val="left"/>
      <w:pPr>
        <w:ind w:left="6390" w:hanging="360"/>
      </w:pPr>
      <w:rPr>
        <w:rFonts w:ascii="Courier New" w:hAnsi="Courier New" w:cs="Courier New" w:hint="default"/>
      </w:rPr>
    </w:lvl>
    <w:lvl w:ilvl="8" w:tplc="04240005" w:tentative="1">
      <w:start w:val="1"/>
      <w:numFmt w:val="bullet"/>
      <w:lvlText w:val=""/>
      <w:lvlJc w:val="left"/>
      <w:pPr>
        <w:ind w:left="7110" w:hanging="360"/>
      </w:pPr>
      <w:rPr>
        <w:rFonts w:ascii="Wingdings" w:hAnsi="Wingdings" w:hint="default"/>
      </w:rPr>
    </w:lvl>
  </w:abstractNum>
  <w:abstractNum w:abstractNumId="45" w15:restartNumberingAfterBreak="0">
    <w:nsid w:val="57CF6A79"/>
    <w:multiLevelType w:val="hybridMultilevel"/>
    <w:tmpl w:val="F1085D0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730E0D"/>
    <w:multiLevelType w:val="hybridMultilevel"/>
    <w:tmpl w:val="8CC4BC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005584D"/>
    <w:multiLevelType w:val="hybridMultilevel"/>
    <w:tmpl w:val="7958B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31A3A98"/>
    <w:multiLevelType w:val="hybridMultilevel"/>
    <w:tmpl w:val="D78234F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52" w15:restartNumberingAfterBreak="0">
    <w:nsid w:val="64B12890"/>
    <w:multiLevelType w:val="hybridMultilevel"/>
    <w:tmpl w:val="984033B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661525"/>
    <w:multiLevelType w:val="hybridMultilevel"/>
    <w:tmpl w:val="4AB8D3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F9622CC"/>
    <w:multiLevelType w:val="hybridMultilevel"/>
    <w:tmpl w:val="CAF4AE7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62"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63" w15:restartNumberingAfterBreak="0">
    <w:nsid w:val="7A3E70CA"/>
    <w:multiLevelType w:val="multilevel"/>
    <w:tmpl w:val="72467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A9D3E25"/>
    <w:multiLevelType w:val="hybridMultilevel"/>
    <w:tmpl w:val="B93E066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5"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46"/>
  </w:num>
  <w:num w:numId="2" w16cid:durableId="1065103588">
    <w:abstractNumId w:val="61"/>
  </w:num>
  <w:num w:numId="3" w16cid:durableId="1970210722">
    <w:abstractNumId w:val="41"/>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8"/>
  </w:num>
  <w:num w:numId="10" w16cid:durableId="210728628">
    <w:abstractNumId w:val="10"/>
  </w:num>
  <w:num w:numId="11" w16cid:durableId="2050831840">
    <w:abstractNumId w:val="11"/>
  </w:num>
  <w:num w:numId="12" w16cid:durableId="1344673157">
    <w:abstractNumId w:val="30"/>
  </w:num>
  <w:num w:numId="13" w16cid:durableId="818349140">
    <w:abstractNumId w:val="5"/>
  </w:num>
  <w:num w:numId="14" w16cid:durableId="1023824738">
    <w:abstractNumId w:val="9"/>
  </w:num>
  <w:num w:numId="15" w16cid:durableId="333606751">
    <w:abstractNumId w:val="26"/>
  </w:num>
  <w:num w:numId="16" w16cid:durableId="2068256363">
    <w:abstractNumId w:val="15"/>
  </w:num>
  <w:num w:numId="17" w16cid:durableId="513619619">
    <w:abstractNumId w:val="25"/>
  </w:num>
  <w:num w:numId="18" w16cid:durableId="920412505">
    <w:abstractNumId w:val="59"/>
  </w:num>
  <w:num w:numId="19" w16cid:durableId="2073040171">
    <w:abstractNumId w:val="62"/>
  </w:num>
  <w:num w:numId="20" w16cid:durableId="103958805">
    <w:abstractNumId w:val="51"/>
  </w:num>
  <w:num w:numId="21" w16cid:durableId="284893714">
    <w:abstractNumId w:val="60"/>
  </w:num>
  <w:num w:numId="22" w16cid:durableId="1903711375">
    <w:abstractNumId w:val="20"/>
  </w:num>
  <w:num w:numId="23" w16cid:durableId="1705400829">
    <w:abstractNumId w:val="65"/>
  </w:num>
  <w:num w:numId="24" w16cid:durableId="1225989255">
    <w:abstractNumId w:val="21"/>
  </w:num>
  <w:num w:numId="25" w16cid:durableId="777532658">
    <w:abstractNumId w:val="55"/>
  </w:num>
  <w:num w:numId="26" w16cid:durableId="1633053163">
    <w:abstractNumId w:val="47"/>
  </w:num>
  <w:num w:numId="27" w16cid:durableId="1409839240">
    <w:abstractNumId w:val="40"/>
  </w:num>
  <w:num w:numId="28" w16cid:durableId="1646813941">
    <w:abstractNumId w:val="66"/>
  </w:num>
  <w:num w:numId="29" w16cid:durableId="1870488125">
    <w:abstractNumId w:val="0"/>
  </w:num>
  <w:num w:numId="30" w16cid:durableId="132062326">
    <w:abstractNumId w:val="13"/>
  </w:num>
  <w:num w:numId="31" w16cid:durableId="1143697207">
    <w:abstractNumId w:val="29"/>
  </w:num>
  <w:num w:numId="32" w16cid:durableId="1828131887">
    <w:abstractNumId w:val="42"/>
  </w:num>
  <w:num w:numId="33" w16cid:durableId="102264698">
    <w:abstractNumId w:val="53"/>
  </w:num>
  <w:num w:numId="34" w16cid:durableId="712776352">
    <w:abstractNumId w:val="22"/>
  </w:num>
  <w:num w:numId="35" w16cid:durableId="1358384122">
    <w:abstractNumId w:val="18"/>
  </w:num>
  <w:num w:numId="36" w16cid:durableId="2125994996">
    <w:abstractNumId w:val="16"/>
  </w:num>
  <w:num w:numId="37" w16cid:durableId="164515858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24"/>
  </w:num>
  <w:num w:numId="39" w16cid:durableId="1454981153">
    <w:abstractNumId w:val="12"/>
  </w:num>
  <w:num w:numId="40" w16cid:durableId="645816219">
    <w:abstractNumId w:val="28"/>
  </w:num>
  <w:num w:numId="41" w16cid:durableId="1895002955">
    <w:abstractNumId w:val="7"/>
  </w:num>
  <w:num w:numId="42" w16cid:durableId="862980169">
    <w:abstractNumId w:val="39"/>
  </w:num>
  <w:num w:numId="43" w16cid:durableId="1189098733">
    <w:abstractNumId w:val="64"/>
  </w:num>
  <w:num w:numId="44" w16cid:durableId="1447625567">
    <w:abstractNumId w:val="44"/>
  </w:num>
  <w:num w:numId="45" w16cid:durableId="423499752">
    <w:abstractNumId w:val="48"/>
  </w:num>
  <w:num w:numId="46" w16cid:durableId="483398012">
    <w:abstractNumId w:val="23"/>
  </w:num>
  <w:num w:numId="47" w16cid:durableId="1191800216">
    <w:abstractNumId w:val="49"/>
  </w:num>
  <w:num w:numId="48" w16cid:durableId="2052537865">
    <w:abstractNumId w:val="45"/>
  </w:num>
  <w:num w:numId="49" w16cid:durableId="1093207220">
    <w:abstractNumId w:val="27"/>
  </w:num>
  <w:num w:numId="50" w16cid:durableId="1973754691">
    <w:abstractNumId w:val="52"/>
  </w:num>
  <w:num w:numId="51" w16cid:durableId="987518785">
    <w:abstractNumId w:val="34"/>
  </w:num>
  <w:num w:numId="52" w16cid:durableId="1281373473">
    <w:abstractNumId w:val="50"/>
  </w:num>
  <w:num w:numId="53" w16cid:durableId="755133629">
    <w:abstractNumId w:val="32"/>
  </w:num>
  <w:num w:numId="54" w16cid:durableId="1894076240">
    <w:abstractNumId w:val="19"/>
  </w:num>
  <w:num w:numId="55" w16cid:durableId="478419108">
    <w:abstractNumId w:val="14"/>
  </w:num>
  <w:num w:numId="56" w16cid:durableId="591937819">
    <w:abstractNumId w:val="58"/>
  </w:num>
  <w:num w:numId="57" w16cid:durableId="936132035">
    <w:abstractNumId w:val="33"/>
  </w:num>
  <w:num w:numId="58" w16cid:durableId="1407340492">
    <w:abstractNumId w:val="35"/>
  </w:num>
  <w:num w:numId="59" w16cid:durableId="1991978528">
    <w:abstractNumId w:val="43"/>
  </w:num>
  <w:num w:numId="60" w16cid:durableId="1571043125">
    <w:abstractNumId w:val="38"/>
  </w:num>
  <w:num w:numId="61" w16cid:durableId="1894736324">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20472966">
    <w:abstractNumId w:val="37"/>
  </w:num>
  <w:num w:numId="63" w16cid:durableId="722631176">
    <w:abstractNumId w:val="63"/>
  </w:num>
  <w:num w:numId="64" w16cid:durableId="1103572201">
    <w:abstractNumId w:val="17"/>
  </w:num>
  <w:num w:numId="65" w16cid:durableId="2058238445">
    <w:abstractNumId w:val="56"/>
  </w:num>
  <w:num w:numId="66" w16cid:durableId="971056587">
    <w:abstractNumId w:val="3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p6JLyqTxABLcRXezR8SoZl0CX+0bgfu7khecZ6yLDawOhGybYOUHgtMeHyXvaFrERwAEkpou8GLdOXnVKq15TA==" w:salt="+ofHcyMqLHfuSZUk57ugC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078F8"/>
    <w:rsid w:val="000115F0"/>
    <w:rsid w:val="00012353"/>
    <w:rsid w:val="00012827"/>
    <w:rsid w:val="0001352A"/>
    <w:rsid w:val="000223E6"/>
    <w:rsid w:val="00023AAD"/>
    <w:rsid w:val="00025B59"/>
    <w:rsid w:val="0002639C"/>
    <w:rsid w:val="00026A0B"/>
    <w:rsid w:val="00027F04"/>
    <w:rsid w:val="00030030"/>
    <w:rsid w:val="000331E3"/>
    <w:rsid w:val="00036882"/>
    <w:rsid w:val="00036DD9"/>
    <w:rsid w:val="000449BB"/>
    <w:rsid w:val="00051AB9"/>
    <w:rsid w:val="00052FF3"/>
    <w:rsid w:val="00060E08"/>
    <w:rsid w:val="00061E91"/>
    <w:rsid w:val="00062FC7"/>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876BA"/>
    <w:rsid w:val="0009128C"/>
    <w:rsid w:val="00093F2E"/>
    <w:rsid w:val="00096FBB"/>
    <w:rsid w:val="000A0BD7"/>
    <w:rsid w:val="000A1376"/>
    <w:rsid w:val="000A3E6F"/>
    <w:rsid w:val="000A600F"/>
    <w:rsid w:val="000A6A43"/>
    <w:rsid w:val="000B5B71"/>
    <w:rsid w:val="000C6B7F"/>
    <w:rsid w:val="000E1B26"/>
    <w:rsid w:val="000E1E65"/>
    <w:rsid w:val="000E45F6"/>
    <w:rsid w:val="000E5975"/>
    <w:rsid w:val="000E7428"/>
    <w:rsid w:val="000F02A2"/>
    <w:rsid w:val="000F14C5"/>
    <w:rsid w:val="000F43B9"/>
    <w:rsid w:val="000F547D"/>
    <w:rsid w:val="000F7679"/>
    <w:rsid w:val="0010010C"/>
    <w:rsid w:val="00100F58"/>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2A71"/>
    <w:rsid w:val="00144FAC"/>
    <w:rsid w:val="0014503A"/>
    <w:rsid w:val="00154DFB"/>
    <w:rsid w:val="001605AD"/>
    <w:rsid w:val="00161635"/>
    <w:rsid w:val="00162F20"/>
    <w:rsid w:val="00163D82"/>
    <w:rsid w:val="00170EA0"/>
    <w:rsid w:val="0017182F"/>
    <w:rsid w:val="00175428"/>
    <w:rsid w:val="00180063"/>
    <w:rsid w:val="00181A74"/>
    <w:rsid w:val="00183090"/>
    <w:rsid w:val="00183D9C"/>
    <w:rsid w:val="00184590"/>
    <w:rsid w:val="00194870"/>
    <w:rsid w:val="00197538"/>
    <w:rsid w:val="001A31B2"/>
    <w:rsid w:val="001B15EA"/>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1F5F76"/>
    <w:rsid w:val="002006F4"/>
    <w:rsid w:val="0020433B"/>
    <w:rsid w:val="0020436D"/>
    <w:rsid w:val="00206C24"/>
    <w:rsid w:val="00211C7B"/>
    <w:rsid w:val="002140EF"/>
    <w:rsid w:val="002174F8"/>
    <w:rsid w:val="00222755"/>
    <w:rsid w:val="0022732A"/>
    <w:rsid w:val="00230277"/>
    <w:rsid w:val="00233FEB"/>
    <w:rsid w:val="00240064"/>
    <w:rsid w:val="002414E3"/>
    <w:rsid w:val="002438BF"/>
    <w:rsid w:val="0024589A"/>
    <w:rsid w:val="00245FA6"/>
    <w:rsid w:val="002463A6"/>
    <w:rsid w:val="0025737B"/>
    <w:rsid w:val="00260C03"/>
    <w:rsid w:val="002614CA"/>
    <w:rsid w:val="002615F6"/>
    <w:rsid w:val="00261AB1"/>
    <w:rsid w:val="00264A1E"/>
    <w:rsid w:val="00270D89"/>
    <w:rsid w:val="002710F8"/>
    <w:rsid w:val="00271AF1"/>
    <w:rsid w:val="002730AD"/>
    <w:rsid w:val="002736C3"/>
    <w:rsid w:val="00274236"/>
    <w:rsid w:val="00274DE7"/>
    <w:rsid w:val="002757DC"/>
    <w:rsid w:val="00275AAA"/>
    <w:rsid w:val="00275DA1"/>
    <w:rsid w:val="0027630C"/>
    <w:rsid w:val="00277A3E"/>
    <w:rsid w:val="0028079D"/>
    <w:rsid w:val="002812A2"/>
    <w:rsid w:val="00282B46"/>
    <w:rsid w:val="00283528"/>
    <w:rsid w:val="00285A76"/>
    <w:rsid w:val="00285A89"/>
    <w:rsid w:val="00291538"/>
    <w:rsid w:val="002938F2"/>
    <w:rsid w:val="002A1151"/>
    <w:rsid w:val="002A1916"/>
    <w:rsid w:val="002A1F78"/>
    <w:rsid w:val="002A4905"/>
    <w:rsid w:val="002A4F6E"/>
    <w:rsid w:val="002A7740"/>
    <w:rsid w:val="002B2D4F"/>
    <w:rsid w:val="002B3328"/>
    <w:rsid w:val="002B7969"/>
    <w:rsid w:val="002C0250"/>
    <w:rsid w:val="002C1442"/>
    <w:rsid w:val="002C1562"/>
    <w:rsid w:val="002C17F1"/>
    <w:rsid w:val="002C3440"/>
    <w:rsid w:val="002C3D44"/>
    <w:rsid w:val="002C475D"/>
    <w:rsid w:val="002C4D19"/>
    <w:rsid w:val="002C7067"/>
    <w:rsid w:val="002D013E"/>
    <w:rsid w:val="002D1424"/>
    <w:rsid w:val="002D327C"/>
    <w:rsid w:val="002E0656"/>
    <w:rsid w:val="002E2090"/>
    <w:rsid w:val="002E3512"/>
    <w:rsid w:val="002E73BD"/>
    <w:rsid w:val="002F09FF"/>
    <w:rsid w:val="002F7E02"/>
    <w:rsid w:val="00303640"/>
    <w:rsid w:val="00307A90"/>
    <w:rsid w:val="00313D49"/>
    <w:rsid w:val="00316E32"/>
    <w:rsid w:val="00316FB5"/>
    <w:rsid w:val="0032791E"/>
    <w:rsid w:val="00327A9A"/>
    <w:rsid w:val="00327FD0"/>
    <w:rsid w:val="00337275"/>
    <w:rsid w:val="0034041C"/>
    <w:rsid w:val="00342CE8"/>
    <w:rsid w:val="003437FB"/>
    <w:rsid w:val="00345C3A"/>
    <w:rsid w:val="0034656B"/>
    <w:rsid w:val="00346AAD"/>
    <w:rsid w:val="0035178E"/>
    <w:rsid w:val="00352989"/>
    <w:rsid w:val="003537DB"/>
    <w:rsid w:val="00356694"/>
    <w:rsid w:val="00356808"/>
    <w:rsid w:val="00357780"/>
    <w:rsid w:val="00361F8A"/>
    <w:rsid w:val="003633B3"/>
    <w:rsid w:val="0036342B"/>
    <w:rsid w:val="00364064"/>
    <w:rsid w:val="003640C6"/>
    <w:rsid w:val="00367A34"/>
    <w:rsid w:val="003720FB"/>
    <w:rsid w:val="00372E81"/>
    <w:rsid w:val="00373C1A"/>
    <w:rsid w:val="00375CDB"/>
    <w:rsid w:val="00376AD2"/>
    <w:rsid w:val="00377DC9"/>
    <w:rsid w:val="00382A5C"/>
    <w:rsid w:val="003875CD"/>
    <w:rsid w:val="00391560"/>
    <w:rsid w:val="00391AC4"/>
    <w:rsid w:val="00391D6B"/>
    <w:rsid w:val="00391E53"/>
    <w:rsid w:val="00393EA0"/>
    <w:rsid w:val="003946DD"/>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444B"/>
    <w:rsid w:val="003C6453"/>
    <w:rsid w:val="003C786A"/>
    <w:rsid w:val="003D27BF"/>
    <w:rsid w:val="003D6037"/>
    <w:rsid w:val="003D68C9"/>
    <w:rsid w:val="003E554F"/>
    <w:rsid w:val="003F6EFA"/>
    <w:rsid w:val="0040029F"/>
    <w:rsid w:val="004023E6"/>
    <w:rsid w:val="00405B66"/>
    <w:rsid w:val="00406F39"/>
    <w:rsid w:val="0040732E"/>
    <w:rsid w:val="00413880"/>
    <w:rsid w:val="00413C3A"/>
    <w:rsid w:val="00413CD4"/>
    <w:rsid w:val="004149E3"/>
    <w:rsid w:val="00416091"/>
    <w:rsid w:val="00416295"/>
    <w:rsid w:val="00417458"/>
    <w:rsid w:val="0042088D"/>
    <w:rsid w:val="00424DF7"/>
    <w:rsid w:val="0042562B"/>
    <w:rsid w:val="00425F5F"/>
    <w:rsid w:val="004273CA"/>
    <w:rsid w:val="00430CF9"/>
    <w:rsid w:val="004328A9"/>
    <w:rsid w:val="00432D85"/>
    <w:rsid w:val="004338FE"/>
    <w:rsid w:val="00436629"/>
    <w:rsid w:val="004447C7"/>
    <w:rsid w:val="004454B4"/>
    <w:rsid w:val="004508F8"/>
    <w:rsid w:val="00450929"/>
    <w:rsid w:val="00454EAF"/>
    <w:rsid w:val="004623EC"/>
    <w:rsid w:val="0046415E"/>
    <w:rsid w:val="00467104"/>
    <w:rsid w:val="004675DB"/>
    <w:rsid w:val="00467C36"/>
    <w:rsid w:val="0047289E"/>
    <w:rsid w:val="004763CF"/>
    <w:rsid w:val="0047730D"/>
    <w:rsid w:val="00482024"/>
    <w:rsid w:val="00482B4A"/>
    <w:rsid w:val="00483607"/>
    <w:rsid w:val="00483F80"/>
    <w:rsid w:val="004859E1"/>
    <w:rsid w:val="0048657A"/>
    <w:rsid w:val="00493C93"/>
    <w:rsid w:val="004944BB"/>
    <w:rsid w:val="0049548C"/>
    <w:rsid w:val="004959F9"/>
    <w:rsid w:val="004A1160"/>
    <w:rsid w:val="004A445A"/>
    <w:rsid w:val="004A7F75"/>
    <w:rsid w:val="004B2B7E"/>
    <w:rsid w:val="004B5ACD"/>
    <w:rsid w:val="004C3903"/>
    <w:rsid w:val="004C50FF"/>
    <w:rsid w:val="004C6E8F"/>
    <w:rsid w:val="004D58CA"/>
    <w:rsid w:val="004E27B3"/>
    <w:rsid w:val="004E4D2E"/>
    <w:rsid w:val="004E67C5"/>
    <w:rsid w:val="004F1CFA"/>
    <w:rsid w:val="005013FB"/>
    <w:rsid w:val="0050217A"/>
    <w:rsid w:val="005024E3"/>
    <w:rsid w:val="00502F5A"/>
    <w:rsid w:val="005035A5"/>
    <w:rsid w:val="005036EA"/>
    <w:rsid w:val="00503A65"/>
    <w:rsid w:val="00504101"/>
    <w:rsid w:val="0051028F"/>
    <w:rsid w:val="0051082C"/>
    <w:rsid w:val="00511431"/>
    <w:rsid w:val="00514442"/>
    <w:rsid w:val="0051500A"/>
    <w:rsid w:val="005171BC"/>
    <w:rsid w:val="005221CF"/>
    <w:rsid w:val="00525405"/>
    <w:rsid w:val="005315B0"/>
    <w:rsid w:val="005335E8"/>
    <w:rsid w:val="0053367F"/>
    <w:rsid w:val="0053433A"/>
    <w:rsid w:val="00534C2B"/>
    <w:rsid w:val="0053532C"/>
    <w:rsid w:val="005462C0"/>
    <w:rsid w:val="00546451"/>
    <w:rsid w:val="00546F2D"/>
    <w:rsid w:val="00547A08"/>
    <w:rsid w:val="00557071"/>
    <w:rsid w:val="00557E9D"/>
    <w:rsid w:val="00563123"/>
    <w:rsid w:val="00563709"/>
    <w:rsid w:val="00565877"/>
    <w:rsid w:val="005724D2"/>
    <w:rsid w:val="005727B8"/>
    <w:rsid w:val="00575D33"/>
    <w:rsid w:val="00575E53"/>
    <w:rsid w:val="0057651A"/>
    <w:rsid w:val="00581086"/>
    <w:rsid w:val="00583881"/>
    <w:rsid w:val="00586B2E"/>
    <w:rsid w:val="00590DBC"/>
    <w:rsid w:val="005924E2"/>
    <w:rsid w:val="005936AC"/>
    <w:rsid w:val="0059421A"/>
    <w:rsid w:val="005947A7"/>
    <w:rsid w:val="00597BF2"/>
    <w:rsid w:val="005A1894"/>
    <w:rsid w:val="005B29AE"/>
    <w:rsid w:val="005B33B6"/>
    <w:rsid w:val="005B55D2"/>
    <w:rsid w:val="005B5C14"/>
    <w:rsid w:val="005B5CC1"/>
    <w:rsid w:val="005B5F5D"/>
    <w:rsid w:val="005C1B6B"/>
    <w:rsid w:val="005C2E17"/>
    <w:rsid w:val="005C35A3"/>
    <w:rsid w:val="005C553D"/>
    <w:rsid w:val="005C7A5E"/>
    <w:rsid w:val="005D0FAE"/>
    <w:rsid w:val="005D6C95"/>
    <w:rsid w:val="005E0755"/>
    <w:rsid w:val="005E131A"/>
    <w:rsid w:val="005E16B3"/>
    <w:rsid w:val="005E26A2"/>
    <w:rsid w:val="005E279B"/>
    <w:rsid w:val="005E32BC"/>
    <w:rsid w:val="005E5C6C"/>
    <w:rsid w:val="005F1763"/>
    <w:rsid w:val="005F1ED5"/>
    <w:rsid w:val="005F3670"/>
    <w:rsid w:val="005F5E54"/>
    <w:rsid w:val="00603B79"/>
    <w:rsid w:val="00604DEB"/>
    <w:rsid w:val="00607EFC"/>
    <w:rsid w:val="0061085A"/>
    <w:rsid w:val="00612E46"/>
    <w:rsid w:val="00614EE2"/>
    <w:rsid w:val="0061737D"/>
    <w:rsid w:val="006175E2"/>
    <w:rsid w:val="00620758"/>
    <w:rsid w:val="00622283"/>
    <w:rsid w:val="006228E1"/>
    <w:rsid w:val="00625AAF"/>
    <w:rsid w:val="00625CBD"/>
    <w:rsid w:val="00630530"/>
    <w:rsid w:val="00633BF3"/>
    <w:rsid w:val="00634CF6"/>
    <w:rsid w:val="0063656A"/>
    <w:rsid w:val="0063715D"/>
    <w:rsid w:val="00637A61"/>
    <w:rsid w:val="00643A57"/>
    <w:rsid w:val="00651384"/>
    <w:rsid w:val="00652281"/>
    <w:rsid w:val="00654722"/>
    <w:rsid w:val="00656BD5"/>
    <w:rsid w:val="00657520"/>
    <w:rsid w:val="00663C7D"/>
    <w:rsid w:val="0067229A"/>
    <w:rsid w:val="00673A94"/>
    <w:rsid w:val="00674627"/>
    <w:rsid w:val="006761A0"/>
    <w:rsid w:val="0068128E"/>
    <w:rsid w:val="00685C84"/>
    <w:rsid w:val="0069160A"/>
    <w:rsid w:val="006931AD"/>
    <w:rsid w:val="006A0017"/>
    <w:rsid w:val="006A0E87"/>
    <w:rsid w:val="006A231E"/>
    <w:rsid w:val="006A2812"/>
    <w:rsid w:val="006B4A0E"/>
    <w:rsid w:val="006B4C94"/>
    <w:rsid w:val="006C299D"/>
    <w:rsid w:val="006C433D"/>
    <w:rsid w:val="006C6633"/>
    <w:rsid w:val="006D019C"/>
    <w:rsid w:val="006D5986"/>
    <w:rsid w:val="006D665C"/>
    <w:rsid w:val="006D6F04"/>
    <w:rsid w:val="006E4C1D"/>
    <w:rsid w:val="006E6AC1"/>
    <w:rsid w:val="006E6C4F"/>
    <w:rsid w:val="006E7613"/>
    <w:rsid w:val="006F23E3"/>
    <w:rsid w:val="006F4B40"/>
    <w:rsid w:val="006F4DC4"/>
    <w:rsid w:val="00703262"/>
    <w:rsid w:val="0070361F"/>
    <w:rsid w:val="007072F2"/>
    <w:rsid w:val="00707F3C"/>
    <w:rsid w:val="00710966"/>
    <w:rsid w:val="00712BDD"/>
    <w:rsid w:val="00717D1D"/>
    <w:rsid w:val="007248E8"/>
    <w:rsid w:val="00727C3E"/>
    <w:rsid w:val="00730778"/>
    <w:rsid w:val="00731138"/>
    <w:rsid w:val="00732F03"/>
    <w:rsid w:val="00737C79"/>
    <w:rsid w:val="00744957"/>
    <w:rsid w:val="00746231"/>
    <w:rsid w:val="007515F4"/>
    <w:rsid w:val="00751861"/>
    <w:rsid w:val="007522DA"/>
    <w:rsid w:val="00754C3E"/>
    <w:rsid w:val="00755A15"/>
    <w:rsid w:val="00760EB7"/>
    <w:rsid w:val="00761913"/>
    <w:rsid w:val="00762367"/>
    <w:rsid w:val="00763E49"/>
    <w:rsid w:val="00765EBC"/>
    <w:rsid w:val="00766D46"/>
    <w:rsid w:val="00767EF0"/>
    <w:rsid w:val="00775E4C"/>
    <w:rsid w:val="00780F7B"/>
    <w:rsid w:val="007833F3"/>
    <w:rsid w:val="0078364A"/>
    <w:rsid w:val="00787728"/>
    <w:rsid w:val="00793E11"/>
    <w:rsid w:val="00795EFB"/>
    <w:rsid w:val="007961D5"/>
    <w:rsid w:val="007A068F"/>
    <w:rsid w:val="007A329B"/>
    <w:rsid w:val="007A353A"/>
    <w:rsid w:val="007A677B"/>
    <w:rsid w:val="007A6BDE"/>
    <w:rsid w:val="007A7385"/>
    <w:rsid w:val="007B68E8"/>
    <w:rsid w:val="007B6C92"/>
    <w:rsid w:val="007B7D12"/>
    <w:rsid w:val="007C0359"/>
    <w:rsid w:val="007C22E1"/>
    <w:rsid w:val="007C796B"/>
    <w:rsid w:val="007D11E7"/>
    <w:rsid w:val="007D4D2D"/>
    <w:rsid w:val="007D794F"/>
    <w:rsid w:val="007E2133"/>
    <w:rsid w:val="007E4EBB"/>
    <w:rsid w:val="007E5230"/>
    <w:rsid w:val="007F5039"/>
    <w:rsid w:val="007F62AD"/>
    <w:rsid w:val="007F7BA0"/>
    <w:rsid w:val="0080019E"/>
    <w:rsid w:val="00801FE3"/>
    <w:rsid w:val="00803366"/>
    <w:rsid w:val="008037EA"/>
    <w:rsid w:val="00805AB8"/>
    <w:rsid w:val="008060BE"/>
    <w:rsid w:val="0081061B"/>
    <w:rsid w:val="0081450E"/>
    <w:rsid w:val="008218CC"/>
    <w:rsid w:val="008237CD"/>
    <w:rsid w:val="00823E76"/>
    <w:rsid w:val="00825A21"/>
    <w:rsid w:val="00827997"/>
    <w:rsid w:val="00831A6C"/>
    <w:rsid w:val="00836E3D"/>
    <w:rsid w:val="008370BA"/>
    <w:rsid w:val="00837A9E"/>
    <w:rsid w:val="008407DA"/>
    <w:rsid w:val="00841429"/>
    <w:rsid w:val="00841AB2"/>
    <w:rsid w:val="00842F4A"/>
    <w:rsid w:val="00843278"/>
    <w:rsid w:val="008450DC"/>
    <w:rsid w:val="0084648E"/>
    <w:rsid w:val="008464B8"/>
    <w:rsid w:val="00847BD8"/>
    <w:rsid w:val="00850CE1"/>
    <w:rsid w:val="00852DD1"/>
    <w:rsid w:val="00852F5D"/>
    <w:rsid w:val="008540DA"/>
    <w:rsid w:val="00856C68"/>
    <w:rsid w:val="008619AC"/>
    <w:rsid w:val="0086213A"/>
    <w:rsid w:val="0086291C"/>
    <w:rsid w:val="0087155C"/>
    <w:rsid w:val="00875856"/>
    <w:rsid w:val="0088248B"/>
    <w:rsid w:val="00884DD2"/>
    <w:rsid w:val="00884DE3"/>
    <w:rsid w:val="00885580"/>
    <w:rsid w:val="00890BE2"/>
    <w:rsid w:val="00891E36"/>
    <w:rsid w:val="00892C1B"/>
    <w:rsid w:val="008A13CC"/>
    <w:rsid w:val="008A33F9"/>
    <w:rsid w:val="008A535A"/>
    <w:rsid w:val="008A572B"/>
    <w:rsid w:val="008B1209"/>
    <w:rsid w:val="008B3E12"/>
    <w:rsid w:val="008B6A17"/>
    <w:rsid w:val="008C7063"/>
    <w:rsid w:val="008D1CA5"/>
    <w:rsid w:val="008D382F"/>
    <w:rsid w:val="008E00D6"/>
    <w:rsid w:val="008E42AF"/>
    <w:rsid w:val="008E52AF"/>
    <w:rsid w:val="008F0A56"/>
    <w:rsid w:val="008F4303"/>
    <w:rsid w:val="008F4A97"/>
    <w:rsid w:val="00900F43"/>
    <w:rsid w:val="00902BF0"/>
    <w:rsid w:val="00903DF0"/>
    <w:rsid w:val="00904D12"/>
    <w:rsid w:val="00904FA8"/>
    <w:rsid w:val="00906513"/>
    <w:rsid w:val="00907E24"/>
    <w:rsid w:val="00912CBC"/>
    <w:rsid w:val="00912CF2"/>
    <w:rsid w:val="00922BE8"/>
    <w:rsid w:val="009249F4"/>
    <w:rsid w:val="00925E39"/>
    <w:rsid w:val="00926B03"/>
    <w:rsid w:val="00931149"/>
    <w:rsid w:val="00934EA0"/>
    <w:rsid w:val="00935A9B"/>
    <w:rsid w:val="00936437"/>
    <w:rsid w:val="00951DE9"/>
    <w:rsid w:val="009523F5"/>
    <w:rsid w:val="0095442B"/>
    <w:rsid w:val="00955D69"/>
    <w:rsid w:val="00965C7A"/>
    <w:rsid w:val="00972C61"/>
    <w:rsid w:val="00972E7A"/>
    <w:rsid w:val="00973C3F"/>
    <w:rsid w:val="0097406F"/>
    <w:rsid w:val="00983C7B"/>
    <w:rsid w:val="00985285"/>
    <w:rsid w:val="0098575F"/>
    <w:rsid w:val="00991403"/>
    <w:rsid w:val="009917E7"/>
    <w:rsid w:val="0099361F"/>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D7C39"/>
    <w:rsid w:val="009E07F8"/>
    <w:rsid w:val="009E25BF"/>
    <w:rsid w:val="009E34C9"/>
    <w:rsid w:val="009E55D3"/>
    <w:rsid w:val="009E5677"/>
    <w:rsid w:val="009F0C97"/>
    <w:rsid w:val="009F38FC"/>
    <w:rsid w:val="009F390B"/>
    <w:rsid w:val="009F5CAC"/>
    <w:rsid w:val="009F7469"/>
    <w:rsid w:val="00A011B2"/>
    <w:rsid w:val="00A01B95"/>
    <w:rsid w:val="00A03BE4"/>
    <w:rsid w:val="00A0435E"/>
    <w:rsid w:val="00A1057F"/>
    <w:rsid w:val="00A1644F"/>
    <w:rsid w:val="00A16E35"/>
    <w:rsid w:val="00A2112D"/>
    <w:rsid w:val="00A2539D"/>
    <w:rsid w:val="00A315EF"/>
    <w:rsid w:val="00A3423C"/>
    <w:rsid w:val="00A3448E"/>
    <w:rsid w:val="00A34753"/>
    <w:rsid w:val="00A348B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71F"/>
    <w:rsid w:val="00A66D99"/>
    <w:rsid w:val="00A7317F"/>
    <w:rsid w:val="00A742F1"/>
    <w:rsid w:val="00A74A63"/>
    <w:rsid w:val="00A75184"/>
    <w:rsid w:val="00A75966"/>
    <w:rsid w:val="00A76F51"/>
    <w:rsid w:val="00A81FCE"/>
    <w:rsid w:val="00A8277F"/>
    <w:rsid w:val="00A82C88"/>
    <w:rsid w:val="00A83174"/>
    <w:rsid w:val="00A8407C"/>
    <w:rsid w:val="00A843D1"/>
    <w:rsid w:val="00A84636"/>
    <w:rsid w:val="00A84DDA"/>
    <w:rsid w:val="00A93F72"/>
    <w:rsid w:val="00A965C5"/>
    <w:rsid w:val="00A96A04"/>
    <w:rsid w:val="00AA34A1"/>
    <w:rsid w:val="00AA750D"/>
    <w:rsid w:val="00AB021B"/>
    <w:rsid w:val="00AB3E31"/>
    <w:rsid w:val="00AB437C"/>
    <w:rsid w:val="00AB4998"/>
    <w:rsid w:val="00AB5081"/>
    <w:rsid w:val="00AB78BA"/>
    <w:rsid w:val="00AC0AE2"/>
    <w:rsid w:val="00AC5143"/>
    <w:rsid w:val="00AD3A0A"/>
    <w:rsid w:val="00AD5216"/>
    <w:rsid w:val="00AD5578"/>
    <w:rsid w:val="00AD7306"/>
    <w:rsid w:val="00AE5FC2"/>
    <w:rsid w:val="00AF0B3F"/>
    <w:rsid w:val="00AF0CCF"/>
    <w:rsid w:val="00AF5091"/>
    <w:rsid w:val="00AF7BD7"/>
    <w:rsid w:val="00B01274"/>
    <w:rsid w:val="00B04370"/>
    <w:rsid w:val="00B0460A"/>
    <w:rsid w:val="00B066B4"/>
    <w:rsid w:val="00B11092"/>
    <w:rsid w:val="00B1649B"/>
    <w:rsid w:val="00B17B86"/>
    <w:rsid w:val="00B223E7"/>
    <w:rsid w:val="00B22FEB"/>
    <w:rsid w:val="00B23238"/>
    <w:rsid w:val="00B27110"/>
    <w:rsid w:val="00B31D72"/>
    <w:rsid w:val="00B32B98"/>
    <w:rsid w:val="00B35306"/>
    <w:rsid w:val="00B370E0"/>
    <w:rsid w:val="00B408B6"/>
    <w:rsid w:val="00B41565"/>
    <w:rsid w:val="00B41B8E"/>
    <w:rsid w:val="00B43242"/>
    <w:rsid w:val="00B44930"/>
    <w:rsid w:val="00B45C2B"/>
    <w:rsid w:val="00B47173"/>
    <w:rsid w:val="00B504B5"/>
    <w:rsid w:val="00B520FA"/>
    <w:rsid w:val="00B5279E"/>
    <w:rsid w:val="00B57588"/>
    <w:rsid w:val="00B60B92"/>
    <w:rsid w:val="00B630B2"/>
    <w:rsid w:val="00B6382E"/>
    <w:rsid w:val="00B63CC8"/>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3EBB"/>
    <w:rsid w:val="00BA6338"/>
    <w:rsid w:val="00BA76CF"/>
    <w:rsid w:val="00BA7D00"/>
    <w:rsid w:val="00BB3AB7"/>
    <w:rsid w:val="00BB3E44"/>
    <w:rsid w:val="00BB5A89"/>
    <w:rsid w:val="00BB635C"/>
    <w:rsid w:val="00BC0E75"/>
    <w:rsid w:val="00BC648F"/>
    <w:rsid w:val="00BC7115"/>
    <w:rsid w:val="00BD0183"/>
    <w:rsid w:val="00BD2E7B"/>
    <w:rsid w:val="00BD3060"/>
    <w:rsid w:val="00BD458A"/>
    <w:rsid w:val="00BD7CD2"/>
    <w:rsid w:val="00BE0052"/>
    <w:rsid w:val="00BE00A9"/>
    <w:rsid w:val="00BE0198"/>
    <w:rsid w:val="00BE0579"/>
    <w:rsid w:val="00BE1C23"/>
    <w:rsid w:val="00C02778"/>
    <w:rsid w:val="00C03B38"/>
    <w:rsid w:val="00C04DD8"/>
    <w:rsid w:val="00C06401"/>
    <w:rsid w:val="00C073D9"/>
    <w:rsid w:val="00C07B10"/>
    <w:rsid w:val="00C12B76"/>
    <w:rsid w:val="00C13341"/>
    <w:rsid w:val="00C15232"/>
    <w:rsid w:val="00C16455"/>
    <w:rsid w:val="00C16A61"/>
    <w:rsid w:val="00C17414"/>
    <w:rsid w:val="00C20164"/>
    <w:rsid w:val="00C21EFD"/>
    <w:rsid w:val="00C23AEB"/>
    <w:rsid w:val="00C2492F"/>
    <w:rsid w:val="00C26DF5"/>
    <w:rsid w:val="00C27D03"/>
    <w:rsid w:val="00C30676"/>
    <w:rsid w:val="00C31C29"/>
    <w:rsid w:val="00C328E8"/>
    <w:rsid w:val="00C3381D"/>
    <w:rsid w:val="00C376A9"/>
    <w:rsid w:val="00C40272"/>
    <w:rsid w:val="00C42F7A"/>
    <w:rsid w:val="00C43AAD"/>
    <w:rsid w:val="00C466E9"/>
    <w:rsid w:val="00C51AB3"/>
    <w:rsid w:val="00C54838"/>
    <w:rsid w:val="00C600A4"/>
    <w:rsid w:val="00C6328D"/>
    <w:rsid w:val="00C633F4"/>
    <w:rsid w:val="00C64EE4"/>
    <w:rsid w:val="00C65CFC"/>
    <w:rsid w:val="00C661D7"/>
    <w:rsid w:val="00C67FCC"/>
    <w:rsid w:val="00C704B7"/>
    <w:rsid w:val="00C71048"/>
    <w:rsid w:val="00C7230E"/>
    <w:rsid w:val="00C816B2"/>
    <w:rsid w:val="00C832C2"/>
    <w:rsid w:val="00C83DFB"/>
    <w:rsid w:val="00C840BB"/>
    <w:rsid w:val="00C856C9"/>
    <w:rsid w:val="00C9688B"/>
    <w:rsid w:val="00C97CCB"/>
    <w:rsid w:val="00CA097C"/>
    <w:rsid w:val="00CA7408"/>
    <w:rsid w:val="00CA741B"/>
    <w:rsid w:val="00CA77BF"/>
    <w:rsid w:val="00CA7F9A"/>
    <w:rsid w:val="00CB009A"/>
    <w:rsid w:val="00CB329A"/>
    <w:rsid w:val="00CB5ED2"/>
    <w:rsid w:val="00CB6FF1"/>
    <w:rsid w:val="00CC2028"/>
    <w:rsid w:val="00CC3206"/>
    <w:rsid w:val="00CC4BED"/>
    <w:rsid w:val="00CC6E4C"/>
    <w:rsid w:val="00CD2A58"/>
    <w:rsid w:val="00CD6571"/>
    <w:rsid w:val="00CE3E78"/>
    <w:rsid w:val="00CF04E2"/>
    <w:rsid w:val="00CF183B"/>
    <w:rsid w:val="00CF346C"/>
    <w:rsid w:val="00CF49F6"/>
    <w:rsid w:val="00CF582A"/>
    <w:rsid w:val="00CF6394"/>
    <w:rsid w:val="00CF73D6"/>
    <w:rsid w:val="00D02991"/>
    <w:rsid w:val="00D029D2"/>
    <w:rsid w:val="00D02F30"/>
    <w:rsid w:val="00D060BF"/>
    <w:rsid w:val="00D070E3"/>
    <w:rsid w:val="00D1039B"/>
    <w:rsid w:val="00D10672"/>
    <w:rsid w:val="00D148E7"/>
    <w:rsid w:val="00D160B6"/>
    <w:rsid w:val="00D22401"/>
    <w:rsid w:val="00D241D8"/>
    <w:rsid w:val="00D24CE9"/>
    <w:rsid w:val="00D30264"/>
    <w:rsid w:val="00D30693"/>
    <w:rsid w:val="00D35E0B"/>
    <w:rsid w:val="00D378EC"/>
    <w:rsid w:val="00D409E5"/>
    <w:rsid w:val="00D42F16"/>
    <w:rsid w:val="00D45A36"/>
    <w:rsid w:val="00D47373"/>
    <w:rsid w:val="00D508AC"/>
    <w:rsid w:val="00D52C86"/>
    <w:rsid w:val="00D65843"/>
    <w:rsid w:val="00D665F9"/>
    <w:rsid w:val="00D71A27"/>
    <w:rsid w:val="00D73CB1"/>
    <w:rsid w:val="00D74EC2"/>
    <w:rsid w:val="00D771F7"/>
    <w:rsid w:val="00D93DAF"/>
    <w:rsid w:val="00D9577D"/>
    <w:rsid w:val="00DA3029"/>
    <w:rsid w:val="00DA59FD"/>
    <w:rsid w:val="00DA69F0"/>
    <w:rsid w:val="00DB1F64"/>
    <w:rsid w:val="00DB2430"/>
    <w:rsid w:val="00DB2FA3"/>
    <w:rsid w:val="00DB3682"/>
    <w:rsid w:val="00DB4481"/>
    <w:rsid w:val="00DB4756"/>
    <w:rsid w:val="00DB4878"/>
    <w:rsid w:val="00DB4D92"/>
    <w:rsid w:val="00DB57A3"/>
    <w:rsid w:val="00DB58AC"/>
    <w:rsid w:val="00DB6D43"/>
    <w:rsid w:val="00DC2B22"/>
    <w:rsid w:val="00DD121E"/>
    <w:rsid w:val="00DD16B0"/>
    <w:rsid w:val="00DD60E2"/>
    <w:rsid w:val="00DD630D"/>
    <w:rsid w:val="00DE334B"/>
    <w:rsid w:val="00DE48C6"/>
    <w:rsid w:val="00DE50D1"/>
    <w:rsid w:val="00DE5711"/>
    <w:rsid w:val="00DF0448"/>
    <w:rsid w:val="00DF327E"/>
    <w:rsid w:val="00DF3E91"/>
    <w:rsid w:val="00DF62E1"/>
    <w:rsid w:val="00E00B89"/>
    <w:rsid w:val="00E02A32"/>
    <w:rsid w:val="00E1136C"/>
    <w:rsid w:val="00E146CD"/>
    <w:rsid w:val="00E152C1"/>
    <w:rsid w:val="00E1729A"/>
    <w:rsid w:val="00E17C8C"/>
    <w:rsid w:val="00E20CBE"/>
    <w:rsid w:val="00E215B1"/>
    <w:rsid w:val="00E227C6"/>
    <w:rsid w:val="00E22E89"/>
    <w:rsid w:val="00E23D71"/>
    <w:rsid w:val="00E23DFB"/>
    <w:rsid w:val="00E27DD8"/>
    <w:rsid w:val="00E32C1E"/>
    <w:rsid w:val="00E35C39"/>
    <w:rsid w:val="00E369E4"/>
    <w:rsid w:val="00E37B9C"/>
    <w:rsid w:val="00E4185F"/>
    <w:rsid w:val="00E426D6"/>
    <w:rsid w:val="00E45FDC"/>
    <w:rsid w:val="00E47922"/>
    <w:rsid w:val="00E51921"/>
    <w:rsid w:val="00E5291B"/>
    <w:rsid w:val="00E52C08"/>
    <w:rsid w:val="00E53A89"/>
    <w:rsid w:val="00E570BD"/>
    <w:rsid w:val="00E60CAD"/>
    <w:rsid w:val="00E619F0"/>
    <w:rsid w:val="00E6281D"/>
    <w:rsid w:val="00E63702"/>
    <w:rsid w:val="00E6378D"/>
    <w:rsid w:val="00E65BC0"/>
    <w:rsid w:val="00E66E5D"/>
    <w:rsid w:val="00E671C6"/>
    <w:rsid w:val="00E75DE7"/>
    <w:rsid w:val="00E75E8B"/>
    <w:rsid w:val="00E779F7"/>
    <w:rsid w:val="00E84A4C"/>
    <w:rsid w:val="00E852B1"/>
    <w:rsid w:val="00E91E63"/>
    <w:rsid w:val="00E9639C"/>
    <w:rsid w:val="00EA0F32"/>
    <w:rsid w:val="00EA49AB"/>
    <w:rsid w:val="00EA6982"/>
    <w:rsid w:val="00EA7333"/>
    <w:rsid w:val="00EB11BC"/>
    <w:rsid w:val="00EB3856"/>
    <w:rsid w:val="00EB463F"/>
    <w:rsid w:val="00EB5453"/>
    <w:rsid w:val="00EB632A"/>
    <w:rsid w:val="00EB7262"/>
    <w:rsid w:val="00EC08FA"/>
    <w:rsid w:val="00EC35B2"/>
    <w:rsid w:val="00EC4847"/>
    <w:rsid w:val="00ED1CE6"/>
    <w:rsid w:val="00ED26A6"/>
    <w:rsid w:val="00ED2CA5"/>
    <w:rsid w:val="00ED306D"/>
    <w:rsid w:val="00ED70A5"/>
    <w:rsid w:val="00ED7819"/>
    <w:rsid w:val="00EE00EA"/>
    <w:rsid w:val="00EE0F14"/>
    <w:rsid w:val="00EE22EB"/>
    <w:rsid w:val="00EE2816"/>
    <w:rsid w:val="00EE2C3C"/>
    <w:rsid w:val="00EE30E8"/>
    <w:rsid w:val="00EE333F"/>
    <w:rsid w:val="00EE756C"/>
    <w:rsid w:val="00EE79E3"/>
    <w:rsid w:val="00EF088F"/>
    <w:rsid w:val="00EF0DE7"/>
    <w:rsid w:val="00EF32E4"/>
    <w:rsid w:val="00EF5469"/>
    <w:rsid w:val="00EF62F0"/>
    <w:rsid w:val="00EF6D39"/>
    <w:rsid w:val="00F0159C"/>
    <w:rsid w:val="00F0184F"/>
    <w:rsid w:val="00F03199"/>
    <w:rsid w:val="00F03308"/>
    <w:rsid w:val="00F068E3"/>
    <w:rsid w:val="00F07568"/>
    <w:rsid w:val="00F110FF"/>
    <w:rsid w:val="00F13997"/>
    <w:rsid w:val="00F1427E"/>
    <w:rsid w:val="00F202B1"/>
    <w:rsid w:val="00F244DD"/>
    <w:rsid w:val="00F259B8"/>
    <w:rsid w:val="00F30284"/>
    <w:rsid w:val="00F30A59"/>
    <w:rsid w:val="00F3354F"/>
    <w:rsid w:val="00F34C14"/>
    <w:rsid w:val="00F40263"/>
    <w:rsid w:val="00F41714"/>
    <w:rsid w:val="00F43341"/>
    <w:rsid w:val="00F467B7"/>
    <w:rsid w:val="00F50C9B"/>
    <w:rsid w:val="00F532FA"/>
    <w:rsid w:val="00F54817"/>
    <w:rsid w:val="00F64AD1"/>
    <w:rsid w:val="00F71CA2"/>
    <w:rsid w:val="00F7243A"/>
    <w:rsid w:val="00F7696A"/>
    <w:rsid w:val="00F77FCC"/>
    <w:rsid w:val="00F81C32"/>
    <w:rsid w:val="00F82490"/>
    <w:rsid w:val="00F82A67"/>
    <w:rsid w:val="00F836BB"/>
    <w:rsid w:val="00F85ACB"/>
    <w:rsid w:val="00F8702F"/>
    <w:rsid w:val="00F87E6D"/>
    <w:rsid w:val="00F90C07"/>
    <w:rsid w:val="00F947E0"/>
    <w:rsid w:val="00F948FB"/>
    <w:rsid w:val="00F96965"/>
    <w:rsid w:val="00FA00C3"/>
    <w:rsid w:val="00FA13FE"/>
    <w:rsid w:val="00FA4153"/>
    <w:rsid w:val="00FA45EB"/>
    <w:rsid w:val="00FA4F79"/>
    <w:rsid w:val="00FA5204"/>
    <w:rsid w:val="00FA523F"/>
    <w:rsid w:val="00FA63AA"/>
    <w:rsid w:val="00FB2BCC"/>
    <w:rsid w:val="00FB2D4C"/>
    <w:rsid w:val="00FB5839"/>
    <w:rsid w:val="00FB64ED"/>
    <w:rsid w:val="00FC027C"/>
    <w:rsid w:val="00FC06F6"/>
    <w:rsid w:val="00FC17F2"/>
    <w:rsid w:val="00FC26EA"/>
    <w:rsid w:val="00FC2927"/>
    <w:rsid w:val="00FC4119"/>
    <w:rsid w:val="00FC5504"/>
    <w:rsid w:val="00FD100C"/>
    <w:rsid w:val="00FD100D"/>
    <w:rsid w:val="00FD216E"/>
    <w:rsid w:val="00FD26D9"/>
    <w:rsid w:val="00FD2F62"/>
    <w:rsid w:val="00FD308F"/>
    <w:rsid w:val="00FD4464"/>
    <w:rsid w:val="00FE2AFA"/>
    <w:rsid w:val="00FE2BE9"/>
    <w:rsid w:val="00FE30F2"/>
    <w:rsid w:val="00FE4BA1"/>
    <w:rsid w:val="00FE4D8F"/>
    <w:rsid w:val="00FF036F"/>
    <w:rsid w:val="00FF1423"/>
    <w:rsid w:val="00FF3264"/>
    <w:rsid w:val="00FF42C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iPriority w:val="99"/>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za tekst"/>
    <w:basedOn w:val="Navaden"/>
    <w:link w:val="OdstavekseznamaZnak"/>
    <w:uiPriority w:val="99"/>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uiPriority w:val="99"/>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uiPriority w:val="99"/>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99"/>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 w:type="character" w:styleId="Krepko">
    <w:name w:val="Strong"/>
    <w:basedOn w:val="Privzetapisavaodstavka"/>
    <w:uiPriority w:val="22"/>
    <w:qFormat/>
    <w:rsid w:val="006C6633"/>
    <w:rPr>
      <w:b/>
      <w:bCs/>
    </w:rPr>
  </w:style>
  <w:style w:type="paragraph" w:styleId="Brezrazmikov">
    <w:name w:val="No Spacing"/>
    <w:qFormat/>
    <w:rsid w:val="005036EA"/>
    <w:pPr>
      <w:spacing w:after="0" w:line="240" w:lineRule="auto"/>
      <w:jc w:val="both"/>
    </w:pPr>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11189">
      <w:bodyDiv w:val="1"/>
      <w:marLeft w:val="0"/>
      <w:marRight w:val="0"/>
      <w:marTop w:val="0"/>
      <w:marBottom w:val="0"/>
      <w:divBdr>
        <w:top w:val="none" w:sz="0" w:space="0" w:color="auto"/>
        <w:left w:val="none" w:sz="0" w:space="0" w:color="auto"/>
        <w:bottom w:val="none" w:sz="0" w:space="0" w:color="auto"/>
        <w:right w:val="none" w:sz="0" w:space="0" w:color="auto"/>
      </w:divBdr>
    </w:div>
    <w:div w:id="70857237">
      <w:bodyDiv w:val="1"/>
      <w:marLeft w:val="0"/>
      <w:marRight w:val="0"/>
      <w:marTop w:val="0"/>
      <w:marBottom w:val="0"/>
      <w:divBdr>
        <w:top w:val="none" w:sz="0" w:space="0" w:color="auto"/>
        <w:left w:val="none" w:sz="0" w:space="0" w:color="auto"/>
        <w:bottom w:val="none" w:sz="0" w:space="0" w:color="auto"/>
        <w:right w:val="none" w:sz="0" w:space="0" w:color="auto"/>
      </w:divBdr>
    </w:div>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676930773">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 w:id="20824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5-01-3570" TargetMode="External"/><Relationship Id="rId18" Type="http://schemas.openxmlformats.org/officeDocument/2006/relationships/hyperlink" Target="https://www.uradni-list.si/glasilo-uradni-list-rs/vsebina/2022-01-2511" TargetMode="External"/><Relationship Id="rId26" Type="http://schemas.openxmlformats.org/officeDocument/2006/relationships/hyperlink" Target="https://www.uradni-list.si/glasilo-uradni-list-rs/vsebina/2006-01-0970" TargetMode="External"/><Relationship Id="rId39" Type="http://schemas.openxmlformats.org/officeDocument/2006/relationships/hyperlink" Target="https://www.uradni-list.si/glasilo-uradni-list-rs/vsebina/2007-01-6415" TargetMode="External"/><Relationship Id="rId21" Type="http://schemas.openxmlformats.org/officeDocument/2006/relationships/hyperlink" Target="https://ejn.gov.si/ponudba/pages/aktualno/aktualna_javna_narocila.xhtml" TargetMode="External"/><Relationship Id="rId34" Type="http://schemas.openxmlformats.org/officeDocument/2006/relationships/hyperlink" Target="https://ejn.gov.si/eJN2" TargetMode="External"/><Relationship Id="rId42" Type="http://schemas.openxmlformats.org/officeDocument/2006/relationships/hyperlink" Target="https://www.uradni-list.si/glasilo-uradni-list-rs/vsebina/2013-01-3034" TargetMode="External"/><Relationship Id="rId47" Type="http://schemas.openxmlformats.org/officeDocument/2006/relationships/hyperlink" Target="https://www.uradni-list.si/glasilo-uradni-list-rs/vsebina/2021-01-2575" TargetMode="External"/><Relationship Id="rId50" Type="http://schemas.openxmlformats.org/officeDocument/2006/relationships/hyperlink" Target="https://www.uradni-list.si/glasilo-uradni-list-rs/vsebina/2022-01-2511" TargetMode="External"/><Relationship Id="rId55" Type="http://schemas.openxmlformats.org/officeDocument/2006/relationships/hyperlink" Target="https://www.uradni-list.si/glasilo-uradni-list-rs/vsebina/2020-01-2765" TargetMode="External"/><Relationship Id="rId63"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0107" TargetMode="External"/><Relationship Id="rId29" Type="http://schemas.openxmlformats.org/officeDocument/2006/relationships/hyperlink" Target="https://www.uradni-list.si/glasilo-uradni-list-rs/vsebina/2008-01-2816" TargetMode="External"/><Relationship Id="rId11" Type="http://schemas.openxmlformats.org/officeDocument/2006/relationships/header" Target="header2.xml"/><Relationship Id="rId24" Type="http://schemas.openxmlformats.org/officeDocument/2006/relationships/hyperlink" Target="https://ejn.gov.si/eJN2" TargetMode="External"/><Relationship Id="rId32" Type="http://schemas.openxmlformats.org/officeDocument/2006/relationships/hyperlink" Target="https://www.uradni-list.si/glasilo-uradni-list-rs/vsebina/2020-01-3096" TargetMode="External"/><Relationship Id="rId37" Type="http://schemas.openxmlformats.org/officeDocument/2006/relationships/hyperlink" Target="https://www.uradni-list.si/glasilo-uradni-list-rs/vsebina/2006-01-0970" TargetMode="External"/><Relationship Id="rId40" Type="http://schemas.openxmlformats.org/officeDocument/2006/relationships/hyperlink" Target="https://www.uradni-list.si/glasilo-uradni-list-rs/vsebina/2008-01-2816" TargetMode="External"/><Relationship Id="rId45" Type="http://schemas.openxmlformats.org/officeDocument/2006/relationships/hyperlink" Target="https://www.uradni-list.si/glasilo-uradni-list-rs/vsebina/2015-01-3570" TargetMode="External"/><Relationship Id="rId53" Type="http://schemas.openxmlformats.org/officeDocument/2006/relationships/hyperlink" Target="https://www.stat.si/inflacija" TargetMode="External"/><Relationship Id="rId58"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footer" Target="footer3.xml"/><Relationship Id="rId19" Type="http://schemas.openxmlformats.org/officeDocument/2006/relationships/hyperlink" Target="https://www.uradni-list.si/glasilo-uradni-list-rs/vsebina/2023-01-0530" TargetMode="External"/><Relationship Id="rId14" Type="http://schemas.openxmlformats.org/officeDocument/2006/relationships/hyperlink" Target="https://www.uradni-list.si/glasilo-uradni-list-rs/vsebina/2018-01-0588"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6-01-4487" TargetMode="External"/><Relationship Id="rId30" Type="http://schemas.openxmlformats.org/officeDocument/2006/relationships/hyperlink" Target="https://www.uradni-list.si/glasilo-uradni-list-rs/vsebina/2010-01-0251" TargetMode="External"/><Relationship Id="rId35" Type="http://schemas.openxmlformats.org/officeDocument/2006/relationships/hyperlink" Target="http://www.uradni-list.si/1/objava.jsp?sop=2011-01-2040" TargetMode="External"/><Relationship Id="rId43" Type="http://schemas.openxmlformats.org/officeDocument/2006/relationships/hyperlink" Target="https://www.uradni-list.si/glasilo-uradni-list-rs/vsebina/2020-01-3096" TargetMode="External"/><Relationship Id="rId48" Type="http://schemas.openxmlformats.org/officeDocument/2006/relationships/hyperlink" Target="https://www.uradni-list.si/glasilo-uradni-list-rs/vsebina/2022-01-0107" TargetMode="External"/><Relationship Id="rId56" Type="http://schemas.openxmlformats.org/officeDocument/2006/relationships/hyperlink" Target="https://www.uradni-list.si/glasilo-uradni-list-rs/vsebina/2022-01-0014"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www.uradni-list.si/glasilo-uradni-list-rs/vsebina/2023-01-0530" TargetMode="Externa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uradni-list.si/glasilo-uradni-list-rs/vsebina/2022-01-1705" TargetMode="External"/><Relationship Id="rId25" Type="http://schemas.openxmlformats.org/officeDocument/2006/relationships/hyperlink" Target="http://www.enarocanje.si/_ESPD/" TargetMode="External"/><Relationship Id="rId33" Type="http://schemas.openxmlformats.org/officeDocument/2006/relationships/hyperlink" Target="https://www.uradni-list.si/glasilo-uradni-list-rs/vsebina/2022-01-0014" TargetMode="External"/><Relationship Id="rId38" Type="http://schemas.openxmlformats.org/officeDocument/2006/relationships/hyperlink" Target="https://www.uradni-list.si/glasilo-uradni-list-rs/vsebina/2006-01-4487" TargetMode="External"/><Relationship Id="rId46" Type="http://schemas.openxmlformats.org/officeDocument/2006/relationships/hyperlink" Target="https://www.uradni-list.si/glasilo-uradni-list-rs/vsebina/2018-01-0588" TargetMode="External"/><Relationship Id="rId59" Type="http://schemas.openxmlformats.org/officeDocument/2006/relationships/footer" Target="footer2.xml"/><Relationship Id="rId20" Type="http://schemas.openxmlformats.org/officeDocument/2006/relationships/hyperlink" Target="https://www.uradni-list.si/glasilo-uradni-list-rs/vsebina/2023-01-2599" TargetMode="External"/><Relationship Id="rId41" Type="http://schemas.openxmlformats.org/officeDocument/2006/relationships/hyperlink" Target="https://www.uradni-list.si/glasilo-uradni-list-rs/vsebina/2010-01-0251" TargetMode="External"/><Relationship Id="rId54" Type="http://schemas.openxmlformats.org/officeDocument/2006/relationships/hyperlink" Target="https://www.uradni-list.si/glasilo-uradni-list-rs/vsebina/2011-01-3056"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1-01-2575"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7-01-6415" TargetMode="External"/><Relationship Id="rId36" Type="http://schemas.openxmlformats.org/officeDocument/2006/relationships/hyperlink" Target="http://www.djn.mju.gov.si/sistem-javnega-narocanja/pravno-varstvo" TargetMode="External"/><Relationship Id="rId49" Type="http://schemas.openxmlformats.org/officeDocument/2006/relationships/hyperlink" Target="https://www.uradni-list.si/glasilo-uradni-list-rs/vsebina/2022-01-1705" TargetMode="External"/><Relationship Id="rId57" Type="http://schemas.openxmlformats.org/officeDocument/2006/relationships/hyperlink" Target="https://www.uradni-list.si/glasilo-uradni-list-rs/vsebina/2023-01-0301" TargetMode="External"/><Relationship Id="rId10" Type="http://schemas.openxmlformats.org/officeDocument/2006/relationships/footer" Target="footer1.xml"/><Relationship Id="rId31" Type="http://schemas.openxmlformats.org/officeDocument/2006/relationships/hyperlink" Target="https://www.uradni-list.si/glasilo-uradni-list-rs/vsebina/2013-01-3034" TargetMode="External"/><Relationship Id="rId44" Type="http://schemas.openxmlformats.org/officeDocument/2006/relationships/hyperlink" Target="https://www.uradni-list.si/glasilo-uradni-list-rs/vsebina/2022-01-0014" TargetMode="External"/><Relationship Id="rId52" Type="http://schemas.openxmlformats.org/officeDocument/2006/relationships/hyperlink" Target="https://www.uradni-list.si/glasilo-uradni-list-rs/vsebina/2023-01-2599" TargetMode="External"/><Relationship Id="rId60"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8" Type="http://schemas.openxmlformats.org/officeDocument/2006/relationships/image" Target="media/image60.png"/><Relationship Id="rId3" Type="http://schemas.openxmlformats.org/officeDocument/2006/relationships/image" Target="media/image5.png"/><Relationship Id="rId7" Type="http://schemas.openxmlformats.org/officeDocument/2006/relationships/image" Target="media/image50.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40.png"/><Relationship Id="rId5" Type="http://schemas.openxmlformats.org/officeDocument/2006/relationships/image" Target="media/image7.png"/><Relationship Id="rId4" Type="http://schemas.openxmlformats.org/officeDocument/2006/relationships/image" Target="media/image6.png"/><Relationship Id="rId9" Type="http://schemas.openxmlformats.org/officeDocument/2006/relationships/image" Target="media/image70.png"/></Relationships>
</file>

<file path=word/_rels/header5.xml.rels><?xml version="1.0" encoding="UTF-8" standalone="yes"?>
<Relationships xmlns="http://schemas.openxmlformats.org/package/2006/relationships"><Relationship Id="rId8" Type="http://schemas.openxmlformats.org/officeDocument/2006/relationships/image" Target="media/image60.png"/><Relationship Id="rId3" Type="http://schemas.openxmlformats.org/officeDocument/2006/relationships/image" Target="media/image5.png"/><Relationship Id="rId7" Type="http://schemas.openxmlformats.org/officeDocument/2006/relationships/image" Target="media/image50.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40.png"/><Relationship Id="rId5" Type="http://schemas.openxmlformats.org/officeDocument/2006/relationships/image" Target="media/image7.png"/><Relationship Id="rId4" Type="http://schemas.openxmlformats.org/officeDocument/2006/relationships/image" Target="media/image6.png"/><Relationship Id="rId9" Type="http://schemas.openxmlformats.org/officeDocument/2006/relationships/image" Target="media/image70.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67CF719C716D47768B3BDD7ED546F794"/>
        <w:category>
          <w:name w:val="Splošno"/>
          <w:gallery w:val="placeholder"/>
        </w:category>
        <w:types>
          <w:type w:val="bbPlcHdr"/>
        </w:types>
        <w:behaviors>
          <w:behavior w:val="content"/>
        </w:behaviors>
        <w:guid w:val="{9C3BB7BD-623D-489A-B61F-878679162B36}"/>
      </w:docPartPr>
      <w:docPartBody>
        <w:p w:rsidR="00570922" w:rsidRDefault="00C643A6" w:rsidP="00C643A6">
          <w:pPr>
            <w:pStyle w:val="67CF719C716D47768B3BDD7ED546F794"/>
          </w:pPr>
          <w:r w:rsidRPr="007C6ECC">
            <w:rPr>
              <w:rStyle w:val="Besedilooznabemesta"/>
            </w:rPr>
            <w:t>Kliknite ali tapnite tukaj, če želite vnesti besedilo.</w:t>
          </w:r>
        </w:p>
      </w:docPartBody>
    </w:docPart>
    <w:docPart>
      <w:docPartPr>
        <w:name w:val="B957D70F185146CB85D07C68892C459B"/>
        <w:category>
          <w:name w:val="Splošno"/>
          <w:gallery w:val="placeholder"/>
        </w:category>
        <w:types>
          <w:type w:val="bbPlcHdr"/>
        </w:types>
        <w:behaviors>
          <w:behavior w:val="content"/>
        </w:behaviors>
        <w:guid w:val="{63CEFD65-47C0-48A6-8A75-A58AFC01207A}"/>
      </w:docPartPr>
      <w:docPartBody>
        <w:p w:rsidR="00570922" w:rsidRDefault="00C643A6" w:rsidP="00C643A6">
          <w:pPr>
            <w:pStyle w:val="B957D70F185146CB85D07C68892C459B"/>
          </w:pPr>
          <w:r w:rsidRPr="00B02345">
            <w:rPr>
              <w:rStyle w:val="Besedilooznabemesta"/>
            </w:rPr>
            <w:t>Kliknite ali tapnite tukaj, če želite vnesti datum.</w:t>
          </w:r>
        </w:p>
      </w:docPartBody>
    </w:docPart>
    <w:docPart>
      <w:docPartPr>
        <w:name w:val="CE77681DFEF8458AB78397672AB6B307"/>
        <w:category>
          <w:name w:val="Splošno"/>
          <w:gallery w:val="placeholder"/>
        </w:category>
        <w:types>
          <w:type w:val="bbPlcHdr"/>
        </w:types>
        <w:behaviors>
          <w:behavior w:val="content"/>
        </w:behaviors>
        <w:guid w:val="{4C018B1B-C471-4692-9A8F-51F3684016FB}"/>
      </w:docPartPr>
      <w:docPartBody>
        <w:p w:rsidR="002B586E" w:rsidRDefault="00D4521C" w:rsidP="00D4521C">
          <w:pPr>
            <w:pStyle w:val="CE77681DFEF8458AB78397672AB6B307"/>
          </w:pPr>
          <w:r w:rsidRPr="008E4AA5">
            <w:rPr>
              <w:rStyle w:val="Besedilooznabemesta"/>
            </w:rPr>
            <w:t>Kliknite ali tapnite tukaj, če želite vnesti besedilo.</w:t>
          </w:r>
        </w:p>
      </w:docPartBody>
    </w:docPart>
    <w:docPart>
      <w:docPartPr>
        <w:name w:val="3F6597BF8BE846A99B6751C32AB7D478"/>
        <w:category>
          <w:name w:val="Splošno"/>
          <w:gallery w:val="placeholder"/>
        </w:category>
        <w:types>
          <w:type w:val="bbPlcHdr"/>
        </w:types>
        <w:behaviors>
          <w:behavior w:val="content"/>
        </w:behaviors>
        <w:guid w:val="{674294CE-021A-4EE4-8F7F-FC1D79375A17}"/>
      </w:docPartPr>
      <w:docPartBody>
        <w:p w:rsidR="002B586E" w:rsidRDefault="00D4521C" w:rsidP="00D4521C">
          <w:pPr>
            <w:pStyle w:val="3F6597BF8BE846A99B6751C32AB7D478"/>
          </w:pPr>
          <w:r w:rsidRPr="008E4AA5">
            <w:rPr>
              <w:rStyle w:val="Besedilooznabemesta"/>
            </w:rPr>
            <w:t>Kliknite ali tapnite tukaj, če želite vnesti besedilo.</w:t>
          </w:r>
        </w:p>
      </w:docPartBody>
    </w:docPart>
    <w:docPart>
      <w:docPartPr>
        <w:name w:val="346E8F6F8FA14FD9AEBBA9F67FEF1B2E"/>
        <w:category>
          <w:name w:val="Splošno"/>
          <w:gallery w:val="placeholder"/>
        </w:category>
        <w:types>
          <w:type w:val="bbPlcHdr"/>
        </w:types>
        <w:behaviors>
          <w:behavior w:val="content"/>
        </w:behaviors>
        <w:guid w:val="{B0E9A64E-4A65-4C2F-BE5B-27FA02158008}"/>
      </w:docPartPr>
      <w:docPartBody>
        <w:p w:rsidR="002B586E" w:rsidRDefault="00D4521C" w:rsidP="00D4521C">
          <w:pPr>
            <w:pStyle w:val="346E8F6F8FA14FD9AEBBA9F67FEF1B2E"/>
          </w:pPr>
          <w:r w:rsidRPr="008E4AA5">
            <w:rPr>
              <w:rStyle w:val="Besedilooznabemesta"/>
            </w:rPr>
            <w:t>Kliknite ali tapnite tukaj, če želite vnesti besedilo.</w:t>
          </w:r>
        </w:p>
      </w:docPartBody>
    </w:docPart>
    <w:docPart>
      <w:docPartPr>
        <w:name w:val="2EC25190E5CF42E1950064DB43779599"/>
        <w:category>
          <w:name w:val="Splošno"/>
          <w:gallery w:val="placeholder"/>
        </w:category>
        <w:types>
          <w:type w:val="bbPlcHdr"/>
        </w:types>
        <w:behaviors>
          <w:behavior w:val="content"/>
        </w:behaviors>
        <w:guid w:val="{D95CAF30-360D-4852-8848-9FE0EAA0821E}"/>
      </w:docPartPr>
      <w:docPartBody>
        <w:p w:rsidR="002B586E" w:rsidRDefault="00D4521C" w:rsidP="00D4521C">
          <w:pPr>
            <w:pStyle w:val="2EC25190E5CF42E1950064DB43779599"/>
          </w:pPr>
          <w:r w:rsidRPr="008E4AA5">
            <w:rPr>
              <w:rStyle w:val="Besedilooznabemesta"/>
            </w:rPr>
            <w:t>Kliknite ali tapnite tukaj, če želite vnesti besedilo.</w:t>
          </w:r>
        </w:p>
      </w:docPartBody>
    </w:docPart>
    <w:docPart>
      <w:docPartPr>
        <w:name w:val="570C0FCD6B3A4FE8B8E91190EFFB6AEA"/>
        <w:category>
          <w:name w:val="Splošno"/>
          <w:gallery w:val="placeholder"/>
        </w:category>
        <w:types>
          <w:type w:val="bbPlcHdr"/>
        </w:types>
        <w:behaviors>
          <w:behavior w:val="content"/>
        </w:behaviors>
        <w:guid w:val="{EA81F9B3-4537-4F5A-B7E3-9C2A7B4F18EF}"/>
      </w:docPartPr>
      <w:docPartBody>
        <w:p w:rsidR="002B586E" w:rsidRDefault="00D4521C" w:rsidP="00D4521C">
          <w:pPr>
            <w:pStyle w:val="570C0FCD6B3A4FE8B8E91190EFFB6AEA"/>
          </w:pPr>
          <w:r w:rsidRPr="008E4AA5">
            <w:rPr>
              <w:rStyle w:val="Besedilooznabemesta"/>
            </w:rPr>
            <w:t>Kliknite ali tapnite tukaj, če želite vnesti besedilo.</w:t>
          </w:r>
        </w:p>
      </w:docPartBody>
    </w:docPart>
    <w:docPart>
      <w:docPartPr>
        <w:name w:val="3FDEC3A1F3044C86A6625ACEF59D28A6"/>
        <w:category>
          <w:name w:val="Splošno"/>
          <w:gallery w:val="placeholder"/>
        </w:category>
        <w:types>
          <w:type w:val="bbPlcHdr"/>
        </w:types>
        <w:behaviors>
          <w:behavior w:val="content"/>
        </w:behaviors>
        <w:guid w:val="{7302717E-6DEE-44C4-AE1A-99A3533B9191}"/>
      </w:docPartPr>
      <w:docPartBody>
        <w:p w:rsidR="002B586E" w:rsidRDefault="00D4521C" w:rsidP="00D4521C">
          <w:pPr>
            <w:pStyle w:val="3FDEC3A1F3044C86A6625ACEF59D28A6"/>
          </w:pPr>
          <w:r w:rsidRPr="008E4AA5">
            <w:rPr>
              <w:rStyle w:val="Besedilooznabemesta"/>
            </w:rPr>
            <w:t>Kliknite ali tapnite tukaj, če želite vnesti besedilo.</w:t>
          </w:r>
        </w:p>
      </w:docPartBody>
    </w:docPart>
    <w:docPart>
      <w:docPartPr>
        <w:name w:val="9FBEDDA52F35454F9C37E9B58CBDB7FB"/>
        <w:category>
          <w:name w:val="Splošno"/>
          <w:gallery w:val="placeholder"/>
        </w:category>
        <w:types>
          <w:type w:val="bbPlcHdr"/>
        </w:types>
        <w:behaviors>
          <w:behavior w:val="content"/>
        </w:behaviors>
        <w:guid w:val="{91CFE8B2-53DA-47E6-8E68-59B8C2A4FE03}"/>
      </w:docPartPr>
      <w:docPartBody>
        <w:p w:rsidR="002B586E" w:rsidRDefault="00D4521C" w:rsidP="00D4521C">
          <w:pPr>
            <w:pStyle w:val="9FBEDDA52F35454F9C37E9B58CBDB7FB"/>
          </w:pPr>
          <w:r w:rsidRPr="008E4AA5">
            <w:rPr>
              <w:rStyle w:val="Besedilooznabemesta"/>
            </w:rPr>
            <w:t>Kliknite ali tapnite tukaj, če želite vnesti besedilo.</w:t>
          </w:r>
        </w:p>
      </w:docPartBody>
    </w:docPart>
    <w:docPart>
      <w:docPartPr>
        <w:name w:val="64093E8FD38B41BBA731AD0D49157C4A"/>
        <w:category>
          <w:name w:val="Splošno"/>
          <w:gallery w:val="placeholder"/>
        </w:category>
        <w:types>
          <w:type w:val="bbPlcHdr"/>
        </w:types>
        <w:behaviors>
          <w:behavior w:val="content"/>
        </w:behaviors>
        <w:guid w:val="{36AB662D-CD59-4EB5-AEF5-BE5641BFE570}"/>
      </w:docPartPr>
      <w:docPartBody>
        <w:p w:rsidR="002B586E" w:rsidRDefault="00D4521C" w:rsidP="00D4521C">
          <w:pPr>
            <w:pStyle w:val="64093E8FD38B41BBA731AD0D49157C4A"/>
          </w:pPr>
          <w:r w:rsidRPr="008E4AA5">
            <w:rPr>
              <w:rStyle w:val="Besedilooznabemesta"/>
            </w:rPr>
            <w:t>Kliknite ali tapnite tukaj, če želite vnesti besedilo.</w:t>
          </w:r>
        </w:p>
      </w:docPartBody>
    </w:docPart>
    <w:docPart>
      <w:docPartPr>
        <w:name w:val="31612A1166A64E07A6AC70A368FB0C98"/>
        <w:category>
          <w:name w:val="Splošno"/>
          <w:gallery w:val="placeholder"/>
        </w:category>
        <w:types>
          <w:type w:val="bbPlcHdr"/>
        </w:types>
        <w:behaviors>
          <w:behavior w:val="content"/>
        </w:behaviors>
        <w:guid w:val="{D53FDFCC-2030-4E53-9477-D74AF39ACC29}"/>
      </w:docPartPr>
      <w:docPartBody>
        <w:p w:rsidR="002B586E" w:rsidRDefault="00D4521C" w:rsidP="00D4521C">
          <w:pPr>
            <w:pStyle w:val="31612A1166A64E07A6AC70A368FB0C98"/>
          </w:pPr>
          <w:r w:rsidRPr="008E4AA5">
            <w:rPr>
              <w:rStyle w:val="Besedilooznabemesta"/>
            </w:rPr>
            <w:t>Kliknite ali tapnite tukaj, če želite vnesti besedilo.</w:t>
          </w:r>
        </w:p>
      </w:docPartBody>
    </w:docPart>
    <w:docPart>
      <w:docPartPr>
        <w:name w:val="E0CB7DF158824DC68EA8A92D6C24712B"/>
        <w:category>
          <w:name w:val="Splošno"/>
          <w:gallery w:val="placeholder"/>
        </w:category>
        <w:types>
          <w:type w:val="bbPlcHdr"/>
        </w:types>
        <w:behaviors>
          <w:behavior w:val="content"/>
        </w:behaviors>
        <w:guid w:val="{1CF5B8CF-AEB2-46D1-B240-9FB14D296FCE}"/>
      </w:docPartPr>
      <w:docPartBody>
        <w:p w:rsidR="002B586E" w:rsidRDefault="00D4521C" w:rsidP="00D4521C">
          <w:pPr>
            <w:pStyle w:val="E0CB7DF158824DC68EA8A92D6C24712B"/>
          </w:pPr>
          <w:r w:rsidRPr="008E4AA5">
            <w:rPr>
              <w:rStyle w:val="Besedilooznabemesta"/>
            </w:rPr>
            <w:t>Kliknite ali tapnite tukaj, če želite vnesti besedilo.</w:t>
          </w:r>
        </w:p>
      </w:docPartBody>
    </w:docPart>
    <w:docPart>
      <w:docPartPr>
        <w:name w:val="DBD9A9A8C51C4F61A21FD1C680C2E89E"/>
        <w:category>
          <w:name w:val="Splošno"/>
          <w:gallery w:val="placeholder"/>
        </w:category>
        <w:types>
          <w:type w:val="bbPlcHdr"/>
        </w:types>
        <w:behaviors>
          <w:behavior w:val="content"/>
        </w:behaviors>
        <w:guid w:val="{13246C47-862B-4611-BA85-E7A329D742B5}"/>
      </w:docPartPr>
      <w:docPartBody>
        <w:p w:rsidR="002B586E" w:rsidRDefault="00D4521C" w:rsidP="00D4521C">
          <w:pPr>
            <w:pStyle w:val="DBD9A9A8C51C4F61A21FD1C680C2E89E"/>
          </w:pPr>
          <w:r w:rsidRPr="008E4AA5">
            <w:rPr>
              <w:rStyle w:val="Besedilooznabemesta"/>
            </w:rPr>
            <w:t>Kliknite ali tapnite tukaj, če želite vnesti besedilo.</w:t>
          </w:r>
        </w:p>
      </w:docPartBody>
    </w:docPart>
    <w:docPart>
      <w:docPartPr>
        <w:name w:val="53B05D03173943EAB42C55694433F474"/>
        <w:category>
          <w:name w:val="Splošno"/>
          <w:gallery w:val="placeholder"/>
        </w:category>
        <w:types>
          <w:type w:val="bbPlcHdr"/>
        </w:types>
        <w:behaviors>
          <w:behavior w:val="content"/>
        </w:behaviors>
        <w:guid w:val="{3BB0BB1C-F4EE-46C4-A219-9AC715B0E696}"/>
      </w:docPartPr>
      <w:docPartBody>
        <w:p w:rsidR="002B586E" w:rsidRDefault="00D4521C" w:rsidP="00D4521C">
          <w:pPr>
            <w:pStyle w:val="53B05D03173943EAB42C55694433F474"/>
          </w:pPr>
          <w:r w:rsidRPr="008E4AA5">
            <w:rPr>
              <w:rStyle w:val="Besedilooznabemesta"/>
            </w:rPr>
            <w:t>Kliknite ali tapnite tukaj, če želite vnesti besedilo.</w:t>
          </w:r>
        </w:p>
      </w:docPartBody>
    </w:docPart>
    <w:docPart>
      <w:docPartPr>
        <w:name w:val="B86516E374BB420BB9C128E175A0495D"/>
        <w:category>
          <w:name w:val="Splošno"/>
          <w:gallery w:val="placeholder"/>
        </w:category>
        <w:types>
          <w:type w:val="bbPlcHdr"/>
        </w:types>
        <w:behaviors>
          <w:behavior w:val="content"/>
        </w:behaviors>
        <w:guid w:val="{AEE9EB38-3B32-456D-BE57-DD905909EA05}"/>
      </w:docPartPr>
      <w:docPartBody>
        <w:p w:rsidR="002B586E" w:rsidRDefault="00D4521C" w:rsidP="00D4521C">
          <w:pPr>
            <w:pStyle w:val="B86516E374BB420BB9C128E175A0495D"/>
          </w:pPr>
          <w:r w:rsidRPr="008E4AA5">
            <w:rPr>
              <w:rStyle w:val="Besedilooznabemesta"/>
            </w:rPr>
            <w:t>Kliknite ali tapnite tukaj, če želite vnesti besedilo.</w:t>
          </w:r>
        </w:p>
      </w:docPartBody>
    </w:docPart>
    <w:docPart>
      <w:docPartPr>
        <w:name w:val="294EAF2EE4364596A926E7739BC97361"/>
        <w:category>
          <w:name w:val="Splošno"/>
          <w:gallery w:val="placeholder"/>
        </w:category>
        <w:types>
          <w:type w:val="bbPlcHdr"/>
        </w:types>
        <w:behaviors>
          <w:behavior w:val="content"/>
        </w:behaviors>
        <w:guid w:val="{AFCB3FD9-2BEB-493C-AC5D-675A1BE07A32}"/>
      </w:docPartPr>
      <w:docPartBody>
        <w:p w:rsidR="002B586E" w:rsidRDefault="00D4521C" w:rsidP="00D4521C">
          <w:pPr>
            <w:pStyle w:val="294EAF2EE4364596A926E7739BC97361"/>
          </w:pPr>
          <w:r w:rsidRPr="008E4AA5">
            <w:rPr>
              <w:rStyle w:val="Besedilooznabemesta"/>
            </w:rPr>
            <w:t>Kliknite ali tapnite tukaj, če želite vnesti besedilo.</w:t>
          </w:r>
        </w:p>
      </w:docPartBody>
    </w:docPart>
    <w:docPart>
      <w:docPartPr>
        <w:name w:val="B977FE7E94F649CE9702735A021EEB78"/>
        <w:category>
          <w:name w:val="Splošno"/>
          <w:gallery w:val="placeholder"/>
        </w:category>
        <w:types>
          <w:type w:val="bbPlcHdr"/>
        </w:types>
        <w:behaviors>
          <w:behavior w:val="content"/>
        </w:behaviors>
        <w:guid w:val="{D9DABB4D-97E6-4891-836C-928261323C47}"/>
      </w:docPartPr>
      <w:docPartBody>
        <w:p w:rsidR="002B586E" w:rsidRDefault="00D4521C" w:rsidP="00D4521C">
          <w:pPr>
            <w:pStyle w:val="B977FE7E94F649CE9702735A021EEB78"/>
          </w:pPr>
          <w:r w:rsidRPr="008E4AA5">
            <w:rPr>
              <w:rStyle w:val="Besedilooznabemesta"/>
            </w:rPr>
            <w:t>Kliknite ali tapnite tukaj, če želite vnesti besedilo.</w:t>
          </w:r>
        </w:p>
      </w:docPartBody>
    </w:docPart>
    <w:docPart>
      <w:docPartPr>
        <w:name w:val="4E4759E5BC22490881AC13BAF458EE6F"/>
        <w:category>
          <w:name w:val="Splošno"/>
          <w:gallery w:val="placeholder"/>
        </w:category>
        <w:types>
          <w:type w:val="bbPlcHdr"/>
        </w:types>
        <w:behaviors>
          <w:behavior w:val="content"/>
        </w:behaviors>
        <w:guid w:val="{25A01B78-8461-4AA0-A321-AB5BBC95677C}"/>
      </w:docPartPr>
      <w:docPartBody>
        <w:p w:rsidR="002B586E" w:rsidRDefault="00D4521C" w:rsidP="00D4521C">
          <w:pPr>
            <w:pStyle w:val="4E4759E5BC22490881AC13BAF458EE6F"/>
          </w:pPr>
          <w:r w:rsidRPr="008E4AA5">
            <w:rPr>
              <w:rStyle w:val="Besedilooznabemesta"/>
            </w:rPr>
            <w:t>Kliknite ali tapnite tukaj, če želite vnesti besedilo.</w:t>
          </w:r>
        </w:p>
      </w:docPartBody>
    </w:docPart>
    <w:docPart>
      <w:docPartPr>
        <w:name w:val="C30E6714B5664C4F9E2971A70693DF4F"/>
        <w:category>
          <w:name w:val="Splošno"/>
          <w:gallery w:val="placeholder"/>
        </w:category>
        <w:types>
          <w:type w:val="bbPlcHdr"/>
        </w:types>
        <w:behaviors>
          <w:behavior w:val="content"/>
        </w:behaviors>
        <w:guid w:val="{3C67651E-A0C2-4A07-A912-4BEBEB450821}"/>
      </w:docPartPr>
      <w:docPartBody>
        <w:p w:rsidR="002B586E" w:rsidRDefault="00D4521C" w:rsidP="00D4521C">
          <w:pPr>
            <w:pStyle w:val="C30E6714B5664C4F9E2971A70693DF4F"/>
          </w:pPr>
          <w:r w:rsidRPr="008E4AA5">
            <w:rPr>
              <w:rStyle w:val="Besedilooznabemesta"/>
            </w:rPr>
            <w:t>Kliknite ali tapnite tukaj, če želite vnesti besedilo.</w:t>
          </w:r>
        </w:p>
      </w:docPartBody>
    </w:docPart>
    <w:docPart>
      <w:docPartPr>
        <w:name w:val="300D10E0172A4A5195F2B9F84E6400E1"/>
        <w:category>
          <w:name w:val="Splošno"/>
          <w:gallery w:val="placeholder"/>
        </w:category>
        <w:types>
          <w:type w:val="bbPlcHdr"/>
        </w:types>
        <w:behaviors>
          <w:behavior w:val="content"/>
        </w:behaviors>
        <w:guid w:val="{E58C19D8-5783-4AF1-B33D-4DE1C7DD29D2}"/>
      </w:docPartPr>
      <w:docPartBody>
        <w:p w:rsidR="002B586E" w:rsidRDefault="00D4521C" w:rsidP="00D4521C">
          <w:pPr>
            <w:pStyle w:val="300D10E0172A4A5195F2B9F84E6400E1"/>
          </w:pPr>
          <w:r w:rsidRPr="008E4AA5">
            <w:rPr>
              <w:rStyle w:val="Besedilooznabemesta"/>
            </w:rPr>
            <w:t>Kliknite ali tapnite tukaj, če želite vnesti besedilo.</w:t>
          </w:r>
        </w:p>
      </w:docPartBody>
    </w:docPart>
    <w:docPart>
      <w:docPartPr>
        <w:name w:val="FC2D7F313CFE44038B59048279596D1A"/>
        <w:category>
          <w:name w:val="Splošno"/>
          <w:gallery w:val="placeholder"/>
        </w:category>
        <w:types>
          <w:type w:val="bbPlcHdr"/>
        </w:types>
        <w:behaviors>
          <w:behavior w:val="content"/>
        </w:behaviors>
        <w:guid w:val="{F390DDA5-568B-4261-A474-D57B183DD1C5}"/>
      </w:docPartPr>
      <w:docPartBody>
        <w:p w:rsidR="002B586E" w:rsidRDefault="00D4521C" w:rsidP="00D4521C">
          <w:pPr>
            <w:pStyle w:val="FC2D7F313CFE44038B59048279596D1A"/>
          </w:pPr>
          <w:r w:rsidRPr="008E4AA5">
            <w:rPr>
              <w:rStyle w:val="Besedilooznabemesta"/>
            </w:rPr>
            <w:t>Kliknite ali tapnite tukaj, če želite vnesti besedilo.</w:t>
          </w:r>
        </w:p>
      </w:docPartBody>
    </w:docPart>
    <w:docPart>
      <w:docPartPr>
        <w:name w:val="35BB8A1C9134454282972BB05934485C"/>
        <w:category>
          <w:name w:val="Splošno"/>
          <w:gallery w:val="placeholder"/>
        </w:category>
        <w:types>
          <w:type w:val="bbPlcHdr"/>
        </w:types>
        <w:behaviors>
          <w:behavior w:val="content"/>
        </w:behaviors>
        <w:guid w:val="{142B3A64-5B88-44FF-8D18-C2E998921AAF}"/>
      </w:docPartPr>
      <w:docPartBody>
        <w:p w:rsidR="002B586E" w:rsidRDefault="00D4521C" w:rsidP="00D4521C">
          <w:pPr>
            <w:pStyle w:val="35BB8A1C9134454282972BB05934485C"/>
          </w:pPr>
          <w:r w:rsidRPr="008E4AA5">
            <w:rPr>
              <w:rStyle w:val="Besedilooznabemesta"/>
            </w:rPr>
            <w:t>Kliknite ali tapnite tukaj, če želite vnesti besedilo.</w:t>
          </w:r>
        </w:p>
      </w:docPartBody>
    </w:docPart>
    <w:docPart>
      <w:docPartPr>
        <w:name w:val="CE151EE2E95248B1A4A850849336547A"/>
        <w:category>
          <w:name w:val="Splošno"/>
          <w:gallery w:val="placeholder"/>
        </w:category>
        <w:types>
          <w:type w:val="bbPlcHdr"/>
        </w:types>
        <w:behaviors>
          <w:behavior w:val="content"/>
        </w:behaviors>
        <w:guid w:val="{1EE57B36-4BFA-491E-AFA7-B8BDB8ECBB7B}"/>
      </w:docPartPr>
      <w:docPartBody>
        <w:p w:rsidR="002B586E" w:rsidRDefault="00D4521C" w:rsidP="00D4521C">
          <w:pPr>
            <w:pStyle w:val="CE151EE2E95248B1A4A850849336547A"/>
          </w:pPr>
          <w:r w:rsidRPr="008E4AA5">
            <w:rPr>
              <w:rStyle w:val="Besedilooznabemesta"/>
            </w:rPr>
            <w:t>Kliknite ali tapnite tukaj, če želite vnesti besedilo.</w:t>
          </w:r>
        </w:p>
      </w:docPartBody>
    </w:docPart>
    <w:docPart>
      <w:docPartPr>
        <w:name w:val="D7DAB550123E474B999B4B1831184F4C"/>
        <w:category>
          <w:name w:val="Splošno"/>
          <w:gallery w:val="placeholder"/>
        </w:category>
        <w:types>
          <w:type w:val="bbPlcHdr"/>
        </w:types>
        <w:behaviors>
          <w:behavior w:val="content"/>
        </w:behaviors>
        <w:guid w:val="{3D1B430D-1BC2-4F24-9460-CF29BFF001F5}"/>
      </w:docPartPr>
      <w:docPartBody>
        <w:p w:rsidR="002B586E" w:rsidRDefault="00D4521C" w:rsidP="00D4521C">
          <w:pPr>
            <w:pStyle w:val="D7DAB550123E474B999B4B1831184F4C"/>
          </w:pPr>
          <w:r w:rsidRPr="008E4AA5">
            <w:rPr>
              <w:rStyle w:val="Besedilooznabemesta"/>
            </w:rPr>
            <w:t>Kliknite ali tapnite tukaj, če želite vnesti besedilo.</w:t>
          </w:r>
        </w:p>
      </w:docPartBody>
    </w:docPart>
    <w:docPart>
      <w:docPartPr>
        <w:name w:val="2262102DDC424977A4285B614D92C116"/>
        <w:category>
          <w:name w:val="Splošno"/>
          <w:gallery w:val="placeholder"/>
        </w:category>
        <w:types>
          <w:type w:val="bbPlcHdr"/>
        </w:types>
        <w:behaviors>
          <w:behavior w:val="content"/>
        </w:behaviors>
        <w:guid w:val="{205F85E1-3B3E-4D9B-A0F6-E6C0D174897E}"/>
      </w:docPartPr>
      <w:docPartBody>
        <w:p w:rsidR="002B586E" w:rsidRDefault="00D4521C" w:rsidP="00D4521C">
          <w:pPr>
            <w:pStyle w:val="2262102DDC424977A4285B614D92C116"/>
          </w:pPr>
          <w:r w:rsidRPr="008E4AA5">
            <w:rPr>
              <w:rStyle w:val="Besedilooznabemesta"/>
            </w:rPr>
            <w:t>Kliknite ali tapnite tukaj, če želite vnesti besedilo.</w:t>
          </w:r>
        </w:p>
      </w:docPartBody>
    </w:docPart>
    <w:docPart>
      <w:docPartPr>
        <w:name w:val="34869DB926C944C48B90D89EC4433271"/>
        <w:category>
          <w:name w:val="Splošno"/>
          <w:gallery w:val="placeholder"/>
        </w:category>
        <w:types>
          <w:type w:val="bbPlcHdr"/>
        </w:types>
        <w:behaviors>
          <w:behavior w:val="content"/>
        </w:behaviors>
        <w:guid w:val="{86ABD81C-17E0-4D8C-B757-F68B36DFB735}"/>
      </w:docPartPr>
      <w:docPartBody>
        <w:p w:rsidR="002B586E" w:rsidRDefault="00D4521C" w:rsidP="00D4521C">
          <w:pPr>
            <w:pStyle w:val="34869DB926C944C48B90D89EC4433271"/>
          </w:pPr>
          <w:r w:rsidRPr="008E4AA5">
            <w:rPr>
              <w:rStyle w:val="Besedilooznabemesta"/>
            </w:rPr>
            <w:t>Kliknite ali tapnite tukaj, če želite vnesti besedilo.</w:t>
          </w:r>
        </w:p>
      </w:docPartBody>
    </w:docPart>
    <w:docPart>
      <w:docPartPr>
        <w:name w:val="7F540EE9619C4E9196830804EDAEBEAE"/>
        <w:category>
          <w:name w:val="Splošno"/>
          <w:gallery w:val="placeholder"/>
        </w:category>
        <w:types>
          <w:type w:val="bbPlcHdr"/>
        </w:types>
        <w:behaviors>
          <w:behavior w:val="content"/>
        </w:behaviors>
        <w:guid w:val="{FE31D92D-3E75-4B59-830D-698278F71A28}"/>
      </w:docPartPr>
      <w:docPartBody>
        <w:p w:rsidR="002B586E" w:rsidRDefault="00D4521C" w:rsidP="00D4521C">
          <w:pPr>
            <w:pStyle w:val="7F540EE9619C4E9196830804EDAEBEAE"/>
          </w:pPr>
          <w:r w:rsidRPr="008E4AA5">
            <w:rPr>
              <w:rStyle w:val="Besedilooznabemesta"/>
            </w:rPr>
            <w:t>Kliknite ali tapnite tukaj, če želite vnesti besedilo.</w:t>
          </w:r>
        </w:p>
      </w:docPartBody>
    </w:docPart>
    <w:docPart>
      <w:docPartPr>
        <w:name w:val="626911964144454A91AE413690E71803"/>
        <w:category>
          <w:name w:val="Splošno"/>
          <w:gallery w:val="placeholder"/>
        </w:category>
        <w:types>
          <w:type w:val="bbPlcHdr"/>
        </w:types>
        <w:behaviors>
          <w:behavior w:val="content"/>
        </w:behaviors>
        <w:guid w:val="{6F266B92-2B22-42B1-AD25-85D47F110C0E}"/>
      </w:docPartPr>
      <w:docPartBody>
        <w:p w:rsidR="002B586E" w:rsidRDefault="00D4521C" w:rsidP="00D4521C">
          <w:pPr>
            <w:pStyle w:val="626911964144454A91AE413690E71803"/>
          </w:pPr>
          <w:r w:rsidRPr="008E4AA5">
            <w:rPr>
              <w:rStyle w:val="Besedilooznabemesta"/>
            </w:rPr>
            <w:t>Kliknite ali tapnite tukaj, če želite vnesti besedilo.</w:t>
          </w:r>
        </w:p>
      </w:docPartBody>
    </w:docPart>
    <w:docPart>
      <w:docPartPr>
        <w:name w:val="7B311327F2A24B85B654D24C7398FD12"/>
        <w:category>
          <w:name w:val="Splošno"/>
          <w:gallery w:val="placeholder"/>
        </w:category>
        <w:types>
          <w:type w:val="bbPlcHdr"/>
        </w:types>
        <w:behaviors>
          <w:behavior w:val="content"/>
        </w:behaviors>
        <w:guid w:val="{1620FE8B-13BB-4049-AF1F-08AD4A607398}"/>
      </w:docPartPr>
      <w:docPartBody>
        <w:p w:rsidR="002B586E" w:rsidRDefault="00D4521C" w:rsidP="00D4521C">
          <w:pPr>
            <w:pStyle w:val="7B311327F2A24B85B654D24C7398FD12"/>
          </w:pPr>
          <w:r w:rsidRPr="008E4AA5">
            <w:rPr>
              <w:rStyle w:val="Besedilooznabemesta"/>
            </w:rPr>
            <w:t>Kliknite ali tapnite tukaj, če želite vnesti besedilo.</w:t>
          </w:r>
        </w:p>
      </w:docPartBody>
    </w:docPart>
    <w:docPart>
      <w:docPartPr>
        <w:name w:val="F094F184316045D480791DE87E63672D"/>
        <w:category>
          <w:name w:val="Splošno"/>
          <w:gallery w:val="placeholder"/>
        </w:category>
        <w:types>
          <w:type w:val="bbPlcHdr"/>
        </w:types>
        <w:behaviors>
          <w:behavior w:val="content"/>
        </w:behaviors>
        <w:guid w:val="{6D35CA9F-1F5B-40DA-A580-08BB65B90DE9}"/>
      </w:docPartPr>
      <w:docPartBody>
        <w:p w:rsidR="002B586E" w:rsidRDefault="00D4521C" w:rsidP="00D4521C">
          <w:pPr>
            <w:pStyle w:val="F094F184316045D480791DE87E63672D"/>
          </w:pPr>
          <w:r w:rsidRPr="00E253C4">
            <w:rPr>
              <w:rStyle w:val="Besedilooznabemesta"/>
            </w:rPr>
            <w:t>Kliknite ali tapnite tukaj, če želite vnesti datum.</w:t>
          </w:r>
        </w:p>
      </w:docPartBody>
    </w:docPart>
    <w:docPart>
      <w:docPartPr>
        <w:name w:val="6AFD54EE6F3E453DBE3EC7118AD46144"/>
        <w:category>
          <w:name w:val="Splošno"/>
          <w:gallery w:val="placeholder"/>
        </w:category>
        <w:types>
          <w:type w:val="bbPlcHdr"/>
        </w:types>
        <w:behaviors>
          <w:behavior w:val="content"/>
        </w:behaviors>
        <w:guid w:val="{8EE594AA-6A86-43B4-8827-32A018C1130B}"/>
      </w:docPartPr>
      <w:docPartBody>
        <w:p w:rsidR="002B586E" w:rsidRDefault="00D4521C" w:rsidP="00D4521C">
          <w:pPr>
            <w:pStyle w:val="6AFD54EE6F3E453DBE3EC7118AD46144"/>
          </w:pPr>
          <w:r w:rsidRPr="00E253C4">
            <w:rPr>
              <w:rStyle w:val="Besedilooznabemesta"/>
            </w:rPr>
            <w:t>Kliknite ali tapnite tukaj, če želite vnesti besedilo.</w:t>
          </w:r>
        </w:p>
      </w:docPartBody>
    </w:docPart>
    <w:docPart>
      <w:docPartPr>
        <w:name w:val="A9CCDFAFB7AA452EADC1914F74F1622D"/>
        <w:category>
          <w:name w:val="Splošno"/>
          <w:gallery w:val="placeholder"/>
        </w:category>
        <w:types>
          <w:type w:val="bbPlcHdr"/>
        </w:types>
        <w:behaviors>
          <w:behavior w:val="content"/>
        </w:behaviors>
        <w:guid w:val="{B5D07B0F-BDDC-4A8A-B307-32E0CC300D7F}"/>
      </w:docPartPr>
      <w:docPartBody>
        <w:p w:rsidR="002B586E" w:rsidRDefault="00D4521C" w:rsidP="00D4521C">
          <w:pPr>
            <w:pStyle w:val="A9CCDFAFB7AA452EADC1914F74F1622D"/>
          </w:pPr>
          <w:r w:rsidRPr="0063153A">
            <w:rPr>
              <w:rStyle w:val="Besedilooznabemesta"/>
            </w:rPr>
            <w:t>Kliknite ali tapnite tukaj, če želite vnesti besedilo.</w:t>
          </w:r>
        </w:p>
      </w:docPartBody>
    </w:docPart>
    <w:docPart>
      <w:docPartPr>
        <w:name w:val="1EB215DA01884DA79395111B403A96FF"/>
        <w:category>
          <w:name w:val="Splošno"/>
          <w:gallery w:val="placeholder"/>
        </w:category>
        <w:types>
          <w:type w:val="bbPlcHdr"/>
        </w:types>
        <w:behaviors>
          <w:behavior w:val="content"/>
        </w:behaviors>
        <w:guid w:val="{33262BDA-69A7-4572-99A3-8E1F56D4AB82}"/>
      </w:docPartPr>
      <w:docPartBody>
        <w:p w:rsidR="002B586E" w:rsidRDefault="00D4521C" w:rsidP="00D4521C">
          <w:pPr>
            <w:pStyle w:val="1EB215DA01884DA79395111B403A96FF"/>
          </w:pPr>
          <w:r w:rsidRPr="0063153A">
            <w:rPr>
              <w:rStyle w:val="Besedilooznabemesta"/>
            </w:rPr>
            <w:t>Kliknite ali tapnite tukaj, če želite vnesti besedilo.</w:t>
          </w:r>
        </w:p>
      </w:docPartBody>
    </w:docPart>
    <w:docPart>
      <w:docPartPr>
        <w:name w:val="C65992D5F98A4B0E98A440CEF52AC074"/>
        <w:category>
          <w:name w:val="Splošno"/>
          <w:gallery w:val="placeholder"/>
        </w:category>
        <w:types>
          <w:type w:val="bbPlcHdr"/>
        </w:types>
        <w:behaviors>
          <w:behavior w:val="content"/>
        </w:behaviors>
        <w:guid w:val="{9E6EAA0E-4394-4EB7-A3D0-4C626859144E}"/>
      </w:docPartPr>
      <w:docPartBody>
        <w:p w:rsidR="002B586E" w:rsidRDefault="00D4521C" w:rsidP="00D4521C">
          <w:pPr>
            <w:pStyle w:val="C65992D5F98A4B0E98A440CEF52AC074"/>
          </w:pPr>
          <w:r w:rsidRPr="0063153A">
            <w:rPr>
              <w:rStyle w:val="Besedilooznabemesta"/>
            </w:rPr>
            <w:t>Kliknite ali tapnite tukaj, če želite vnesti datum.</w:t>
          </w:r>
        </w:p>
      </w:docPartBody>
    </w:docPart>
    <w:docPart>
      <w:docPartPr>
        <w:name w:val="0D09B352CA234AFDADE133431D0D8837"/>
        <w:category>
          <w:name w:val="Splošno"/>
          <w:gallery w:val="placeholder"/>
        </w:category>
        <w:types>
          <w:type w:val="bbPlcHdr"/>
        </w:types>
        <w:behaviors>
          <w:behavior w:val="content"/>
        </w:behaviors>
        <w:guid w:val="{71EB5801-860B-4AEC-8172-26ED68F634C0}"/>
      </w:docPartPr>
      <w:docPartBody>
        <w:p w:rsidR="002B586E" w:rsidRDefault="00D4521C" w:rsidP="00D4521C">
          <w:pPr>
            <w:pStyle w:val="0D09B352CA234AFDADE133431D0D8837"/>
          </w:pPr>
          <w:r w:rsidRPr="00E253C4">
            <w:rPr>
              <w:rStyle w:val="Besedilooznabemesta"/>
            </w:rPr>
            <w:t>Kliknite ali tapnite tukaj, če želite vnesti datum.</w:t>
          </w:r>
        </w:p>
      </w:docPartBody>
    </w:docPart>
    <w:docPart>
      <w:docPartPr>
        <w:name w:val="1F89347996A04594B62D458422E27CD1"/>
        <w:category>
          <w:name w:val="Splošno"/>
          <w:gallery w:val="placeholder"/>
        </w:category>
        <w:types>
          <w:type w:val="bbPlcHdr"/>
        </w:types>
        <w:behaviors>
          <w:behavior w:val="content"/>
        </w:behaviors>
        <w:guid w:val="{B1A3B70D-F5E5-4484-A61F-951511DAD475}"/>
      </w:docPartPr>
      <w:docPartBody>
        <w:p w:rsidR="002B586E" w:rsidRDefault="00D4521C" w:rsidP="00D4521C">
          <w:pPr>
            <w:pStyle w:val="1F89347996A04594B62D458422E27CD1"/>
          </w:pPr>
          <w:r w:rsidRPr="00E253C4">
            <w:rPr>
              <w:rStyle w:val="Besedilooznabemesta"/>
            </w:rPr>
            <w:t>Kliknite ali tapnite tukaj, če želite vnesti besedilo.</w:t>
          </w:r>
        </w:p>
      </w:docPartBody>
    </w:docPart>
    <w:docPart>
      <w:docPartPr>
        <w:name w:val="3D074FA98FFC405AAEC34644CAF2A990"/>
        <w:category>
          <w:name w:val="Splošno"/>
          <w:gallery w:val="placeholder"/>
        </w:category>
        <w:types>
          <w:type w:val="bbPlcHdr"/>
        </w:types>
        <w:behaviors>
          <w:behavior w:val="content"/>
        </w:behaviors>
        <w:guid w:val="{89918377-6350-45C6-B2D8-1FF2E269E3E8}"/>
      </w:docPartPr>
      <w:docPartBody>
        <w:p w:rsidR="002B586E" w:rsidRDefault="00D4521C" w:rsidP="00D4521C">
          <w:pPr>
            <w:pStyle w:val="3D074FA98FFC405AAEC34644CAF2A990"/>
          </w:pPr>
          <w:r w:rsidRPr="00E253C4">
            <w:rPr>
              <w:rStyle w:val="Besedilooznabemesta"/>
            </w:rPr>
            <w:t>Kliknite ali tapnite tukaj, če želite vnesti datum.</w:t>
          </w:r>
        </w:p>
      </w:docPartBody>
    </w:docPart>
    <w:docPart>
      <w:docPartPr>
        <w:name w:val="8CC66ECCF5CF47FEA7016EEDAD3B14C1"/>
        <w:category>
          <w:name w:val="Splošno"/>
          <w:gallery w:val="placeholder"/>
        </w:category>
        <w:types>
          <w:type w:val="bbPlcHdr"/>
        </w:types>
        <w:behaviors>
          <w:behavior w:val="content"/>
        </w:behaviors>
        <w:guid w:val="{AA14E724-D1B0-4480-942C-207DD3FAA3F1}"/>
      </w:docPartPr>
      <w:docPartBody>
        <w:p w:rsidR="00802B1C" w:rsidRDefault="002B586E" w:rsidP="002B586E">
          <w:pPr>
            <w:pStyle w:val="8CC66ECCF5CF47FEA7016EEDAD3B14C1"/>
          </w:pPr>
          <w:r w:rsidRPr="008E4AA5">
            <w:rPr>
              <w:rStyle w:val="Besedilooznabemesta"/>
            </w:rPr>
            <w:t>Kliknite ali tapnite tukaj, če želite vnesti besedilo.</w:t>
          </w:r>
        </w:p>
      </w:docPartBody>
    </w:docPart>
    <w:docPart>
      <w:docPartPr>
        <w:name w:val="B0CE0FD5873E4E5591B2F0993E0A1485"/>
        <w:category>
          <w:name w:val="Splošno"/>
          <w:gallery w:val="placeholder"/>
        </w:category>
        <w:types>
          <w:type w:val="bbPlcHdr"/>
        </w:types>
        <w:behaviors>
          <w:behavior w:val="content"/>
        </w:behaviors>
        <w:guid w:val="{9FDB4D53-90C1-4D0E-B80D-2F756689D6AE}"/>
      </w:docPartPr>
      <w:docPartBody>
        <w:p w:rsidR="00802B1C" w:rsidRDefault="002B586E" w:rsidP="002B586E">
          <w:pPr>
            <w:pStyle w:val="B0CE0FD5873E4E5591B2F0993E0A1485"/>
          </w:pPr>
          <w:r w:rsidRPr="008E4AA5">
            <w:rPr>
              <w:rStyle w:val="Besedilooznabemesta"/>
            </w:rPr>
            <w:t>Kliknite ali tapnite tukaj, če želite vnesti besedilo.</w:t>
          </w:r>
        </w:p>
      </w:docPartBody>
    </w:docPart>
    <w:docPart>
      <w:docPartPr>
        <w:name w:val="EEEAA782C3D34B5E8DA17ED91A1B8CA0"/>
        <w:category>
          <w:name w:val="Splošno"/>
          <w:gallery w:val="placeholder"/>
        </w:category>
        <w:types>
          <w:type w:val="bbPlcHdr"/>
        </w:types>
        <w:behaviors>
          <w:behavior w:val="content"/>
        </w:behaviors>
        <w:guid w:val="{B6BEE1D0-CBBF-4F57-AC34-F7A695E85E0F}"/>
      </w:docPartPr>
      <w:docPartBody>
        <w:p w:rsidR="00802B1C" w:rsidRDefault="002B586E" w:rsidP="002B586E">
          <w:pPr>
            <w:pStyle w:val="EEEAA782C3D34B5E8DA17ED91A1B8CA0"/>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1352A"/>
    <w:rsid w:val="00023A7C"/>
    <w:rsid w:val="000553A9"/>
    <w:rsid w:val="00061189"/>
    <w:rsid w:val="000864B4"/>
    <w:rsid w:val="0008691D"/>
    <w:rsid w:val="00086A8E"/>
    <w:rsid w:val="000A6A43"/>
    <w:rsid w:val="000C0686"/>
    <w:rsid w:val="001144E5"/>
    <w:rsid w:val="00120933"/>
    <w:rsid w:val="001246C0"/>
    <w:rsid w:val="00143624"/>
    <w:rsid w:val="00161A30"/>
    <w:rsid w:val="00180D7D"/>
    <w:rsid w:val="00182708"/>
    <w:rsid w:val="00191940"/>
    <w:rsid w:val="001A7A7F"/>
    <w:rsid w:val="001B372E"/>
    <w:rsid w:val="001C2213"/>
    <w:rsid w:val="001D2510"/>
    <w:rsid w:val="001E571C"/>
    <w:rsid w:val="00231DE6"/>
    <w:rsid w:val="002370FD"/>
    <w:rsid w:val="00243279"/>
    <w:rsid w:val="00256C87"/>
    <w:rsid w:val="002633B0"/>
    <w:rsid w:val="002970BA"/>
    <w:rsid w:val="002A48A1"/>
    <w:rsid w:val="002A7F2D"/>
    <w:rsid w:val="002B223D"/>
    <w:rsid w:val="002B586E"/>
    <w:rsid w:val="002C3014"/>
    <w:rsid w:val="002E3512"/>
    <w:rsid w:val="002E596E"/>
    <w:rsid w:val="003437FB"/>
    <w:rsid w:val="00344B51"/>
    <w:rsid w:val="00356327"/>
    <w:rsid w:val="00361443"/>
    <w:rsid w:val="00362BBA"/>
    <w:rsid w:val="00370A95"/>
    <w:rsid w:val="00383A00"/>
    <w:rsid w:val="003875CD"/>
    <w:rsid w:val="00393EA0"/>
    <w:rsid w:val="003A6B39"/>
    <w:rsid w:val="003C6C00"/>
    <w:rsid w:val="003D05CB"/>
    <w:rsid w:val="003D0DCC"/>
    <w:rsid w:val="003D4BE9"/>
    <w:rsid w:val="003D5642"/>
    <w:rsid w:val="003D56C5"/>
    <w:rsid w:val="003D6037"/>
    <w:rsid w:val="003F00B5"/>
    <w:rsid w:val="003F46C9"/>
    <w:rsid w:val="00402477"/>
    <w:rsid w:val="00413C3A"/>
    <w:rsid w:val="004273CA"/>
    <w:rsid w:val="004304CE"/>
    <w:rsid w:val="00437364"/>
    <w:rsid w:val="004503CA"/>
    <w:rsid w:val="00452B08"/>
    <w:rsid w:val="004768B8"/>
    <w:rsid w:val="00481016"/>
    <w:rsid w:val="004830DF"/>
    <w:rsid w:val="004833EA"/>
    <w:rsid w:val="00493534"/>
    <w:rsid w:val="004C7F31"/>
    <w:rsid w:val="004D14D2"/>
    <w:rsid w:val="00501877"/>
    <w:rsid w:val="005035A5"/>
    <w:rsid w:val="00503A65"/>
    <w:rsid w:val="00515225"/>
    <w:rsid w:val="00521B10"/>
    <w:rsid w:val="005530C9"/>
    <w:rsid w:val="005566DC"/>
    <w:rsid w:val="005577BC"/>
    <w:rsid w:val="005608C7"/>
    <w:rsid w:val="00570922"/>
    <w:rsid w:val="00572E42"/>
    <w:rsid w:val="005A074A"/>
    <w:rsid w:val="005B0E91"/>
    <w:rsid w:val="005C59D7"/>
    <w:rsid w:val="005E11C1"/>
    <w:rsid w:val="00617AE1"/>
    <w:rsid w:val="006276AC"/>
    <w:rsid w:val="00631987"/>
    <w:rsid w:val="00633690"/>
    <w:rsid w:val="0064492B"/>
    <w:rsid w:val="00646EEB"/>
    <w:rsid w:val="00653DCE"/>
    <w:rsid w:val="006810B3"/>
    <w:rsid w:val="0068268D"/>
    <w:rsid w:val="006D55FC"/>
    <w:rsid w:val="006E1129"/>
    <w:rsid w:val="0072146E"/>
    <w:rsid w:val="007340FA"/>
    <w:rsid w:val="00761EA7"/>
    <w:rsid w:val="00784CDD"/>
    <w:rsid w:val="00785EEA"/>
    <w:rsid w:val="00796BB3"/>
    <w:rsid w:val="007A4840"/>
    <w:rsid w:val="007C22E1"/>
    <w:rsid w:val="007C305A"/>
    <w:rsid w:val="00802B1C"/>
    <w:rsid w:val="00832561"/>
    <w:rsid w:val="00853491"/>
    <w:rsid w:val="00871C83"/>
    <w:rsid w:val="008E00D6"/>
    <w:rsid w:val="008F4F39"/>
    <w:rsid w:val="00900C40"/>
    <w:rsid w:val="00937BC9"/>
    <w:rsid w:val="0095655D"/>
    <w:rsid w:val="00962ECD"/>
    <w:rsid w:val="00975DF8"/>
    <w:rsid w:val="00980681"/>
    <w:rsid w:val="00996B95"/>
    <w:rsid w:val="009E1043"/>
    <w:rsid w:val="009F390B"/>
    <w:rsid w:val="009F7469"/>
    <w:rsid w:val="00A2611A"/>
    <w:rsid w:val="00A61B38"/>
    <w:rsid w:val="00A70825"/>
    <w:rsid w:val="00A75966"/>
    <w:rsid w:val="00A9122E"/>
    <w:rsid w:val="00AB5081"/>
    <w:rsid w:val="00AB78BA"/>
    <w:rsid w:val="00AC0AE2"/>
    <w:rsid w:val="00AF207F"/>
    <w:rsid w:val="00B115E8"/>
    <w:rsid w:val="00B4658D"/>
    <w:rsid w:val="00B92F85"/>
    <w:rsid w:val="00BA0ABD"/>
    <w:rsid w:val="00BA4AF7"/>
    <w:rsid w:val="00BB4BC3"/>
    <w:rsid w:val="00BD2B0E"/>
    <w:rsid w:val="00BE3237"/>
    <w:rsid w:val="00BE339B"/>
    <w:rsid w:val="00C13777"/>
    <w:rsid w:val="00C14280"/>
    <w:rsid w:val="00C643A6"/>
    <w:rsid w:val="00C716FE"/>
    <w:rsid w:val="00C91D82"/>
    <w:rsid w:val="00CB11C3"/>
    <w:rsid w:val="00CD3E2C"/>
    <w:rsid w:val="00CE3E78"/>
    <w:rsid w:val="00D23731"/>
    <w:rsid w:val="00D40FC7"/>
    <w:rsid w:val="00D4375A"/>
    <w:rsid w:val="00D4521C"/>
    <w:rsid w:val="00D508AC"/>
    <w:rsid w:val="00D64CA7"/>
    <w:rsid w:val="00D70D07"/>
    <w:rsid w:val="00D710E6"/>
    <w:rsid w:val="00D71F82"/>
    <w:rsid w:val="00D86F64"/>
    <w:rsid w:val="00D87643"/>
    <w:rsid w:val="00DB651D"/>
    <w:rsid w:val="00DC4EA6"/>
    <w:rsid w:val="00E177FE"/>
    <w:rsid w:val="00E31BE5"/>
    <w:rsid w:val="00E52C08"/>
    <w:rsid w:val="00E631A0"/>
    <w:rsid w:val="00E7625D"/>
    <w:rsid w:val="00E846EB"/>
    <w:rsid w:val="00E93B8A"/>
    <w:rsid w:val="00EA51E0"/>
    <w:rsid w:val="00EC2D89"/>
    <w:rsid w:val="00EC309E"/>
    <w:rsid w:val="00EC6F3A"/>
    <w:rsid w:val="00ED3ADD"/>
    <w:rsid w:val="00EE0013"/>
    <w:rsid w:val="00EF3620"/>
    <w:rsid w:val="00EF4B01"/>
    <w:rsid w:val="00EF6D39"/>
    <w:rsid w:val="00F015DC"/>
    <w:rsid w:val="00F03200"/>
    <w:rsid w:val="00F052D9"/>
    <w:rsid w:val="00F10DD2"/>
    <w:rsid w:val="00F14EC8"/>
    <w:rsid w:val="00F46E3D"/>
    <w:rsid w:val="00F57890"/>
    <w:rsid w:val="00F77024"/>
    <w:rsid w:val="00F814A1"/>
    <w:rsid w:val="00F95A11"/>
    <w:rsid w:val="00FB506A"/>
    <w:rsid w:val="00FC29B9"/>
    <w:rsid w:val="00FC6B60"/>
    <w:rsid w:val="00FE4DF5"/>
    <w:rsid w:val="00FE7AAB"/>
    <w:rsid w:val="00FF42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2B586E"/>
    <w:rPr>
      <w:color w:val="808080"/>
    </w:rPr>
  </w:style>
  <w:style w:type="paragraph" w:customStyle="1" w:styleId="F9E10BFF7A054CECA4862EA7CE9FB0AE">
    <w:name w:val="F9E10BFF7A054CECA4862EA7CE9FB0AE"/>
    <w:rsid w:val="00F95A11"/>
  </w:style>
  <w:style w:type="paragraph" w:customStyle="1" w:styleId="8C42A488B01A4E9C9A66216EF5ED54EB">
    <w:name w:val="8C42A488B01A4E9C9A66216EF5ED54EB"/>
    <w:rsid w:val="00570922"/>
    <w:rPr>
      <w:kern w:val="2"/>
      <w14:ligatures w14:val="standardContextual"/>
    </w:rPr>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9700C4BDD7C9421993ADD93EE160DAFE">
    <w:name w:val="9700C4BDD7C9421993ADD93EE160DAFE"/>
    <w:rsid w:val="00570922"/>
    <w:rPr>
      <w:kern w:val="2"/>
      <w14:ligatures w14:val="standardContextual"/>
    </w:rPr>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1F42E9B9D453492F955E864A3D95FDAA">
    <w:name w:val="1F42E9B9D453492F955E864A3D95FDAA"/>
    <w:rsid w:val="00570922"/>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67CF719C716D47768B3BDD7ED546F794">
    <w:name w:val="67CF719C716D47768B3BDD7ED546F794"/>
    <w:rsid w:val="00C643A6"/>
    <w:rPr>
      <w:kern w:val="2"/>
      <w14:ligatures w14:val="standardContextual"/>
    </w:rPr>
  </w:style>
  <w:style w:type="paragraph" w:customStyle="1" w:styleId="13B1CC6213734F4884998901659B14EC">
    <w:name w:val="13B1CC6213734F4884998901659B14EC"/>
    <w:rsid w:val="00C643A6"/>
    <w:rPr>
      <w:kern w:val="2"/>
      <w14:ligatures w14:val="standardContextual"/>
    </w:rPr>
  </w:style>
  <w:style w:type="paragraph" w:customStyle="1" w:styleId="F6F389C8D9C44A4CBD2EE91636A85BAA">
    <w:name w:val="F6F389C8D9C44A4CBD2EE91636A85BAA"/>
    <w:rsid w:val="00C643A6"/>
    <w:rPr>
      <w:kern w:val="2"/>
      <w14:ligatures w14:val="standardContextual"/>
    </w:rPr>
  </w:style>
  <w:style w:type="paragraph" w:customStyle="1" w:styleId="4C982117614D41639B0267ECE102075F">
    <w:name w:val="4C982117614D41639B0267ECE102075F"/>
    <w:rsid w:val="00C643A6"/>
    <w:rPr>
      <w:kern w:val="2"/>
      <w14:ligatures w14:val="standardContextual"/>
    </w:rPr>
  </w:style>
  <w:style w:type="paragraph" w:customStyle="1" w:styleId="7A0A0608A17B4403B1EAA7CC54C822EF">
    <w:name w:val="7A0A0608A17B4403B1EAA7CC54C822EF"/>
    <w:rsid w:val="00C643A6"/>
    <w:rPr>
      <w:kern w:val="2"/>
      <w14:ligatures w14:val="standardContextual"/>
    </w:rPr>
  </w:style>
  <w:style w:type="paragraph" w:customStyle="1" w:styleId="6C097A3991F34F128FB351C7FD4EBF9C">
    <w:name w:val="6C097A3991F34F128FB351C7FD4EBF9C"/>
    <w:rsid w:val="00C643A6"/>
    <w:rPr>
      <w:kern w:val="2"/>
      <w14:ligatures w14:val="standardContextual"/>
    </w:rPr>
  </w:style>
  <w:style w:type="paragraph" w:customStyle="1" w:styleId="D3E00845B35841B58E2906614498D6C7">
    <w:name w:val="D3E00845B35841B58E2906614498D6C7"/>
    <w:rsid w:val="00C643A6"/>
    <w:rPr>
      <w:kern w:val="2"/>
      <w14:ligatures w14:val="standardContextual"/>
    </w:rPr>
  </w:style>
  <w:style w:type="paragraph" w:customStyle="1" w:styleId="62FE21BF80024D1EB0AB81A2B8F232A2">
    <w:name w:val="62FE21BF80024D1EB0AB81A2B8F232A2"/>
    <w:rsid w:val="00C643A6"/>
    <w:rPr>
      <w:kern w:val="2"/>
      <w14:ligatures w14:val="standardContextual"/>
    </w:rPr>
  </w:style>
  <w:style w:type="paragraph" w:customStyle="1" w:styleId="B42011FD590C427C94331548717215E5">
    <w:name w:val="B42011FD590C427C94331548717215E5"/>
    <w:rsid w:val="00C643A6"/>
    <w:rPr>
      <w:kern w:val="2"/>
      <w14:ligatures w14:val="standardContextual"/>
    </w:rPr>
  </w:style>
  <w:style w:type="paragraph" w:customStyle="1" w:styleId="B957D70F185146CB85D07C68892C459B">
    <w:name w:val="B957D70F185146CB85D07C68892C459B"/>
    <w:rsid w:val="00C643A6"/>
    <w:rPr>
      <w:kern w:val="2"/>
      <w14:ligatures w14:val="standardContextual"/>
    </w:rPr>
  </w:style>
  <w:style w:type="paragraph" w:customStyle="1" w:styleId="4CEAA4818B6C40F385983CDEC0D08858">
    <w:name w:val="4CEAA4818B6C40F385983CDEC0D08858"/>
    <w:rsid w:val="00C643A6"/>
    <w:rPr>
      <w:kern w:val="2"/>
      <w14:ligatures w14:val="standardContextual"/>
    </w:rPr>
  </w:style>
  <w:style w:type="paragraph" w:customStyle="1" w:styleId="6614D8396F03485BAC11FCDC55EA8C7D">
    <w:name w:val="6614D8396F03485BAC11FCDC55EA8C7D"/>
    <w:rsid w:val="00C643A6"/>
    <w:rPr>
      <w:kern w:val="2"/>
      <w14:ligatures w14:val="standardContextual"/>
    </w:rPr>
  </w:style>
  <w:style w:type="paragraph" w:customStyle="1" w:styleId="6669CF54D0574E22A63BBC1B2FF7DF63">
    <w:name w:val="6669CF54D0574E22A63BBC1B2FF7DF63"/>
    <w:rsid w:val="00C643A6"/>
    <w:rPr>
      <w:kern w:val="2"/>
      <w14:ligatures w14:val="standardContextual"/>
    </w:rPr>
  </w:style>
  <w:style w:type="paragraph" w:customStyle="1" w:styleId="FA01210EA46F4936BDF7F04F2EED1149">
    <w:name w:val="FA01210EA46F4936BDF7F04F2EED1149"/>
    <w:rsid w:val="00C643A6"/>
    <w:rPr>
      <w:kern w:val="2"/>
      <w14:ligatures w14:val="standardContextual"/>
    </w:rPr>
  </w:style>
  <w:style w:type="paragraph" w:customStyle="1" w:styleId="722C658F2ED04922835A8D9BEFB3414D">
    <w:name w:val="722C658F2ED04922835A8D9BEFB3414D"/>
    <w:rsid w:val="00C643A6"/>
    <w:rPr>
      <w:kern w:val="2"/>
      <w14:ligatures w14:val="standardContextual"/>
    </w:rPr>
  </w:style>
  <w:style w:type="paragraph" w:customStyle="1" w:styleId="72D741FFB5004AE1BA1DE5F419498772">
    <w:name w:val="72D741FFB5004AE1BA1DE5F419498772"/>
    <w:rsid w:val="00C643A6"/>
    <w:rPr>
      <w:kern w:val="2"/>
      <w14:ligatures w14:val="standardContextual"/>
    </w:rPr>
  </w:style>
  <w:style w:type="paragraph" w:customStyle="1" w:styleId="199911D14BFB4775AC0789A7645D797D">
    <w:name w:val="199911D14BFB4775AC0789A7645D797D"/>
    <w:rsid w:val="00C643A6"/>
    <w:rPr>
      <w:kern w:val="2"/>
      <w14:ligatures w14:val="standardContextual"/>
    </w:rPr>
  </w:style>
  <w:style w:type="paragraph" w:customStyle="1" w:styleId="61A4F304A13E4A77AB85C09041129855">
    <w:name w:val="61A4F304A13E4A77AB85C09041129855"/>
    <w:rsid w:val="00C643A6"/>
    <w:rPr>
      <w:kern w:val="2"/>
      <w14:ligatures w14:val="standardContextual"/>
    </w:rPr>
  </w:style>
  <w:style w:type="paragraph" w:customStyle="1" w:styleId="0664BDF153BB48589E2FEE063800E122">
    <w:name w:val="0664BDF153BB48589E2FEE063800E122"/>
    <w:rsid w:val="00C643A6"/>
    <w:rPr>
      <w:kern w:val="2"/>
      <w14:ligatures w14:val="standardContextual"/>
    </w:rPr>
  </w:style>
  <w:style w:type="paragraph" w:customStyle="1" w:styleId="5EFEF054108D40EBB0BAD3D1121EEB1F">
    <w:name w:val="5EFEF054108D40EBB0BAD3D1121EEB1F"/>
    <w:rsid w:val="00C643A6"/>
    <w:rPr>
      <w:kern w:val="2"/>
      <w14:ligatures w14:val="standardContextual"/>
    </w:rPr>
  </w:style>
  <w:style w:type="paragraph" w:customStyle="1" w:styleId="815803359E654872B5EF4FC9405CA35C">
    <w:name w:val="815803359E654872B5EF4FC9405CA35C"/>
    <w:rsid w:val="00C643A6"/>
    <w:rPr>
      <w:kern w:val="2"/>
      <w14:ligatures w14:val="standardContextual"/>
    </w:rPr>
  </w:style>
  <w:style w:type="paragraph" w:customStyle="1" w:styleId="B920EF56E3754CA79B23925E881BD442">
    <w:name w:val="B920EF56E3754CA79B23925E881BD442"/>
    <w:rsid w:val="00C643A6"/>
    <w:rPr>
      <w:kern w:val="2"/>
      <w14:ligatures w14:val="standardContextual"/>
    </w:rPr>
  </w:style>
  <w:style w:type="paragraph" w:customStyle="1" w:styleId="0A4EC4317C064737960E93AB197B61B5">
    <w:name w:val="0A4EC4317C064737960E93AB197B61B5"/>
    <w:rsid w:val="00C643A6"/>
    <w:rPr>
      <w:kern w:val="2"/>
      <w14:ligatures w14:val="standardContextual"/>
    </w:rPr>
  </w:style>
  <w:style w:type="paragraph" w:customStyle="1" w:styleId="CE77681DFEF8458AB78397672AB6B307">
    <w:name w:val="CE77681DFEF8458AB78397672AB6B307"/>
    <w:rsid w:val="00D4521C"/>
    <w:pPr>
      <w:spacing w:line="278" w:lineRule="auto"/>
    </w:pPr>
    <w:rPr>
      <w:kern w:val="2"/>
      <w:sz w:val="24"/>
      <w:szCs w:val="24"/>
      <w14:ligatures w14:val="standardContextual"/>
    </w:rPr>
  </w:style>
  <w:style w:type="paragraph" w:customStyle="1" w:styleId="3F6597BF8BE846A99B6751C32AB7D478">
    <w:name w:val="3F6597BF8BE846A99B6751C32AB7D478"/>
    <w:rsid w:val="00D4521C"/>
    <w:pPr>
      <w:spacing w:line="278" w:lineRule="auto"/>
    </w:pPr>
    <w:rPr>
      <w:kern w:val="2"/>
      <w:sz w:val="24"/>
      <w:szCs w:val="24"/>
      <w14:ligatures w14:val="standardContextual"/>
    </w:rPr>
  </w:style>
  <w:style w:type="paragraph" w:customStyle="1" w:styleId="346E8F6F8FA14FD9AEBBA9F67FEF1B2E">
    <w:name w:val="346E8F6F8FA14FD9AEBBA9F67FEF1B2E"/>
    <w:rsid w:val="00D4521C"/>
    <w:pPr>
      <w:spacing w:line="278" w:lineRule="auto"/>
    </w:pPr>
    <w:rPr>
      <w:kern w:val="2"/>
      <w:sz w:val="24"/>
      <w:szCs w:val="24"/>
      <w14:ligatures w14:val="standardContextual"/>
    </w:rPr>
  </w:style>
  <w:style w:type="paragraph" w:customStyle="1" w:styleId="2EC25190E5CF42E1950064DB43779599">
    <w:name w:val="2EC25190E5CF42E1950064DB43779599"/>
    <w:rsid w:val="00D4521C"/>
    <w:pPr>
      <w:spacing w:line="278" w:lineRule="auto"/>
    </w:pPr>
    <w:rPr>
      <w:kern w:val="2"/>
      <w:sz w:val="24"/>
      <w:szCs w:val="24"/>
      <w14:ligatures w14:val="standardContextual"/>
    </w:rPr>
  </w:style>
  <w:style w:type="paragraph" w:customStyle="1" w:styleId="570C0FCD6B3A4FE8B8E91190EFFB6AEA">
    <w:name w:val="570C0FCD6B3A4FE8B8E91190EFFB6AEA"/>
    <w:rsid w:val="00D4521C"/>
    <w:pPr>
      <w:spacing w:line="278" w:lineRule="auto"/>
    </w:pPr>
    <w:rPr>
      <w:kern w:val="2"/>
      <w:sz w:val="24"/>
      <w:szCs w:val="24"/>
      <w14:ligatures w14:val="standardContextual"/>
    </w:rPr>
  </w:style>
  <w:style w:type="paragraph" w:customStyle="1" w:styleId="3FDEC3A1F3044C86A6625ACEF59D28A6">
    <w:name w:val="3FDEC3A1F3044C86A6625ACEF59D28A6"/>
    <w:rsid w:val="00D4521C"/>
    <w:pPr>
      <w:spacing w:line="278" w:lineRule="auto"/>
    </w:pPr>
    <w:rPr>
      <w:kern w:val="2"/>
      <w:sz w:val="24"/>
      <w:szCs w:val="24"/>
      <w14:ligatures w14:val="standardContextual"/>
    </w:rPr>
  </w:style>
  <w:style w:type="paragraph" w:customStyle="1" w:styleId="9FBEDDA52F35454F9C37E9B58CBDB7FB">
    <w:name w:val="9FBEDDA52F35454F9C37E9B58CBDB7FB"/>
    <w:rsid w:val="00D4521C"/>
    <w:pPr>
      <w:spacing w:line="278" w:lineRule="auto"/>
    </w:pPr>
    <w:rPr>
      <w:kern w:val="2"/>
      <w:sz w:val="24"/>
      <w:szCs w:val="24"/>
      <w14:ligatures w14:val="standardContextual"/>
    </w:rPr>
  </w:style>
  <w:style w:type="paragraph" w:customStyle="1" w:styleId="64093E8FD38B41BBA731AD0D49157C4A">
    <w:name w:val="64093E8FD38B41BBA731AD0D49157C4A"/>
    <w:rsid w:val="00D4521C"/>
    <w:pPr>
      <w:spacing w:line="278" w:lineRule="auto"/>
    </w:pPr>
    <w:rPr>
      <w:kern w:val="2"/>
      <w:sz w:val="24"/>
      <w:szCs w:val="24"/>
      <w14:ligatures w14:val="standardContextual"/>
    </w:rPr>
  </w:style>
  <w:style w:type="paragraph" w:customStyle="1" w:styleId="31612A1166A64E07A6AC70A368FB0C98">
    <w:name w:val="31612A1166A64E07A6AC70A368FB0C98"/>
    <w:rsid w:val="00D4521C"/>
    <w:pPr>
      <w:spacing w:line="278" w:lineRule="auto"/>
    </w:pPr>
    <w:rPr>
      <w:kern w:val="2"/>
      <w:sz w:val="24"/>
      <w:szCs w:val="24"/>
      <w14:ligatures w14:val="standardContextual"/>
    </w:rPr>
  </w:style>
  <w:style w:type="paragraph" w:customStyle="1" w:styleId="E0CB7DF158824DC68EA8A92D6C24712B">
    <w:name w:val="E0CB7DF158824DC68EA8A92D6C24712B"/>
    <w:rsid w:val="00D4521C"/>
    <w:pPr>
      <w:spacing w:line="278" w:lineRule="auto"/>
    </w:pPr>
    <w:rPr>
      <w:kern w:val="2"/>
      <w:sz w:val="24"/>
      <w:szCs w:val="24"/>
      <w14:ligatures w14:val="standardContextual"/>
    </w:rPr>
  </w:style>
  <w:style w:type="paragraph" w:customStyle="1" w:styleId="DBD9A9A8C51C4F61A21FD1C680C2E89E">
    <w:name w:val="DBD9A9A8C51C4F61A21FD1C680C2E89E"/>
    <w:rsid w:val="00D4521C"/>
    <w:pPr>
      <w:spacing w:line="278" w:lineRule="auto"/>
    </w:pPr>
    <w:rPr>
      <w:kern w:val="2"/>
      <w:sz w:val="24"/>
      <w:szCs w:val="24"/>
      <w14:ligatures w14:val="standardContextual"/>
    </w:rPr>
  </w:style>
  <w:style w:type="paragraph" w:customStyle="1" w:styleId="53B05D03173943EAB42C55694433F474">
    <w:name w:val="53B05D03173943EAB42C55694433F474"/>
    <w:rsid w:val="00D4521C"/>
    <w:pPr>
      <w:spacing w:line="278" w:lineRule="auto"/>
    </w:pPr>
    <w:rPr>
      <w:kern w:val="2"/>
      <w:sz w:val="24"/>
      <w:szCs w:val="24"/>
      <w14:ligatures w14:val="standardContextual"/>
    </w:rPr>
  </w:style>
  <w:style w:type="paragraph" w:customStyle="1" w:styleId="B86516E374BB420BB9C128E175A0495D">
    <w:name w:val="B86516E374BB420BB9C128E175A0495D"/>
    <w:rsid w:val="00D4521C"/>
    <w:pPr>
      <w:spacing w:line="278" w:lineRule="auto"/>
    </w:pPr>
    <w:rPr>
      <w:kern w:val="2"/>
      <w:sz w:val="24"/>
      <w:szCs w:val="24"/>
      <w14:ligatures w14:val="standardContextual"/>
    </w:rPr>
  </w:style>
  <w:style w:type="paragraph" w:customStyle="1" w:styleId="294EAF2EE4364596A926E7739BC97361">
    <w:name w:val="294EAF2EE4364596A926E7739BC97361"/>
    <w:rsid w:val="00D4521C"/>
    <w:pPr>
      <w:spacing w:line="278" w:lineRule="auto"/>
    </w:pPr>
    <w:rPr>
      <w:kern w:val="2"/>
      <w:sz w:val="24"/>
      <w:szCs w:val="24"/>
      <w14:ligatures w14:val="standardContextual"/>
    </w:rPr>
  </w:style>
  <w:style w:type="paragraph" w:customStyle="1" w:styleId="B977FE7E94F649CE9702735A021EEB78">
    <w:name w:val="B977FE7E94F649CE9702735A021EEB78"/>
    <w:rsid w:val="00D4521C"/>
    <w:pPr>
      <w:spacing w:line="278" w:lineRule="auto"/>
    </w:pPr>
    <w:rPr>
      <w:kern w:val="2"/>
      <w:sz w:val="24"/>
      <w:szCs w:val="24"/>
      <w14:ligatures w14:val="standardContextual"/>
    </w:rPr>
  </w:style>
  <w:style w:type="paragraph" w:customStyle="1" w:styleId="4E4759E5BC22490881AC13BAF458EE6F">
    <w:name w:val="4E4759E5BC22490881AC13BAF458EE6F"/>
    <w:rsid w:val="00D4521C"/>
    <w:pPr>
      <w:spacing w:line="278" w:lineRule="auto"/>
    </w:pPr>
    <w:rPr>
      <w:kern w:val="2"/>
      <w:sz w:val="24"/>
      <w:szCs w:val="24"/>
      <w14:ligatures w14:val="standardContextual"/>
    </w:rPr>
  </w:style>
  <w:style w:type="paragraph" w:customStyle="1" w:styleId="C30E6714B5664C4F9E2971A70693DF4F">
    <w:name w:val="C30E6714B5664C4F9E2971A70693DF4F"/>
    <w:rsid w:val="00D4521C"/>
    <w:pPr>
      <w:spacing w:line="278" w:lineRule="auto"/>
    </w:pPr>
    <w:rPr>
      <w:kern w:val="2"/>
      <w:sz w:val="24"/>
      <w:szCs w:val="24"/>
      <w14:ligatures w14:val="standardContextual"/>
    </w:rPr>
  </w:style>
  <w:style w:type="paragraph" w:customStyle="1" w:styleId="300D10E0172A4A5195F2B9F84E6400E1">
    <w:name w:val="300D10E0172A4A5195F2B9F84E6400E1"/>
    <w:rsid w:val="00D4521C"/>
    <w:pPr>
      <w:spacing w:line="278" w:lineRule="auto"/>
    </w:pPr>
    <w:rPr>
      <w:kern w:val="2"/>
      <w:sz w:val="24"/>
      <w:szCs w:val="24"/>
      <w14:ligatures w14:val="standardContextual"/>
    </w:rPr>
  </w:style>
  <w:style w:type="paragraph" w:customStyle="1" w:styleId="FC2D7F313CFE44038B59048279596D1A">
    <w:name w:val="FC2D7F313CFE44038B59048279596D1A"/>
    <w:rsid w:val="00D4521C"/>
    <w:pPr>
      <w:spacing w:line="278" w:lineRule="auto"/>
    </w:pPr>
    <w:rPr>
      <w:kern w:val="2"/>
      <w:sz w:val="24"/>
      <w:szCs w:val="24"/>
      <w14:ligatures w14:val="standardContextual"/>
    </w:rPr>
  </w:style>
  <w:style w:type="paragraph" w:customStyle="1" w:styleId="35BB8A1C9134454282972BB05934485C">
    <w:name w:val="35BB8A1C9134454282972BB05934485C"/>
    <w:rsid w:val="00D4521C"/>
    <w:pPr>
      <w:spacing w:line="278" w:lineRule="auto"/>
    </w:pPr>
    <w:rPr>
      <w:kern w:val="2"/>
      <w:sz w:val="24"/>
      <w:szCs w:val="24"/>
      <w14:ligatures w14:val="standardContextual"/>
    </w:rPr>
  </w:style>
  <w:style w:type="paragraph" w:customStyle="1" w:styleId="CE151EE2E95248B1A4A850849336547A">
    <w:name w:val="CE151EE2E95248B1A4A850849336547A"/>
    <w:rsid w:val="00D4521C"/>
    <w:pPr>
      <w:spacing w:line="278" w:lineRule="auto"/>
    </w:pPr>
    <w:rPr>
      <w:kern w:val="2"/>
      <w:sz w:val="24"/>
      <w:szCs w:val="24"/>
      <w14:ligatures w14:val="standardContextual"/>
    </w:rPr>
  </w:style>
  <w:style w:type="paragraph" w:customStyle="1" w:styleId="D7DAB550123E474B999B4B1831184F4C">
    <w:name w:val="D7DAB550123E474B999B4B1831184F4C"/>
    <w:rsid w:val="00D4521C"/>
    <w:pPr>
      <w:spacing w:line="278" w:lineRule="auto"/>
    </w:pPr>
    <w:rPr>
      <w:kern w:val="2"/>
      <w:sz w:val="24"/>
      <w:szCs w:val="24"/>
      <w14:ligatures w14:val="standardContextual"/>
    </w:rPr>
  </w:style>
  <w:style w:type="paragraph" w:customStyle="1" w:styleId="2262102DDC424977A4285B614D92C116">
    <w:name w:val="2262102DDC424977A4285B614D92C116"/>
    <w:rsid w:val="00D4521C"/>
    <w:pPr>
      <w:spacing w:line="278" w:lineRule="auto"/>
    </w:pPr>
    <w:rPr>
      <w:kern w:val="2"/>
      <w:sz w:val="24"/>
      <w:szCs w:val="24"/>
      <w14:ligatures w14:val="standardContextual"/>
    </w:rPr>
  </w:style>
  <w:style w:type="paragraph" w:customStyle="1" w:styleId="34869DB926C944C48B90D89EC4433271">
    <w:name w:val="34869DB926C944C48B90D89EC4433271"/>
    <w:rsid w:val="00D4521C"/>
    <w:pPr>
      <w:spacing w:line="278" w:lineRule="auto"/>
    </w:pPr>
    <w:rPr>
      <w:kern w:val="2"/>
      <w:sz w:val="24"/>
      <w:szCs w:val="24"/>
      <w14:ligatures w14:val="standardContextual"/>
    </w:rPr>
  </w:style>
  <w:style w:type="paragraph" w:customStyle="1" w:styleId="7F540EE9619C4E9196830804EDAEBEAE">
    <w:name w:val="7F540EE9619C4E9196830804EDAEBEAE"/>
    <w:rsid w:val="00D4521C"/>
    <w:pPr>
      <w:spacing w:line="278" w:lineRule="auto"/>
    </w:pPr>
    <w:rPr>
      <w:kern w:val="2"/>
      <w:sz w:val="24"/>
      <w:szCs w:val="24"/>
      <w14:ligatures w14:val="standardContextual"/>
    </w:rPr>
  </w:style>
  <w:style w:type="paragraph" w:customStyle="1" w:styleId="73319BAF736149C6B6482415F3D23917">
    <w:name w:val="73319BAF736149C6B6482415F3D23917"/>
    <w:rsid w:val="00D4521C"/>
    <w:pPr>
      <w:spacing w:line="278" w:lineRule="auto"/>
    </w:pPr>
    <w:rPr>
      <w:kern w:val="2"/>
      <w:sz w:val="24"/>
      <w:szCs w:val="24"/>
      <w14:ligatures w14:val="standardContextual"/>
    </w:rPr>
  </w:style>
  <w:style w:type="paragraph" w:customStyle="1" w:styleId="CC6C3549A1604ACEBFD04C41A8AECE14">
    <w:name w:val="CC6C3549A1604ACEBFD04C41A8AECE14"/>
    <w:rsid w:val="00D4521C"/>
    <w:pPr>
      <w:spacing w:line="278" w:lineRule="auto"/>
    </w:pPr>
    <w:rPr>
      <w:kern w:val="2"/>
      <w:sz w:val="24"/>
      <w:szCs w:val="24"/>
      <w14:ligatures w14:val="standardContextual"/>
    </w:rPr>
  </w:style>
  <w:style w:type="paragraph" w:customStyle="1" w:styleId="A97381A44580452DAA3622AB08E6FE51">
    <w:name w:val="A97381A44580452DAA3622AB08E6FE51"/>
    <w:rsid w:val="00D4521C"/>
    <w:pPr>
      <w:spacing w:line="278" w:lineRule="auto"/>
    </w:pPr>
    <w:rPr>
      <w:kern w:val="2"/>
      <w:sz w:val="24"/>
      <w:szCs w:val="24"/>
      <w14:ligatures w14:val="standardContextual"/>
    </w:rPr>
  </w:style>
  <w:style w:type="paragraph" w:customStyle="1" w:styleId="370D511FAE274E1881474B0FE3D4E649">
    <w:name w:val="370D511FAE274E1881474B0FE3D4E649"/>
    <w:rsid w:val="00D4521C"/>
    <w:pPr>
      <w:spacing w:line="278" w:lineRule="auto"/>
    </w:pPr>
    <w:rPr>
      <w:kern w:val="2"/>
      <w:sz w:val="24"/>
      <w:szCs w:val="24"/>
      <w14:ligatures w14:val="standardContextual"/>
    </w:rPr>
  </w:style>
  <w:style w:type="paragraph" w:customStyle="1" w:styleId="626911964144454A91AE413690E71803">
    <w:name w:val="626911964144454A91AE413690E71803"/>
    <w:rsid w:val="00D4521C"/>
    <w:pPr>
      <w:spacing w:line="278" w:lineRule="auto"/>
    </w:pPr>
    <w:rPr>
      <w:kern w:val="2"/>
      <w:sz w:val="24"/>
      <w:szCs w:val="24"/>
      <w14:ligatures w14:val="standardContextual"/>
    </w:rPr>
  </w:style>
  <w:style w:type="paragraph" w:customStyle="1" w:styleId="7B311327F2A24B85B654D24C7398FD12">
    <w:name w:val="7B311327F2A24B85B654D24C7398FD12"/>
    <w:rsid w:val="00D4521C"/>
    <w:pPr>
      <w:spacing w:line="278" w:lineRule="auto"/>
    </w:pPr>
    <w:rPr>
      <w:kern w:val="2"/>
      <w:sz w:val="24"/>
      <w:szCs w:val="24"/>
      <w14:ligatures w14:val="standardContextual"/>
    </w:rPr>
  </w:style>
  <w:style w:type="paragraph" w:customStyle="1" w:styleId="4420EC0FCD894E488C9DBFD9BBC6EAA8">
    <w:name w:val="4420EC0FCD894E488C9DBFD9BBC6EAA8"/>
    <w:rsid w:val="00D4521C"/>
    <w:pPr>
      <w:spacing w:line="278" w:lineRule="auto"/>
    </w:pPr>
    <w:rPr>
      <w:kern w:val="2"/>
      <w:sz w:val="24"/>
      <w:szCs w:val="24"/>
      <w14:ligatures w14:val="standardContextual"/>
    </w:rPr>
  </w:style>
  <w:style w:type="paragraph" w:customStyle="1" w:styleId="2BEB64669FFE49BE8C67F557BA7E1835">
    <w:name w:val="2BEB64669FFE49BE8C67F557BA7E1835"/>
    <w:rsid w:val="00D4521C"/>
    <w:pPr>
      <w:spacing w:line="278" w:lineRule="auto"/>
    </w:pPr>
    <w:rPr>
      <w:kern w:val="2"/>
      <w:sz w:val="24"/>
      <w:szCs w:val="24"/>
      <w14:ligatures w14:val="standardContextual"/>
    </w:rPr>
  </w:style>
  <w:style w:type="paragraph" w:customStyle="1" w:styleId="F094F184316045D480791DE87E63672D">
    <w:name w:val="F094F184316045D480791DE87E63672D"/>
    <w:rsid w:val="00D4521C"/>
    <w:pPr>
      <w:spacing w:line="278" w:lineRule="auto"/>
    </w:pPr>
    <w:rPr>
      <w:kern w:val="2"/>
      <w:sz w:val="24"/>
      <w:szCs w:val="24"/>
      <w14:ligatures w14:val="standardContextual"/>
    </w:rPr>
  </w:style>
  <w:style w:type="paragraph" w:customStyle="1" w:styleId="6AFD54EE6F3E453DBE3EC7118AD46144">
    <w:name w:val="6AFD54EE6F3E453DBE3EC7118AD46144"/>
    <w:rsid w:val="00D4521C"/>
    <w:pPr>
      <w:spacing w:line="278" w:lineRule="auto"/>
    </w:pPr>
    <w:rPr>
      <w:kern w:val="2"/>
      <w:sz w:val="24"/>
      <w:szCs w:val="24"/>
      <w14:ligatures w14:val="standardContextual"/>
    </w:rPr>
  </w:style>
  <w:style w:type="paragraph" w:customStyle="1" w:styleId="A9CCDFAFB7AA452EADC1914F74F1622D">
    <w:name w:val="A9CCDFAFB7AA452EADC1914F74F1622D"/>
    <w:rsid w:val="00D4521C"/>
    <w:pPr>
      <w:spacing w:line="278" w:lineRule="auto"/>
    </w:pPr>
    <w:rPr>
      <w:kern w:val="2"/>
      <w:sz w:val="24"/>
      <w:szCs w:val="24"/>
      <w14:ligatures w14:val="standardContextual"/>
    </w:rPr>
  </w:style>
  <w:style w:type="paragraph" w:customStyle="1" w:styleId="1EB215DA01884DA79395111B403A96FF">
    <w:name w:val="1EB215DA01884DA79395111B403A96FF"/>
    <w:rsid w:val="00D4521C"/>
    <w:pPr>
      <w:spacing w:line="278" w:lineRule="auto"/>
    </w:pPr>
    <w:rPr>
      <w:kern w:val="2"/>
      <w:sz w:val="24"/>
      <w:szCs w:val="24"/>
      <w14:ligatures w14:val="standardContextual"/>
    </w:rPr>
  </w:style>
  <w:style w:type="paragraph" w:customStyle="1" w:styleId="C65992D5F98A4B0E98A440CEF52AC074">
    <w:name w:val="C65992D5F98A4B0E98A440CEF52AC074"/>
    <w:rsid w:val="00D4521C"/>
    <w:pPr>
      <w:spacing w:line="278" w:lineRule="auto"/>
    </w:pPr>
    <w:rPr>
      <w:kern w:val="2"/>
      <w:sz w:val="24"/>
      <w:szCs w:val="24"/>
      <w14:ligatures w14:val="standardContextual"/>
    </w:rPr>
  </w:style>
  <w:style w:type="paragraph" w:customStyle="1" w:styleId="0D09B352CA234AFDADE133431D0D8837">
    <w:name w:val="0D09B352CA234AFDADE133431D0D8837"/>
    <w:rsid w:val="00D4521C"/>
    <w:pPr>
      <w:spacing w:line="278" w:lineRule="auto"/>
    </w:pPr>
    <w:rPr>
      <w:kern w:val="2"/>
      <w:sz w:val="24"/>
      <w:szCs w:val="24"/>
      <w14:ligatures w14:val="standardContextual"/>
    </w:rPr>
  </w:style>
  <w:style w:type="paragraph" w:customStyle="1" w:styleId="1F89347996A04594B62D458422E27CD1">
    <w:name w:val="1F89347996A04594B62D458422E27CD1"/>
    <w:rsid w:val="00D4521C"/>
    <w:pPr>
      <w:spacing w:line="278" w:lineRule="auto"/>
    </w:pPr>
    <w:rPr>
      <w:kern w:val="2"/>
      <w:sz w:val="24"/>
      <w:szCs w:val="24"/>
      <w14:ligatures w14:val="standardContextual"/>
    </w:rPr>
  </w:style>
  <w:style w:type="paragraph" w:customStyle="1" w:styleId="3D074FA98FFC405AAEC34644CAF2A990">
    <w:name w:val="3D074FA98FFC405AAEC34644CAF2A990"/>
    <w:rsid w:val="00D4521C"/>
    <w:pPr>
      <w:spacing w:line="278" w:lineRule="auto"/>
    </w:pPr>
    <w:rPr>
      <w:kern w:val="2"/>
      <w:sz w:val="24"/>
      <w:szCs w:val="24"/>
      <w14:ligatures w14:val="standardContextual"/>
    </w:rPr>
  </w:style>
  <w:style w:type="paragraph" w:customStyle="1" w:styleId="8CC66ECCF5CF47FEA7016EEDAD3B14C1">
    <w:name w:val="8CC66ECCF5CF47FEA7016EEDAD3B14C1"/>
    <w:rsid w:val="002B586E"/>
    <w:pPr>
      <w:spacing w:line="278" w:lineRule="auto"/>
    </w:pPr>
    <w:rPr>
      <w:kern w:val="2"/>
      <w:sz w:val="24"/>
      <w:szCs w:val="24"/>
      <w14:ligatures w14:val="standardContextual"/>
    </w:rPr>
  </w:style>
  <w:style w:type="paragraph" w:customStyle="1" w:styleId="B0CE0FD5873E4E5591B2F0993E0A1485">
    <w:name w:val="B0CE0FD5873E4E5591B2F0993E0A1485"/>
    <w:rsid w:val="002B586E"/>
    <w:pPr>
      <w:spacing w:line="278" w:lineRule="auto"/>
    </w:pPr>
    <w:rPr>
      <w:kern w:val="2"/>
      <w:sz w:val="24"/>
      <w:szCs w:val="24"/>
      <w14:ligatures w14:val="standardContextual"/>
    </w:rPr>
  </w:style>
  <w:style w:type="paragraph" w:customStyle="1" w:styleId="E404B8891A6B4DCDB2E3D1F29F33178B">
    <w:name w:val="E404B8891A6B4DCDB2E3D1F29F33178B"/>
    <w:rsid w:val="002B586E"/>
    <w:pPr>
      <w:spacing w:line="278" w:lineRule="auto"/>
    </w:pPr>
    <w:rPr>
      <w:kern w:val="2"/>
      <w:sz w:val="24"/>
      <w:szCs w:val="24"/>
      <w14:ligatures w14:val="standardContextual"/>
    </w:rPr>
  </w:style>
  <w:style w:type="paragraph" w:customStyle="1" w:styleId="7438C25C727A4EDF9C6CB326F6CF5488">
    <w:name w:val="7438C25C727A4EDF9C6CB326F6CF5488"/>
    <w:rsid w:val="002B586E"/>
    <w:pPr>
      <w:spacing w:line="278" w:lineRule="auto"/>
    </w:pPr>
    <w:rPr>
      <w:kern w:val="2"/>
      <w:sz w:val="24"/>
      <w:szCs w:val="24"/>
      <w14:ligatures w14:val="standardContextual"/>
    </w:rPr>
  </w:style>
  <w:style w:type="paragraph" w:customStyle="1" w:styleId="EEEAA782C3D34B5E8DA17ED91A1B8CA0">
    <w:name w:val="EEEAA782C3D34B5E8DA17ED91A1B8CA0"/>
    <w:rsid w:val="002B586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11567</Words>
  <Characters>65934</Characters>
  <DocSecurity>0</DocSecurity>
  <Lines>549</Lines>
  <Paragraphs>154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2025-09-11T06:48:00Z</dcterms:created>
  <dcterms:modified xsi:type="dcterms:W3CDTF">2025-09-11T06:49:00Z</dcterms:modified>
</cp:coreProperties>
</file>